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A90E18" w:rsidRDefault="008A60C1" w:rsidP="008A60C1">
      <w:pPr>
        <w:pBdr>
          <w:bottom w:val="single" w:sz="12" w:space="1" w:color="auto"/>
        </w:pBdr>
        <w:ind w:left="708"/>
        <w:rPr>
          <w:rFonts w:eastAsiaTheme="minorHAnsi"/>
          <w:b/>
          <w:sz w:val="28"/>
          <w:szCs w:val="28"/>
          <w:lang w:eastAsia="en-US"/>
        </w:rPr>
      </w:pPr>
      <w:r>
        <w:rPr>
          <w:b/>
          <w:sz w:val="28"/>
          <w:szCs w:val="28"/>
        </w:rPr>
        <w:t xml:space="preserve">                   </w:t>
      </w:r>
      <w:r w:rsidR="00FC72A6" w:rsidRPr="00A90E18">
        <w:rPr>
          <w:b/>
          <w:sz w:val="28"/>
          <w:szCs w:val="28"/>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A90E18"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A90E18" w:rsidRDefault="004874AA" w:rsidP="005D3A9F">
            <w:pPr>
              <w:spacing w:line="276" w:lineRule="auto"/>
              <w:jc w:val="center"/>
              <w:rPr>
                <w:b/>
                <w:sz w:val="28"/>
                <w:szCs w:val="28"/>
                <w:lang w:eastAsia="en-US"/>
              </w:rPr>
            </w:pPr>
            <w:r w:rsidRPr="00A90E18">
              <w:rPr>
                <w:b/>
                <w:sz w:val="28"/>
                <w:szCs w:val="28"/>
                <w:lang w:eastAsia="en-US"/>
              </w:rPr>
              <w:t xml:space="preserve">№ </w:t>
            </w:r>
            <w:r w:rsidR="00662AA3">
              <w:rPr>
                <w:b/>
                <w:sz w:val="28"/>
                <w:szCs w:val="28"/>
                <w:lang w:eastAsia="en-US"/>
              </w:rPr>
              <w:t>6</w:t>
            </w:r>
          </w:p>
        </w:tc>
        <w:tc>
          <w:tcPr>
            <w:tcW w:w="6379" w:type="dxa"/>
            <w:tcBorders>
              <w:top w:val="single" w:sz="4" w:space="0" w:color="auto"/>
              <w:left w:val="single" w:sz="4" w:space="0" w:color="auto"/>
              <w:bottom w:val="single" w:sz="4" w:space="0" w:color="auto"/>
              <w:right w:val="single" w:sz="4" w:space="0" w:color="auto"/>
            </w:tcBorders>
            <w:hideMark/>
          </w:tcPr>
          <w:p w:rsidR="00FC72A6" w:rsidRPr="00A90E18" w:rsidRDefault="00FC72A6" w:rsidP="007C487E">
            <w:pPr>
              <w:spacing w:line="276" w:lineRule="auto"/>
              <w:rPr>
                <w:b/>
                <w:sz w:val="28"/>
                <w:szCs w:val="28"/>
                <w:lang w:eastAsia="en-US"/>
              </w:rPr>
            </w:pPr>
            <w:r w:rsidRPr="00A90E18">
              <w:rPr>
                <w:b/>
                <w:sz w:val="28"/>
                <w:szCs w:val="28"/>
                <w:lang w:eastAsia="en-US"/>
              </w:rPr>
              <w:t xml:space="preserve">Администрация Серебрянского сельсовета </w:t>
            </w:r>
            <w:proofErr w:type="spellStart"/>
            <w:r w:rsidR="00ED55FD">
              <w:rPr>
                <w:b/>
                <w:sz w:val="28"/>
                <w:szCs w:val="28"/>
                <w:lang w:eastAsia="en-US"/>
              </w:rPr>
              <w:t>Чулымского</w:t>
            </w:r>
            <w:proofErr w:type="spellEnd"/>
            <w:r w:rsidR="00ED55FD">
              <w:rPr>
                <w:b/>
                <w:sz w:val="28"/>
                <w:szCs w:val="28"/>
                <w:lang w:eastAsia="en-US"/>
              </w:rPr>
              <w:t xml:space="preserve">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A90E18" w:rsidRDefault="000904AC" w:rsidP="005D3A9F">
            <w:pPr>
              <w:spacing w:line="276" w:lineRule="auto"/>
              <w:rPr>
                <w:b/>
                <w:sz w:val="28"/>
                <w:szCs w:val="28"/>
                <w:lang w:eastAsia="en-US"/>
              </w:rPr>
            </w:pPr>
            <w:r w:rsidRPr="00A90E18">
              <w:rPr>
                <w:b/>
                <w:sz w:val="28"/>
                <w:szCs w:val="28"/>
                <w:lang w:eastAsia="en-US"/>
              </w:rPr>
              <w:t xml:space="preserve"> </w:t>
            </w:r>
            <w:r w:rsidR="00662AA3">
              <w:rPr>
                <w:b/>
                <w:sz w:val="28"/>
                <w:szCs w:val="28"/>
                <w:lang w:eastAsia="en-US"/>
              </w:rPr>
              <w:t>3105</w:t>
            </w:r>
            <w:r w:rsidR="008C7115">
              <w:rPr>
                <w:b/>
                <w:sz w:val="28"/>
                <w:szCs w:val="28"/>
                <w:lang w:eastAsia="en-US"/>
              </w:rPr>
              <w:t>.2018</w:t>
            </w:r>
            <w:r w:rsidR="00FC72A6" w:rsidRPr="00A90E18">
              <w:rPr>
                <w:b/>
                <w:sz w:val="28"/>
                <w:szCs w:val="28"/>
                <w:lang w:eastAsia="en-US"/>
              </w:rPr>
              <w:t xml:space="preserve"> г.</w:t>
            </w:r>
          </w:p>
        </w:tc>
      </w:tr>
    </w:tbl>
    <w:p w:rsidR="000629C5" w:rsidRPr="0000343F" w:rsidRDefault="000629C5" w:rsidP="00662AA3">
      <w:pPr>
        <w:shd w:val="clear" w:color="auto" w:fill="FFFFFF"/>
        <w:ind w:firstLine="567"/>
        <w:jc w:val="both"/>
        <w:rPr>
          <w:color w:val="000000"/>
        </w:rPr>
      </w:pPr>
    </w:p>
    <w:p w:rsidR="00BE2A3C" w:rsidRPr="00BE2A3C" w:rsidRDefault="00BE2A3C" w:rsidP="00BE2A3C">
      <w:pPr>
        <w:jc w:val="center"/>
      </w:pPr>
      <w:r>
        <w:rPr>
          <w:b/>
        </w:rPr>
        <w:t xml:space="preserve">       </w:t>
      </w:r>
      <w:r w:rsidRPr="00BE2A3C">
        <w:t xml:space="preserve">СОВЕТ  ДЕПУТАТОВ </w:t>
      </w:r>
    </w:p>
    <w:p w:rsidR="00BE2A3C" w:rsidRPr="00BE2A3C" w:rsidRDefault="00BE2A3C" w:rsidP="00BE2A3C">
      <w:r w:rsidRPr="00BE2A3C">
        <w:t xml:space="preserve">                                        СЕРЕБРЯНСКОГО СЕЛЬСОВЕТА</w:t>
      </w:r>
    </w:p>
    <w:p w:rsidR="00BE2A3C" w:rsidRPr="00BE2A3C" w:rsidRDefault="00BE2A3C" w:rsidP="00BE2A3C">
      <w:pPr>
        <w:jc w:val="center"/>
      </w:pPr>
      <w:r w:rsidRPr="00BE2A3C">
        <w:t xml:space="preserve">  ЧУЛЫМСКОГО  РАЙОНА НОВОСИБИРСКОЙ  ОБЛАСТИ</w:t>
      </w:r>
    </w:p>
    <w:p w:rsidR="00BE2A3C" w:rsidRPr="00BE2A3C" w:rsidRDefault="00BE2A3C" w:rsidP="00BE2A3C">
      <w:pPr>
        <w:jc w:val="center"/>
      </w:pPr>
      <w:r w:rsidRPr="00BE2A3C">
        <w:t>(пятого созыва)</w:t>
      </w:r>
    </w:p>
    <w:p w:rsidR="00BE2A3C" w:rsidRPr="00BE2A3C" w:rsidRDefault="00BE2A3C" w:rsidP="00BE2A3C">
      <w:pPr>
        <w:jc w:val="both"/>
      </w:pPr>
    </w:p>
    <w:p w:rsidR="00BE2A3C" w:rsidRPr="00BE2A3C" w:rsidRDefault="00BE2A3C" w:rsidP="00BE2A3C">
      <w:pPr>
        <w:pStyle w:val="1"/>
        <w:jc w:val="center"/>
        <w:rPr>
          <w:sz w:val="24"/>
        </w:rPr>
      </w:pPr>
      <w:r w:rsidRPr="00BE2A3C">
        <w:rPr>
          <w:sz w:val="24"/>
        </w:rPr>
        <w:t>РЕШЕНИЕ</w:t>
      </w:r>
    </w:p>
    <w:p w:rsidR="00BE2A3C" w:rsidRPr="00BE2A3C" w:rsidRDefault="00BE2A3C" w:rsidP="00BE2A3C">
      <w:pPr>
        <w:jc w:val="center"/>
      </w:pPr>
      <w:r w:rsidRPr="00BE2A3C">
        <w:t>двадцать пятой сессии</w:t>
      </w:r>
    </w:p>
    <w:p w:rsidR="00BE2A3C" w:rsidRPr="00BE2A3C" w:rsidRDefault="00BE2A3C" w:rsidP="00BE2A3C">
      <w:pPr>
        <w:pStyle w:val="a7"/>
      </w:pPr>
    </w:p>
    <w:p w:rsidR="00BE2A3C" w:rsidRPr="00BE2A3C" w:rsidRDefault="00BE2A3C" w:rsidP="00BE2A3C">
      <w:pPr>
        <w:jc w:val="both"/>
      </w:pPr>
      <w:r w:rsidRPr="00BE2A3C">
        <w:t xml:space="preserve">от 18.04.2018 года                              с. </w:t>
      </w:r>
      <w:proofErr w:type="spellStart"/>
      <w:r w:rsidRPr="00BE2A3C">
        <w:t>Серебрянское</w:t>
      </w:r>
      <w:proofErr w:type="spellEnd"/>
      <w:r w:rsidRPr="00BE2A3C">
        <w:t xml:space="preserve">                                  № 25(4)</w:t>
      </w:r>
    </w:p>
    <w:p w:rsidR="00BE2A3C" w:rsidRPr="00BE2A3C" w:rsidRDefault="00BE2A3C" w:rsidP="00BE2A3C">
      <w:pPr>
        <w:jc w:val="center"/>
        <w:rPr>
          <w:rFonts w:ascii="Calibri" w:hAnsi="Calibri"/>
        </w:rPr>
      </w:pPr>
    </w:p>
    <w:p w:rsidR="00BE2A3C" w:rsidRPr="00BE2A3C" w:rsidRDefault="00BE2A3C" w:rsidP="00BE2A3C">
      <w:pPr>
        <w:pStyle w:val="a5"/>
        <w:jc w:val="center"/>
        <w:rPr>
          <w:rFonts w:ascii="Times New Roman" w:hAnsi="Times New Roman"/>
        </w:rPr>
      </w:pPr>
      <w:r w:rsidRPr="00BE2A3C">
        <w:t>О внесении изменений и дополнений в Устав Серебрянского сельсовета</w:t>
      </w:r>
    </w:p>
    <w:p w:rsidR="00BE2A3C" w:rsidRPr="00BE2A3C" w:rsidRDefault="00BE2A3C" w:rsidP="00BE2A3C">
      <w:pPr>
        <w:pStyle w:val="a5"/>
        <w:jc w:val="center"/>
      </w:pPr>
      <w:proofErr w:type="spellStart"/>
      <w:r w:rsidRPr="00BE2A3C">
        <w:t>Чулымского</w:t>
      </w:r>
      <w:proofErr w:type="spellEnd"/>
      <w:r w:rsidRPr="00BE2A3C">
        <w:t xml:space="preserve"> района Новосибирской области</w:t>
      </w:r>
    </w:p>
    <w:p w:rsidR="00BE2A3C" w:rsidRPr="00BE2A3C" w:rsidRDefault="00BE2A3C" w:rsidP="00BE2A3C">
      <w:pPr>
        <w:pStyle w:val="a5"/>
        <w:jc w:val="center"/>
      </w:pPr>
    </w:p>
    <w:p w:rsidR="00BE2A3C" w:rsidRPr="00BE2A3C" w:rsidRDefault="00BE2A3C" w:rsidP="00BE2A3C">
      <w:pPr>
        <w:jc w:val="both"/>
      </w:pPr>
      <w:r w:rsidRPr="00BE2A3C">
        <w:t xml:space="preserve">         В соответствии с Федеральным Законом </w:t>
      </w:r>
      <w:hyperlink r:id="rId6" w:history="1">
        <w:r w:rsidRPr="00BE2A3C">
          <w:rPr>
            <w:rStyle w:val="a9"/>
            <w:color w:val="auto"/>
            <w:u w:val="none"/>
          </w:rPr>
          <w:t>от 06.10.2003 года № 131-ФЗ</w:t>
        </w:r>
      </w:hyperlink>
      <w:r w:rsidRPr="00BE2A3C">
        <w:t xml:space="preserve"> «Об общих принципах организации местного самоуправления в Российской Федерации», и в целях приведения Устава Серебрянского сельсовета </w:t>
      </w:r>
      <w:proofErr w:type="spellStart"/>
      <w:r w:rsidRPr="00BE2A3C">
        <w:t>Чулымского</w:t>
      </w:r>
      <w:proofErr w:type="spellEnd"/>
      <w:r w:rsidRPr="00BE2A3C">
        <w:t xml:space="preserve"> района Новосибирской области в соответствие с действующим законодательством, Совет депутатов Серебрянского сельсовета </w:t>
      </w:r>
      <w:proofErr w:type="spellStart"/>
      <w:r w:rsidRPr="00BE2A3C">
        <w:t>Чулымского</w:t>
      </w:r>
      <w:proofErr w:type="spellEnd"/>
      <w:r w:rsidRPr="00BE2A3C">
        <w:t xml:space="preserve"> района Новосибирской области</w:t>
      </w:r>
    </w:p>
    <w:p w:rsidR="00BE2A3C" w:rsidRPr="00BE2A3C" w:rsidRDefault="00BE2A3C" w:rsidP="00BE2A3C">
      <w:pPr>
        <w:jc w:val="both"/>
      </w:pPr>
    </w:p>
    <w:p w:rsidR="00BE2A3C" w:rsidRPr="00BE2A3C" w:rsidRDefault="00BE2A3C" w:rsidP="00BE2A3C">
      <w:pPr>
        <w:jc w:val="both"/>
      </w:pPr>
      <w:r w:rsidRPr="00BE2A3C">
        <w:t xml:space="preserve"> РЕШИЛ:</w:t>
      </w:r>
    </w:p>
    <w:p w:rsidR="00BE2A3C" w:rsidRDefault="00BE2A3C" w:rsidP="00BE2A3C">
      <w:pPr>
        <w:jc w:val="both"/>
      </w:pPr>
    </w:p>
    <w:p w:rsidR="00BE2A3C" w:rsidRDefault="00BE2A3C" w:rsidP="00BE2A3C">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Принять муниципальный правовой акт о внесении изменений и дополнений в Устав Серебрянского сельсовета </w:t>
      </w:r>
      <w:proofErr w:type="spellStart"/>
      <w:r>
        <w:rPr>
          <w:rFonts w:ascii="Times New Roman" w:hAnsi="Times New Roman" w:cs="Times New Roman"/>
          <w:sz w:val="24"/>
          <w:szCs w:val="24"/>
        </w:rPr>
        <w:t>Чулымского</w:t>
      </w:r>
      <w:proofErr w:type="spellEnd"/>
      <w:r>
        <w:rPr>
          <w:rFonts w:ascii="Times New Roman" w:hAnsi="Times New Roman" w:cs="Times New Roman"/>
          <w:sz w:val="24"/>
          <w:szCs w:val="24"/>
        </w:rPr>
        <w:t xml:space="preserve"> района Новосибирской области, </w:t>
      </w:r>
      <w:proofErr w:type="gramStart"/>
      <w:r>
        <w:rPr>
          <w:rFonts w:ascii="Times New Roman" w:hAnsi="Times New Roman" w:cs="Times New Roman"/>
          <w:sz w:val="24"/>
          <w:szCs w:val="24"/>
        </w:rPr>
        <w:t>согласно приложения</w:t>
      </w:r>
      <w:proofErr w:type="gramEnd"/>
      <w:r>
        <w:rPr>
          <w:rFonts w:ascii="Times New Roman" w:hAnsi="Times New Roman" w:cs="Times New Roman"/>
          <w:sz w:val="24"/>
          <w:szCs w:val="24"/>
        </w:rPr>
        <w:t>.</w:t>
      </w:r>
    </w:p>
    <w:p w:rsidR="00BE2A3C" w:rsidRDefault="00BE2A3C" w:rsidP="00BE2A3C">
      <w:pPr>
        <w:shd w:val="clear" w:color="auto" w:fill="FFFFFF"/>
        <w:tabs>
          <w:tab w:val="left" w:pos="744"/>
        </w:tabs>
        <w:ind w:firstLine="470"/>
        <w:jc w:val="both"/>
        <w:rPr>
          <w:color w:val="000000"/>
          <w:spacing w:val="3"/>
        </w:rPr>
      </w:pPr>
      <w:r>
        <w:rPr>
          <w:color w:val="000000"/>
        </w:rPr>
        <w:t>2. В порядке, установленном Федеральным законом от 21.07.2005 г. № 97-ФЗ « О государственной регистрации Уставов муниципальных образований», п</w:t>
      </w:r>
      <w:r>
        <w:rPr>
          <w:color w:val="000000"/>
          <w:spacing w:val="3"/>
        </w:rPr>
        <w:t xml:space="preserve">редоставить муниципальный правовой акт о внесении изменении и дополнений  в Устав Серебрянского </w:t>
      </w:r>
      <w:r>
        <w:t xml:space="preserve">сельсовета </w:t>
      </w:r>
      <w:proofErr w:type="spellStart"/>
      <w:r>
        <w:t>Чулымского</w:t>
      </w:r>
      <w:proofErr w:type="spellEnd"/>
      <w:r>
        <w:t xml:space="preserve"> района Новосибирской области</w:t>
      </w:r>
      <w:r>
        <w:rPr>
          <w:color w:val="000000"/>
          <w:spacing w:val="3"/>
        </w:rPr>
        <w:t xml:space="preserve"> на государственную регистрацию в Главное управление Министерства юстиции Российской Федерации по Новосибирской области.</w:t>
      </w:r>
    </w:p>
    <w:p w:rsidR="00BE2A3C" w:rsidRDefault="00BE2A3C" w:rsidP="00BE2A3C">
      <w:pPr>
        <w:shd w:val="clear" w:color="auto" w:fill="FFFFFF"/>
        <w:tabs>
          <w:tab w:val="left" w:pos="869"/>
          <w:tab w:val="left" w:leader="underscore" w:pos="6566"/>
        </w:tabs>
        <w:spacing w:before="5"/>
        <w:ind w:firstLine="360"/>
        <w:jc w:val="both"/>
      </w:pPr>
      <w:r>
        <w:rPr>
          <w:color w:val="000000"/>
          <w:spacing w:val="3"/>
        </w:rPr>
        <w:t xml:space="preserve">3. Главе </w:t>
      </w:r>
      <w:r>
        <w:rPr>
          <w:color w:val="000000"/>
        </w:rPr>
        <w:t xml:space="preserve">Серебрянского сельсовета </w:t>
      </w:r>
      <w:proofErr w:type="spellStart"/>
      <w:r>
        <w:t>Чулымского</w:t>
      </w:r>
      <w:proofErr w:type="spellEnd"/>
      <w:r>
        <w:t xml:space="preserve"> района Новосибирской области</w:t>
      </w:r>
      <w:r>
        <w:rPr>
          <w:color w:val="000000"/>
        </w:rPr>
        <w:t xml:space="preserve"> </w:t>
      </w:r>
      <w:r>
        <w:rPr>
          <w:color w:val="000000"/>
          <w:spacing w:val="1"/>
        </w:rPr>
        <w:t xml:space="preserve">опубликовать  муниципальный правовой акт о внесении изменении в Устав Серебрянского сельсовета в установленный законом срок  </w:t>
      </w:r>
      <w:r>
        <w:rPr>
          <w:color w:val="000000"/>
          <w:spacing w:val="-6"/>
        </w:rPr>
        <w:t>после</w:t>
      </w:r>
      <w:r>
        <w:t xml:space="preserve"> </w:t>
      </w:r>
      <w:r>
        <w:rPr>
          <w:color w:val="000000"/>
          <w:spacing w:val="-1"/>
        </w:rPr>
        <w:t>государственной регистрации.</w:t>
      </w:r>
    </w:p>
    <w:p w:rsidR="00BE2A3C" w:rsidRDefault="00BE2A3C" w:rsidP="00BE2A3C">
      <w:pPr>
        <w:shd w:val="clear" w:color="auto" w:fill="FFFFFF"/>
        <w:tabs>
          <w:tab w:val="left" w:pos="869"/>
          <w:tab w:val="left" w:leader="underscore" w:pos="6566"/>
        </w:tabs>
        <w:spacing w:before="5"/>
        <w:ind w:firstLine="540"/>
        <w:jc w:val="both"/>
      </w:pPr>
      <w:r>
        <w:rPr>
          <w:color w:val="000000"/>
          <w:spacing w:val="-9"/>
        </w:rPr>
        <w:t>4.</w:t>
      </w:r>
      <w:r>
        <w:rPr>
          <w:color w:val="000000"/>
          <w:spacing w:val="1"/>
        </w:rPr>
        <w:t xml:space="preserve"> </w:t>
      </w:r>
      <w:r>
        <w:rPr>
          <w:color w:val="000000"/>
          <w:spacing w:val="-1"/>
        </w:rPr>
        <w:t xml:space="preserve">Настоящее решение вступает в силу после </w:t>
      </w:r>
      <w:r>
        <w:rPr>
          <w:color w:val="000000"/>
          <w:spacing w:val="1"/>
        </w:rPr>
        <w:t>опубликования в газете «Серебрянский вестник».</w:t>
      </w:r>
    </w:p>
    <w:p w:rsidR="00BE2A3C" w:rsidRDefault="00BE2A3C" w:rsidP="00BE2A3C">
      <w:pPr>
        <w:shd w:val="clear" w:color="auto" w:fill="FFFFFF"/>
        <w:tabs>
          <w:tab w:val="left" w:pos="701"/>
        </w:tabs>
        <w:spacing w:before="10"/>
      </w:pPr>
    </w:p>
    <w:p w:rsidR="00BE2A3C" w:rsidRDefault="00BE2A3C" w:rsidP="00BE2A3C">
      <w:pPr>
        <w:shd w:val="clear" w:color="auto" w:fill="FFFFFF"/>
        <w:tabs>
          <w:tab w:val="left" w:pos="701"/>
        </w:tabs>
        <w:spacing w:before="10"/>
      </w:pPr>
    </w:p>
    <w:p w:rsidR="00BE2A3C" w:rsidRDefault="00BE2A3C" w:rsidP="00BE2A3C">
      <w:pPr>
        <w:shd w:val="clear" w:color="auto" w:fill="FFFFFF"/>
        <w:tabs>
          <w:tab w:val="left" w:pos="701"/>
        </w:tabs>
        <w:spacing w:before="10"/>
      </w:pPr>
    </w:p>
    <w:p w:rsidR="00BE2A3C" w:rsidRDefault="00BE2A3C" w:rsidP="00BE2A3C">
      <w:pPr>
        <w:shd w:val="clear" w:color="auto" w:fill="FFFFFF"/>
        <w:tabs>
          <w:tab w:val="left" w:pos="701"/>
        </w:tabs>
        <w:spacing w:before="10"/>
      </w:pPr>
      <w:r>
        <w:t>Председатель Совета депутатов</w:t>
      </w:r>
    </w:p>
    <w:p w:rsidR="00BE2A3C" w:rsidRDefault="00BE2A3C" w:rsidP="00BE2A3C">
      <w:pPr>
        <w:shd w:val="clear" w:color="auto" w:fill="FFFFFF"/>
        <w:tabs>
          <w:tab w:val="left" w:pos="701"/>
        </w:tabs>
        <w:spacing w:before="10"/>
      </w:pPr>
      <w:r>
        <w:t xml:space="preserve"> Серебрянского  сельсовета</w:t>
      </w:r>
    </w:p>
    <w:p w:rsidR="00BE2A3C" w:rsidRDefault="00BE2A3C" w:rsidP="00BE2A3C">
      <w:pPr>
        <w:shd w:val="clear" w:color="auto" w:fill="FFFFFF"/>
        <w:tabs>
          <w:tab w:val="left" w:pos="701"/>
        </w:tabs>
        <w:spacing w:before="10"/>
      </w:pPr>
      <w:proofErr w:type="spellStart"/>
      <w:r>
        <w:t>Чулымского</w:t>
      </w:r>
      <w:proofErr w:type="spellEnd"/>
      <w:r>
        <w:t xml:space="preserve"> района Новосибирской области                                          В.Н. </w:t>
      </w:r>
      <w:proofErr w:type="spellStart"/>
      <w:r>
        <w:t>Крюгеп</w:t>
      </w:r>
      <w:proofErr w:type="spellEnd"/>
      <w:r>
        <w:t>.</w:t>
      </w:r>
    </w:p>
    <w:p w:rsidR="00BE2A3C" w:rsidRDefault="00BE2A3C" w:rsidP="00BE2A3C">
      <w:pPr>
        <w:autoSpaceDE w:val="0"/>
        <w:autoSpaceDN w:val="0"/>
        <w:adjustRightInd w:val="0"/>
        <w:jc w:val="both"/>
      </w:pPr>
    </w:p>
    <w:p w:rsidR="00BE2A3C" w:rsidRDefault="00BE2A3C" w:rsidP="00BE2A3C">
      <w:pPr>
        <w:jc w:val="both"/>
      </w:pPr>
    </w:p>
    <w:p w:rsidR="00BE2A3C" w:rsidRDefault="00BE2A3C" w:rsidP="00BE2A3C">
      <w:pPr>
        <w:jc w:val="both"/>
      </w:pPr>
    </w:p>
    <w:p w:rsidR="00BE2A3C" w:rsidRDefault="00BE2A3C" w:rsidP="00BE2A3C">
      <w:pPr>
        <w:jc w:val="both"/>
      </w:pPr>
      <w:r>
        <w:t xml:space="preserve">Глава </w:t>
      </w:r>
      <w:r>
        <w:rPr>
          <w:color w:val="000000"/>
        </w:rPr>
        <w:t>Серебрянского</w:t>
      </w:r>
      <w:r>
        <w:t xml:space="preserve"> сельсовета   </w:t>
      </w:r>
    </w:p>
    <w:p w:rsidR="00BE2A3C" w:rsidRDefault="00BE2A3C" w:rsidP="00BE2A3C">
      <w:pPr>
        <w:jc w:val="both"/>
      </w:pPr>
      <w:proofErr w:type="spellStart"/>
      <w:r>
        <w:t>Чулымского</w:t>
      </w:r>
      <w:proofErr w:type="spellEnd"/>
      <w:r>
        <w:t xml:space="preserve"> района Новосибирской области                                         А.Н. Писарев.            </w:t>
      </w:r>
    </w:p>
    <w:p w:rsidR="00BE2A3C" w:rsidRDefault="00BE2A3C" w:rsidP="00BE2A3C"/>
    <w:p w:rsidR="00BE2A3C" w:rsidRDefault="00BE2A3C" w:rsidP="00BE2A3C">
      <w:pPr>
        <w:ind w:left="5040" w:firstLine="720"/>
        <w:jc w:val="right"/>
      </w:pPr>
      <w:r>
        <w:lastRenderedPageBreak/>
        <w:t xml:space="preserve">Приложение </w:t>
      </w:r>
    </w:p>
    <w:p w:rsidR="00BE2A3C" w:rsidRDefault="00BE2A3C" w:rsidP="00BE2A3C">
      <w:pPr>
        <w:ind w:left="5040" w:firstLine="720"/>
        <w:jc w:val="right"/>
      </w:pPr>
      <w:r>
        <w:t xml:space="preserve">к решению </w:t>
      </w:r>
      <w:proofErr w:type="gramStart"/>
      <w:r>
        <w:t>_-</w:t>
      </w:r>
      <w:proofErr w:type="spellStart"/>
      <w:proofErr w:type="gramEnd"/>
      <w:r>
        <w:t>й</w:t>
      </w:r>
      <w:proofErr w:type="spellEnd"/>
      <w:r>
        <w:t xml:space="preserve"> сессии </w:t>
      </w:r>
    </w:p>
    <w:p w:rsidR="00BE2A3C" w:rsidRDefault="00BE2A3C" w:rsidP="00BE2A3C">
      <w:pPr>
        <w:ind w:left="5040" w:firstLine="720"/>
        <w:jc w:val="right"/>
      </w:pPr>
      <w:r>
        <w:t>четвертого созыва</w:t>
      </w:r>
    </w:p>
    <w:p w:rsidR="00BE2A3C" w:rsidRDefault="00BE2A3C" w:rsidP="00BE2A3C">
      <w:pPr>
        <w:ind w:left="4962" w:right="-545"/>
      </w:pPr>
      <w:r>
        <w:t xml:space="preserve">   Совета депутатов Серебрянского сельсовета </w:t>
      </w:r>
    </w:p>
    <w:p w:rsidR="00BE2A3C" w:rsidRDefault="00BE2A3C" w:rsidP="00BE2A3C">
      <w:pPr>
        <w:ind w:right="-545"/>
      </w:pPr>
      <w:r>
        <w:t xml:space="preserve">                                                                            </w:t>
      </w:r>
      <w:proofErr w:type="spellStart"/>
      <w:r>
        <w:t>Чулымского</w:t>
      </w:r>
      <w:proofErr w:type="spellEnd"/>
      <w:r>
        <w:t xml:space="preserve"> района Новосибирской области</w:t>
      </w:r>
    </w:p>
    <w:p w:rsidR="00BE2A3C" w:rsidRDefault="00BE2A3C" w:rsidP="00BE2A3C">
      <w:pPr>
        <w:ind w:left="5040" w:firstLine="720"/>
        <w:jc w:val="right"/>
      </w:pPr>
      <w:r>
        <w:t>От 18.04.2018 г.  № 25(4)</w:t>
      </w:r>
    </w:p>
    <w:p w:rsidR="00BE2A3C" w:rsidRDefault="00BE2A3C" w:rsidP="00BE2A3C"/>
    <w:p w:rsidR="00BE2A3C" w:rsidRDefault="00BE2A3C" w:rsidP="00BE2A3C">
      <w:pPr>
        <w:jc w:val="center"/>
      </w:pPr>
      <w:r>
        <w:t>МУНИЦИПАЛЬНЫЙ ПРАВОВОЙ АКТ</w:t>
      </w:r>
    </w:p>
    <w:p w:rsidR="00BE2A3C" w:rsidRDefault="00BE2A3C" w:rsidP="00BE2A3C">
      <w:pPr>
        <w:jc w:val="center"/>
      </w:pPr>
      <w:r>
        <w:t>О ВНЕСЕНИИ ИЗМЕНЕНИЙ И ДОПОЛНЕНИЙ В УСТАВ</w:t>
      </w:r>
    </w:p>
    <w:p w:rsidR="00BE2A3C" w:rsidRDefault="00BE2A3C" w:rsidP="00BE2A3C">
      <w:pPr>
        <w:jc w:val="center"/>
      </w:pPr>
      <w:r>
        <w:t>СЕРЕБРЯНСКОГО СЕЛЬСОВЕТА ЧУЛЫМСКОГО РАЙОНА</w:t>
      </w:r>
    </w:p>
    <w:p w:rsidR="00BE2A3C" w:rsidRDefault="00BE2A3C" w:rsidP="00BE2A3C">
      <w:pPr>
        <w:jc w:val="center"/>
      </w:pPr>
      <w:r>
        <w:t xml:space="preserve"> НОВОСИБИРСКОЙ ОБЛАСТИ</w:t>
      </w:r>
    </w:p>
    <w:p w:rsidR="00BE2A3C" w:rsidRDefault="00BE2A3C" w:rsidP="00BE2A3C">
      <w:pPr>
        <w:ind w:firstLine="900"/>
      </w:pPr>
    </w:p>
    <w:p w:rsidR="00BE2A3C" w:rsidRDefault="00BE2A3C" w:rsidP="00BE2A3C">
      <w:pPr>
        <w:autoSpaceDE w:val="0"/>
        <w:autoSpaceDN w:val="0"/>
        <w:adjustRightInd w:val="0"/>
        <w:ind w:firstLine="567"/>
        <w:jc w:val="both"/>
        <w:outlineLvl w:val="1"/>
        <w:rPr>
          <w:b/>
          <w:iCs/>
        </w:rPr>
      </w:pPr>
      <w:r>
        <w:rPr>
          <w:b/>
          <w:iCs/>
        </w:rPr>
        <w:t>1.</w:t>
      </w:r>
      <w:r>
        <w:rPr>
          <w:iCs/>
        </w:rPr>
        <w:t xml:space="preserve"> </w:t>
      </w:r>
      <w:r>
        <w:rPr>
          <w:b/>
          <w:iCs/>
        </w:rPr>
        <w:t>В статье 5 «Вопросы местного значения Серебрянского сельсовета»:</w:t>
      </w:r>
    </w:p>
    <w:p w:rsidR="00BE2A3C" w:rsidRDefault="00BE2A3C" w:rsidP="00BE2A3C">
      <w:pPr>
        <w:pStyle w:val="afa"/>
        <w:ind w:left="0" w:firstLine="567"/>
        <w:jc w:val="both"/>
      </w:pPr>
      <w:r>
        <w:rPr>
          <w:b/>
        </w:rPr>
        <w:t xml:space="preserve">Пункт 12 Части 1 </w:t>
      </w:r>
      <w:r>
        <w:t>«</w:t>
      </w:r>
      <w:r>
        <w:rPr>
          <w:rFonts w:eastAsia="Calibri"/>
        </w:rP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t>;»</w:t>
      </w:r>
      <w:proofErr w:type="gramEnd"/>
      <w:r>
        <w:t xml:space="preserve"> -</w:t>
      </w:r>
      <w:r>
        <w:rPr>
          <w:b/>
        </w:rPr>
        <w:t xml:space="preserve"> исключить</w:t>
      </w:r>
      <w:r>
        <w:t>. \</w:t>
      </w:r>
    </w:p>
    <w:p w:rsidR="00BE2A3C" w:rsidRDefault="00BE2A3C" w:rsidP="00BE2A3C">
      <w:pPr>
        <w:ind w:firstLine="567"/>
        <w:jc w:val="both"/>
        <w:rPr>
          <w:b/>
          <w:color w:val="000000"/>
          <w:shd w:val="clear" w:color="auto" w:fill="FFFFFF"/>
        </w:rPr>
      </w:pPr>
      <w:r>
        <w:rPr>
          <w:b/>
          <w:color w:val="000000"/>
          <w:shd w:val="clear" w:color="auto" w:fill="FFFFFF"/>
        </w:rPr>
        <w:t>Пункт 20 Части 1 изложить в следующей редакции:</w:t>
      </w:r>
    </w:p>
    <w:p w:rsidR="00BE2A3C" w:rsidRDefault="00BE2A3C" w:rsidP="00BE2A3C">
      <w:pPr>
        <w:jc w:val="both"/>
        <w:rPr>
          <w:color w:val="000000"/>
        </w:rPr>
      </w:pPr>
      <w:r>
        <w:rPr>
          <w:color w:val="000000"/>
        </w:rPr>
        <w:t xml:space="preserve">20) утверждение правил благоустройства территории поселения, осуществление </w:t>
      </w:r>
      <w:proofErr w:type="gramStart"/>
      <w:r>
        <w:rPr>
          <w:color w:val="000000"/>
        </w:rPr>
        <w:t>контроля за</w:t>
      </w:r>
      <w:proofErr w:type="gramEnd"/>
      <w:r>
        <w:rPr>
          <w:color w:val="000000"/>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E2A3C" w:rsidRDefault="00BE2A3C" w:rsidP="00BE2A3C">
      <w:pPr>
        <w:pStyle w:val="afa"/>
        <w:ind w:left="0" w:firstLine="567"/>
        <w:jc w:val="both"/>
        <w:rPr>
          <w:b/>
        </w:rPr>
      </w:pPr>
    </w:p>
    <w:p w:rsidR="00BE2A3C" w:rsidRDefault="00BE2A3C" w:rsidP="00BE2A3C">
      <w:pPr>
        <w:tabs>
          <w:tab w:val="left" w:pos="567"/>
        </w:tabs>
        <w:autoSpaceDE w:val="0"/>
        <w:autoSpaceDN w:val="0"/>
        <w:adjustRightInd w:val="0"/>
        <w:ind w:firstLine="567"/>
        <w:jc w:val="both"/>
        <w:outlineLvl w:val="1"/>
        <w:rPr>
          <w:b/>
          <w:iCs/>
        </w:rPr>
      </w:pPr>
      <w:r>
        <w:rPr>
          <w:b/>
          <w:iCs/>
        </w:rPr>
        <w:t>2.</w:t>
      </w:r>
      <w:r>
        <w:rPr>
          <w:iCs/>
        </w:rPr>
        <w:t xml:space="preserve"> </w:t>
      </w:r>
      <w:r>
        <w:rPr>
          <w:b/>
          <w:iCs/>
        </w:rPr>
        <w:t>В статье 6 «</w:t>
      </w:r>
      <w:r>
        <w:rPr>
          <w:b/>
          <w:color w:val="000000"/>
        </w:rPr>
        <w:t>Права органов местного самоуправления поселения на решение вопросов, не отнесённых к вопросам местного значения поселения</w:t>
      </w:r>
      <w:r>
        <w:rPr>
          <w:b/>
          <w:iCs/>
        </w:rPr>
        <w:t>»:</w:t>
      </w:r>
    </w:p>
    <w:p w:rsidR="00BE2A3C" w:rsidRDefault="00BE2A3C" w:rsidP="00BE2A3C">
      <w:pPr>
        <w:pStyle w:val="afa"/>
        <w:ind w:left="0" w:firstLine="567"/>
        <w:jc w:val="both"/>
        <w:rPr>
          <w:b/>
        </w:rPr>
      </w:pPr>
    </w:p>
    <w:p w:rsidR="00BE2A3C" w:rsidRDefault="00BE2A3C" w:rsidP="00BE2A3C">
      <w:pPr>
        <w:pStyle w:val="afa"/>
        <w:ind w:left="0" w:firstLine="567"/>
        <w:jc w:val="both"/>
      </w:pPr>
      <w:r>
        <w:rPr>
          <w:b/>
        </w:rPr>
        <w:t xml:space="preserve">Пункт 11 Части 1 </w:t>
      </w:r>
      <w:r>
        <w:t>«</w:t>
      </w:r>
      <w:r>
        <w:rPr>
          <w:rFonts w:eastAsia="Calibri"/>
        </w:rPr>
        <w:t xml:space="preserve">создание условий для организации </w:t>
      </w:r>
      <w:proofErr w:type="gramStart"/>
      <w:r>
        <w:rPr>
          <w:rFonts w:eastAsia="Calibri"/>
        </w:rPr>
        <w:t>проведения независимой оценки качества оказания услуг</w:t>
      </w:r>
      <w:proofErr w:type="gramEnd"/>
      <w:r>
        <w:rPr>
          <w:rFonts w:eastAsia="Calibri"/>
        </w:rPr>
        <w:t xml:space="preserve"> организациями в порядке и на условиях, которые установлены федеральными законами</w:t>
      </w:r>
      <w:r>
        <w:rPr>
          <w:color w:val="000000"/>
          <w:shd w:val="clear" w:color="auto" w:fill="FFFFFF"/>
        </w:rPr>
        <w:t>;</w:t>
      </w:r>
      <w:r>
        <w:rPr>
          <w:color w:val="000000"/>
        </w:rPr>
        <w:t>»</w:t>
      </w:r>
      <w:r>
        <w:t xml:space="preserve"> -</w:t>
      </w:r>
      <w:r>
        <w:rPr>
          <w:b/>
        </w:rPr>
        <w:t xml:space="preserve"> исключить</w:t>
      </w:r>
      <w:r>
        <w:t xml:space="preserve">. </w:t>
      </w:r>
    </w:p>
    <w:p w:rsidR="00BE2A3C" w:rsidRDefault="00BE2A3C" w:rsidP="00BE2A3C">
      <w:pPr>
        <w:jc w:val="both"/>
        <w:rPr>
          <w:color w:val="000000"/>
        </w:rPr>
      </w:pPr>
    </w:p>
    <w:p w:rsidR="00BE2A3C" w:rsidRDefault="00BE2A3C" w:rsidP="00BE2A3C">
      <w:pPr>
        <w:numPr>
          <w:ilvl w:val="0"/>
          <w:numId w:val="18"/>
        </w:numPr>
        <w:jc w:val="both"/>
        <w:rPr>
          <w:color w:val="000000"/>
        </w:rPr>
      </w:pPr>
      <w:r>
        <w:rPr>
          <w:b/>
          <w:color w:val="000000"/>
        </w:rPr>
        <w:t>В статье 11 «Публичные слушания»:</w:t>
      </w:r>
    </w:p>
    <w:p w:rsidR="00BE2A3C" w:rsidRDefault="00BE2A3C" w:rsidP="00BE2A3C">
      <w:pPr>
        <w:ind w:firstLine="567"/>
        <w:jc w:val="both"/>
        <w:rPr>
          <w:b/>
          <w:color w:val="000000"/>
        </w:rPr>
      </w:pPr>
    </w:p>
    <w:p w:rsidR="00BE2A3C" w:rsidRDefault="00BE2A3C" w:rsidP="00BE2A3C">
      <w:pPr>
        <w:ind w:firstLine="567"/>
        <w:jc w:val="both"/>
        <w:rPr>
          <w:b/>
          <w:color w:val="000000"/>
        </w:rPr>
      </w:pPr>
      <w:proofErr w:type="gramStart"/>
      <w:r>
        <w:rPr>
          <w:b/>
          <w:color w:val="000000"/>
        </w:rPr>
        <w:t>Пункт  3  Части 3 «</w:t>
      </w:r>
      <w:r>
        <w:rPr>
          <w:color w:val="000000"/>
        </w:rPr>
        <w:t>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w:t>
      </w:r>
      <w:proofErr w:type="gramEnd"/>
      <w:r>
        <w:rPr>
          <w:color w:val="000000"/>
        </w:rPr>
        <w:t xml:space="preserve">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roofErr w:type="gramStart"/>
      <w:r>
        <w:rPr>
          <w:color w:val="000000"/>
        </w:rPr>
        <w:t>;»</w:t>
      </w:r>
      <w:proofErr w:type="gramEnd"/>
      <w:r>
        <w:rPr>
          <w:b/>
          <w:color w:val="000000"/>
        </w:rPr>
        <w:t xml:space="preserve"> - исключить.</w:t>
      </w:r>
    </w:p>
    <w:p w:rsidR="00BE2A3C" w:rsidRDefault="00BE2A3C" w:rsidP="00BE2A3C">
      <w:pPr>
        <w:ind w:firstLine="567"/>
        <w:jc w:val="both"/>
        <w:rPr>
          <w:b/>
          <w:color w:val="000000"/>
        </w:rPr>
      </w:pPr>
    </w:p>
    <w:p w:rsidR="00BE2A3C" w:rsidRDefault="00BE2A3C" w:rsidP="00BE2A3C">
      <w:pPr>
        <w:ind w:firstLine="567"/>
        <w:jc w:val="both"/>
        <w:rPr>
          <w:b/>
          <w:color w:val="000000"/>
        </w:rPr>
      </w:pPr>
      <w:r>
        <w:rPr>
          <w:b/>
          <w:color w:val="000000"/>
        </w:rPr>
        <w:t>Часть 3 дополнить пунктом  2.1. следующего содержания:</w:t>
      </w:r>
    </w:p>
    <w:p w:rsidR="00BE2A3C" w:rsidRDefault="00BE2A3C" w:rsidP="00BE2A3C">
      <w:pPr>
        <w:ind w:firstLine="567"/>
        <w:jc w:val="both"/>
        <w:rPr>
          <w:color w:val="000000"/>
        </w:rPr>
      </w:pPr>
      <w:r>
        <w:rPr>
          <w:color w:val="000000"/>
        </w:rPr>
        <w:t>2.1) прое</w:t>
      </w:r>
      <w:proofErr w:type="gramStart"/>
      <w:r>
        <w:rPr>
          <w:color w:val="000000"/>
        </w:rPr>
        <w:t>кт стр</w:t>
      </w:r>
      <w:proofErr w:type="gramEnd"/>
      <w:r>
        <w:rPr>
          <w:color w:val="000000"/>
        </w:rPr>
        <w:t>атегии социально-экономического развития Серебрянского сельсовета.</w:t>
      </w:r>
    </w:p>
    <w:p w:rsidR="00BE2A3C" w:rsidRDefault="00BE2A3C" w:rsidP="00BE2A3C">
      <w:pPr>
        <w:ind w:firstLine="567"/>
        <w:jc w:val="both"/>
        <w:rPr>
          <w:b/>
          <w:color w:val="000000"/>
        </w:rPr>
      </w:pPr>
    </w:p>
    <w:p w:rsidR="00BE2A3C" w:rsidRDefault="00BE2A3C" w:rsidP="00BE2A3C">
      <w:pPr>
        <w:ind w:firstLine="567"/>
        <w:jc w:val="both"/>
        <w:rPr>
          <w:b/>
          <w:color w:val="000000"/>
        </w:rPr>
      </w:pPr>
      <w:r>
        <w:rPr>
          <w:b/>
          <w:color w:val="000000"/>
        </w:rPr>
        <w:t>Дополнить частью 5 следующего содержания:</w:t>
      </w:r>
    </w:p>
    <w:p w:rsidR="00BE2A3C" w:rsidRDefault="00BE2A3C" w:rsidP="00BE2A3C">
      <w:pPr>
        <w:ind w:left="720"/>
        <w:jc w:val="both"/>
        <w:rPr>
          <w:color w:val="000000"/>
        </w:rPr>
      </w:pPr>
      <w:r>
        <w:rPr>
          <w:color w:val="000000"/>
        </w:rPr>
        <w:t>По проектам генеральных планов, проектам правил землепользования и</w:t>
      </w:r>
    </w:p>
    <w:p w:rsidR="00BE2A3C" w:rsidRDefault="00BE2A3C" w:rsidP="00BE2A3C">
      <w:pPr>
        <w:jc w:val="both"/>
        <w:rPr>
          <w:color w:val="000000"/>
        </w:rPr>
      </w:pPr>
      <w:proofErr w:type="gramStart"/>
      <w:r>
        <w:rPr>
          <w:color w:val="000000"/>
        </w:rPr>
        <w:lastRenderedPageBreak/>
        <w:t>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w:t>
      </w:r>
      <w:proofErr w:type="gramEnd"/>
      <w:r>
        <w:rPr>
          <w:color w:val="000000"/>
        </w:rPr>
        <w:t xml:space="preserve">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BE2A3C" w:rsidRDefault="00BE2A3C" w:rsidP="00BE2A3C">
      <w:pPr>
        <w:ind w:left="1080"/>
        <w:jc w:val="both"/>
        <w:rPr>
          <w:color w:val="000000"/>
        </w:rPr>
      </w:pPr>
    </w:p>
    <w:p w:rsidR="00BE2A3C" w:rsidRDefault="00BE2A3C" w:rsidP="00BE2A3C">
      <w:pPr>
        <w:numPr>
          <w:ilvl w:val="0"/>
          <w:numId w:val="18"/>
        </w:numPr>
        <w:tabs>
          <w:tab w:val="left" w:pos="720"/>
        </w:tabs>
        <w:jc w:val="both"/>
        <w:rPr>
          <w:b/>
          <w:color w:val="000000"/>
        </w:rPr>
      </w:pPr>
      <w:r>
        <w:rPr>
          <w:b/>
          <w:color w:val="000000"/>
        </w:rPr>
        <w:t>В статье 19 «Полномочия Совета депутатов»:</w:t>
      </w:r>
    </w:p>
    <w:p w:rsidR="00BE2A3C" w:rsidRDefault="00BE2A3C" w:rsidP="00BE2A3C">
      <w:pPr>
        <w:ind w:firstLine="567"/>
        <w:jc w:val="both"/>
        <w:rPr>
          <w:b/>
          <w:color w:val="000000"/>
        </w:rPr>
      </w:pPr>
    </w:p>
    <w:p w:rsidR="00BE2A3C" w:rsidRDefault="00BE2A3C" w:rsidP="00BE2A3C">
      <w:pPr>
        <w:ind w:firstLine="567"/>
        <w:jc w:val="both"/>
        <w:rPr>
          <w:b/>
          <w:color w:val="000000"/>
        </w:rPr>
      </w:pPr>
      <w:r>
        <w:rPr>
          <w:b/>
          <w:color w:val="000000"/>
        </w:rPr>
        <w:t>Пункт 4 части 1 изложить в следующей редакции:</w:t>
      </w:r>
    </w:p>
    <w:p w:rsidR="00BE2A3C" w:rsidRDefault="00BE2A3C" w:rsidP="00BE2A3C">
      <w:pPr>
        <w:ind w:firstLine="567"/>
        <w:jc w:val="both"/>
        <w:rPr>
          <w:color w:val="000000"/>
        </w:rPr>
      </w:pPr>
      <w:r>
        <w:rPr>
          <w:color w:val="000000"/>
        </w:rPr>
        <w:t>«4) утверждение стратегии социально-экономического развития муниципального образования</w:t>
      </w:r>
      <w:proofErr w:type="gramStart"/>
      <w:r>
        <w:rPr>
          <w:color w:val="000000"/>
        </w:rPr>
        <w:t>;»</w:t>
      </w:r>
      <w:proofErr w:type="gramEnd"/>
      <w:r>
        <w:rPr>
          <w:color w:val="000000"/>
        </w:rPr>
        <w:t>.</w:t>
      </w:r>
      <w:r>
        <w:rPr>
          <w:color w:val="000000"/>
          <w:highlight w:val="yellow"/>
        </w:rPr>
        <w:t xml:space="preserve"> </w:t>
      </w:r>
    </w:p>
    <w:p w:rsidR="00BE2A3C" w:rsidRDefault="00BE2A3C" w:rsidP="00BE2A3C">
      <w:pPr>
        <w:ind w:firstLine="567"/>
        <w:jc w:val="both"/>
        <w:rPr>
          <w:b/>
          <w:color w:val="000000"/>
        </w:rPr>
      </w:pPr>
    </w:p>
    <w:p w:rsidR="00BE2A3C" w:rsidRDefault="00BE2A3C" w:rsidP="00BE2A3C">
      <w:pPr>
        <w:ind w:firstLine="567"/>
        <w:jc w:val="both"/>
        <w:rPr>
          <w:b/>
          <w:color w:val="000000"/>
        </w:rPr>
      </w:pPr>
      <w:r>
        <w:rPr>
          <w:b/>
          <w:color w:val="000000"/>
        </w:rPr>
        <w:t>Пункт 22 части 1 изложить в следующей редакции:</w:t>
      </w:r>
    </w:p>
    <w:p w:rsidR="00BE2A3C" w:rsidRDefault="00BE2A3C" w:rsidP="00BE2A3C">
      <w:pPr>
        <w:ind w:firstLine="567"/>
        <w:jc w:val="both"/>
        <w:rPr>
          <w:color w:val="000000"/>
        </w:rPr>
      </w:pPr>
      <w:r>
        <w:rPr>
          <w:color w:val="000000"/>
        </w:rPr>
        <w:t>«22) утверждение правил благоустройства территории поселения, осуществление контроля за их соблюдением</w:t>
      </w:r>
      <w:proofErr w:type="gramStart"/>
      <w:r>
        <w:rPr>
          <w:color w:val="000000"/>
        </w:rPr>
        <w:t>.».</w:t>
      </w:r>
      <w:proofErr w:type="gramEnd"/>
    </w:p>
    <w:p w:rsidR="00BE2A3C" w:rsidRDefault="00BE2A3C" w:rsidP="00BE2A3C">
      <w:pPr>
        <w:ind w:firstLine="567"/>
        <w:jc w:val="both"/>
        <w:rPr>
          <w:b/>
          <w:color w:val="000000"/>
        </w:rPr>
      </w:pPr>
    </w:p>
    <w:p w:rsidR="00BE2A3C" w:rsidRDefault="00BE2A3C" w:rsidP="00BE2A3C">
      <w:pPr>
        <w:ind w:firstLine="567"/>
        <w:jc w:val="both"/>
        <w:rPr>
          <w:b/>
          <w:color w:val="000000"/>
        </w:rPr>
      </w:pPr>
      <w:r>
        <w:rPr>
          <w:b/>
          <w:color w:val="000000"/>
        </w:rPr>
        <w:t>5. В статье 21 «Депутат Совета депутатов»</w:t>
      </w:r>
    </w:p>
    <w:p w:rsidR="00BE2A3C" w:rsidRDefault="00BE2A3C" w:rsidP="00BE2A3C">
      <w:pPr>
        <w:ind w:firstLine="567"/>
        <w:jc w:val="both"/>
        <w:rPr>
          <w:b/>
          <w:color w:val="000000"/>
        </w:rPr>
      </w:pPr>
    </w:p>
    <w:p w:rsidR="00BE2A3C" w:rsidRDefault="00BE2A3C" w:rsidP="00BE2A3C">
      <w:pPr>
        <w:ind w:firstLine="567"/>
        <w:jc w:val="both"/>
        <w:rPr>
          <w:b/>
          <w:color w:val="000000"/>
        </w:rPr>
      </w:pPr>
      <w:r>
        <w:rPr>
          <w:b/>
          <w:color w:val="000000"/>
        </w:rPr>
        <w:t>Часть 6 дополнить абзацем следующего содержания:</w:t>
      </w:r>
    </w:p>
    <w:p w:rsidR="00BE2A3C" w:rsidRDefault="00BE2A3C" w:rsidP="00BE2A3C">
      <w:pPr>
        <w:ind w:firstLine="567"/>
        <w:jc w:val="both"/>
        <w:rPr>
          <w:color w:val="000000"/>
        </w:rPr>
      </w:pPr>
      <w:r>
        <w:rPr>
          <w:color w:val="000000"/>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BE2A3C" w:rsidRDefault="00BE2A3C" w:rsidP="00BE2A3C">
      <w:pPr>
        <w:ind w:firstLine="567"/>
        <w:jc w:val="both"/>
        <w:rPr>
          <w:color w:val="000000"/>
        </w:rPr>
      </w:pPr>
    </w:p>
    <w:p w:rsidR="00BE2A3C" w:rsidRDefault="00BE2A3C" w:rsidP="00BE2A3C">
      <w:pPr>
        <w:jc w:val="both"/>
        <w:rPr>
          <w:b/>
          <w:color w:val="000000"/>
        </w:rPr>
      </w:pPr>
      <w:r>
        <w:rPr>
          <w:b/>
          <w:color w:val="000000"/>
        </w:rPr>
        <w:t>6. В статье 28 «Досрочное прекращение полномочий главы поселения»</w:t>
      </w:r>
    </w:p>
    <w:p w:rsidR="00BE2A3C" w:rsidRDefault="00BE2A3C" w:rsidP="00BE2A3C">
      <w:pPr>
        <w:ind w:firstLine="567"/>
        <w:jc w:val="both"/>
        <w:rPr>
          <w:color w:val="000000"/>
        </w:rPr>
      </w:pPr>
    </w:p>
    <w:p w:rsidR="00BE2A3C" w:rsidRDefault="00BE2A3C" w:rsidP="00BE2A3C">
      <w:pPr>
        <w:ind w:firstLine="567"/>
        <w:jc w:val="both"/>
        <w:rPr>
          <w:color w:val="000000"/>
        </w:rPr>
      </w:pPr>
      <w:r>
        <w:rPr>
          <w:b/>
          <w:color w:val="000000"/>
        </w:rPr>
        <w:tab/>
        <w:t>дополнить пунктом 2.1. следующего содержания:</w:t>
      </w:r>
    </w:p>
    <w:p w:rsidR="00BE2A3C" w:rsidRDefault="00BE2A3C" w:rsidP="00BE2A3C">
      <w:pPr>
        <w:ind w:firstLine="567"/>
        <w:jc w:val="both"/>
        <w:rPr>
          <w:color w:val="000000"/>
        </w:rPr>
      </w:pPr>
      <w:r>
        <w:rPr>
          <w:color w:val="000000"/>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BE2A3C" w:rsidRDefault="00BE2A3C" w:rsidP="00BE2A3C">
      <w:pPr>
        <w:ind w:firstLine="567"/>
        <w:jc w:val="both"/>
        <w:rPr>
          <w:color w:val="000000"/>
        </w:rPr>
      </w:pPr>
      <w:r>
        <w:rPr>
          <w:color w:val="000000"/>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Pr>
          <w:color w:val="000000"/>
        </w:rPr>
        <w:t>.»</w:t>
      </w:r>
      <w:proofErr w:type="gramEnd"/>
    </w:p>
    <w:p w:rsidR="00BE2A3C" w:rsidRDefault="00BE2A3C" w:rsidP="00BE2A3C">
      <w:pPr>
        <w:ind w:firstLine="567"/>
        <w:jc w:val="both"/>
        <w:rPr>
          <w:color w:val="000000"/>
        </w:rPr>
      </w:pPr>
    </w:p>
    <w:p w:rsidR="00BE2A3C" w:rsidRDefault="00BE2A3C" w:rsidP="00BE2A3C">
      <w:pPr>
        <w:ind w:firstLine="567"/>
        <w:jc w:val="both"/>
        <w:rPr>
          <w:b/>
        </w:rPr>
      </w:pPr>
      <w:r>
        <w:rPr>
          <w:b/>
        </w:rPr>
        <w:t>7. В статье 32 «Полномочия администрации»</w:t>
      </w:r>
    </w:p>
    <w:p w:rsidR="00BE2A3C" w:rsidRDefault="00BE2A3C" w:rsidP="00BE2A3C">
      <w:pPr>
        <w:ind w:firstLine="567"/>
        <w:jc w:val="both"/>
        <w:rPr>
          <w:b/>
        </w:rPr>
      </w:pPr>
    </w:p>
    <w:p w:rsidR="00BE2A3C" w:rsidRDefault="00BE2A3C" w:rsidP="00BE2A3C">
      <w:pPr>
        <w:ind w:firstLine="720"/>
        <w:jc w:val="both"/>
        <w:rPr>
          <w:b/>
          <w:color w:val="000000"/>
        </w:rPr>
      </w:pPr>
      <w:r>
        <w:rPr>
          <w:b/>
          <w:color w:val="000000"/>
        </w:rPr>
        <w:t>Пункт 12  Части 1 «</w:t>
      </w:r>
      <w: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t>;»</w:t>
      </w:r>
      <w:proofErr w:type="gramEnd"/>
      <w:r>
        <w:t xml:space="preserve"> - </w:t>
      </w:r>
      <w:r>
        <w:rPr>
          <w:b/>
          <w:color w:val="000000"/>
        </w:rPr>
        <w:t>исключить.</w:t>
      </w:r>
    </w:p>
    <w:p w:rsidR="00BE2A3C" w:rsidRDefault="00BE2A3C" w:rsidP="00BE2A3C">
      <w:pPr>
        <w:ind w:firstLine="567"/>
        <w:jc w:val="both"/>
        <w:rPr>
          <w:b/>
          <w:color w:val="000000"/>
          <w:shd w:val="clear" w:color="auto" w:fill="FFFFFF"/>
        </w:rPr>
      </w:pPr>
    </w:p>
    <w:p w:rsidR="00BE2A3C" w:rsidRDefault="00BE2A3C" w:rsidP="00BE2A3C">
      <w:pPr>
        <w:ind w:firstLine="567"/>
        <w:jc w:val="both"/>
        <w:rPr>
          <w:b/>
          <w:color w:val="000000"/>
          <w:shd w:val="clear" w:color="auto" w:fill="FFFFFF"/>
        </w:rPr>
      </w:pPr>
      <w:r>
        <w:rPr>
          <w:b/>
          <w:color w:val="000000"/>
          <w:shd w:val="clear" w:color="auto" w:fill="FFFFFF"/>
        </w:rPr>
        <w:t>Пункт 19 Части 1 изложить в следующей редакции:</w:t>
      </w:r>
    </w:p>
    <w:p w:rsidR="00BE2A3C" w:rsidRDefault="00BE2A3C" w:rsidP="00BE2A3C">
      <w:pPr>
        <w:ind w:firstLine="567"/>
        <w:jc w:val="both"/>
        <w:rPr>
          <w:color w:val="000000"/>
        </w:rPr>
      </w:pPr>
      <w:r>
        <w:rPr>
          <w:color w:val="000000"/>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E2A3C" w:rsidRDefault="00BE2A3C" w:rsidP="00BE2A3C">
      <w:pPr>
        <w:ind w:firstLine="567"/>
        <w:jc w:val="both"/>
        <w:rPr>
          <w:b/>
        </w:rPr>
      </w:pPr>
    </w:p>
    <w:p w:rsidR="00BE2A3C" w:rsidRDefault="00BE2A3C" w:rsidP="00BE2A3C">
      <w:pPr>
        <w:ind w:firstLine="567"/>
        <w:jc w:val="both"/>
        <w:rPr>
          <w:b/>
          <w:color w:val="000000"/>
          <w:shd w:val="clear" w:color="auto" w:fill="FFFFFF"/>
        </w:rPr>
      </w:pPr>
      <w:proofErr w:type="gramStart"/>
      <w:r>
        <w:rPr>
          <w:b/>
          <w:color w:val="000000"/>
          <w:shd w:val="clear" w:color="auto" w:fill="FFFFFF"/>
        </w:rPr>
        <w:t>Пункт 29) Части 1 изложить в следующей редакции:</w:t>
      </w:r>
      <w:proofErr w:type="gramEnd"/>
    </w:p>
    <w:p w:rsidR="00BE2A3C" w:rsidRDefault="00BE2A3C" w:rsidP="00BE2A3C">
      <w:pPr>
        <w:ind w:firstLine="567"/>
        <w:jc w:val="both"/>
        <w:rPr>
          <w:color w:val="000000"/>
        </w:rPr>
      </w:pPr>
      <w:r>
        <w:rPr>
          <w:color w:val="000000"/>
        </w:rPr>
        <w:t>"29) организация сбора статистических показателей, характеризующих состояние экономики и социальной сферы Серебрянского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Start"/>
      <w:r>
        <w:rPr>
          <w:color w:val="000000"/>
        </w:rPr>
        <w:t>;"</w:t>
      </w:r>
      <w:proofErr w:type="gramEnd"/>
    </w:p>
    <w:p w:rsidR="00BE2A3C" w:rsidRDefault="00BE2A3C" w:rsidP="00BE2A3C">
      <w:pPr>
        <w:ind w:firstLine="567"/>
        <w:jc w:val="both"/>
        <w:rPr>
          <w:color w:val="000000"/>
        </w:rPr>
      </w:pPr>
    </w:p>
    <w:p w:rsidR="00BE2A3C" w:rsidRDefault="00BE2A3C" w:rsidP="00BE2A3C">
      <w:pPr>
        <w:ind w:firstLine="567"/>
        <w:jc w:val="both"/>
        <w:rPr>
          <w:color w:val="000000"/>
        </w:rPr>
      </w:pPr>
      <w:proofErr w:type="gramStart"/>
      <w:r>
        <w:rPr>
          <w:b/>
          <w:color w:val="000000"/>
        </w:rPr>
        <w:t>Часть 1 дополнить пунктом 62.2) следующего содержания</w:t>
      </w:r>
      <w:r>
        <w:rPr>
          <w:color w:val="000000"/>
        </w:rPr>
        <w:t>:</w:t>
      </w:r>
      <w:proofErr w:type="gramEnd"/>
    </w:p>
    <w:p w:rsidR="00BE2A3C" w:rsidRDefault="00BE2A3C" w:rsidP="00BE2A3C">
      <w:pPr>
        <w:ind w:firstLine="567"/>
        <w:jc w:val="both"/>
        <w:rPr>
          <w:color w:val="000000"/>
        </w:rPr>
      </w:pPr>
    </w:p>
    <w:p w:rsidR="00BE2A3C" w:rsidRDefault="00BE2A3C" w:rsidP="00BE2A3C">
      <w:pPr>
        <w:ind w:firstLine="567"/>
        <w:jc w:val="both"/>
        <w:rPr>
          <w:color w:val="000000"/>
        </w:rPr>
      </w:pPr>
      <w:r>
        <w:rPr>
          <w:color w:val="000000"/>
        </w:rPr>
        <w:t>"62.2)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roofErr w:type="gramStart"/>
      <w:r>
        <w:rPr>
          <w:color w:val="000000"/>
        </w:rPr>
        <w:t>;"</w:t>
      </w:r>
      <w:proofErr w:type="gramEnd"/>
    </w:p>
    <w:p w:rsidR="00BE2A3C" w:rsidRDefault="00BE2A3C" w:rsidP="00BE2A3C">
      <w:pPr>
        <w:ind w:firstLine="567"/>
        <w:jc w:val="both"/>
        <w:rPr>
          <w:color w:val="000000"/>
        </w:rPr>
      </w:pPr>
    </w:p>
    <w:p w:rsidR="00BE2A3C" w:rsidRDefault="00BE2A3C" w:rsidP="00BE2A3C">
      <w:pPr>
        <w:autoSpaceDE w:val="0"/>
        <w:autoSpaceDN w:val="0"/>
        <w:adjustRightInd w:val="0"/>
        <w:ind w:firstLine="567"/>
        <w:jc w:val="both"/>
        <w:outlineLvl w:val="0"/>
        <w:rPr>
          <w:rFonts w:eastAsia="Calibri"/>
          <w:b/>
          <w:bCs/>
          <w:color w:val="000000"/>
          <w:lang w:eastAsia="en-US"/>
        </w:rPr>
      </w:pPr>
      <w:r>
        <w:rPr>
          <w:b/>
          <w:color w:val="000000"/>
        </w:rPr>
        <w:t>8. Статью 38.1. "</w:t>
      </w:r>
      <w:r>
        <w:rPr>
          <w:rFonts w:eastAsia="Calibri"/>
          <w:b/>
          <w:bCs/>
          <w:color w:val="000000"/>
          <w:lang w:eastAsia="en-US"/>
        </w:rPr>
        <w:t>Средства самообложения граждан" изложить в следующей редакции:</w:t>
      </w:r>
    </w:p>
    <w:p w:rsidR="00BE2A3C" w:rsidRDefault="00BE2A3C" w:rsidP="00BE2A3C">
      <w:pPr>
        <w:autoSpaceDE w:val="0"/>
        <w:autoSpaceDN w:val="0"/>
        <w:adjustRightInd w:val="0"/>
        <w:jc w:val="both"/>
        <w:rPr>
          <w:rFonts w:eastAsia="Calibri"/>
          <w:bCs/>
          <w:color w:val="000000"/>
          <w:lang w:eastAsia="en-US"/>
        </w:rPr>
      </w:pPr>
      <w:r>
        <w:rPr>
          <w:rFonts w:eastAsia="Calibri"/>
          <w:bCs/>
          <w:color w:val="000000"/>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Pr>
          <w:rFonts w:eastAsia="Calibri"/>
          <w:bCs/>
          <w:color w:val="000000"/>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Pr>
          <w:rFonts w:eastAsia="Calibri"/>
          <w:bCs/>
          <w:color w:val="000000"/>
          <w:lang w:eastAsia="en-US"/>
        </w:rPr>
        <w:t xml:space="preserve"> </w:t>
      </w:r>
      <w:proofErr w:type="gramStart"/>
      <w:r>
        <w:rPr>
          <w:rFonts w:eastAsia="Calibri"/>
          <w:bCs/>
          <w:color w:val="000000"/>
          <w:lang w:eastAsia="en-US"/>
        </w:rPr>
        <w:t>муниципального района) и для которых размер платежей может быть уменьшен.</w:t>
      </w:r>
      <w:proofErr w:type="gramEnd"/>
    </w:p>
    <w:p w:rsidR="00BE2A3C" w:rsidRDefault="00BE2A3C" w:rsidP="00BE2A3C">
      <w:pPr>
        <w:ind w:firstLine="567"/>
        <w:jc w:val="both"/>
        <w:rPr>
          <w:rFonts w:eastAsia="Calibri"/>
          <w:bCs/>
          <w:color w:val="000000"/>
          <w:lang w:eastAsia="en-US"/>
        </w:rPr>
      </w:pPr>
      <w:r>
        <w:rPr>
          <w:rFonts w:eastAsia="Calibri"/>
          <w:bCs/>
          <w:color w:val="000000"/>
          <w:lang w:eastAsia="en-US"/>
        </w:rPr>
        <w:t xml:space="preserve">2. Вопросы введения и использования, указанных в </w:t>
      </w:r>
      <w:hyperlink r:id="rId7" w:anchor="Par0" w:history="1">
        <w:r>
          <w:rPr>
            <w:rStyle w:val="a9"/>
            <w:rFonts w:eastAsia="Calibri"/>
            <w:bCs/>
            <w:color w:val="000000"/>
            <w:lang w:eastAsia="en-US"/>
          </w:rPr>
          <w:t>части 1</w:t>
        </w:r>
      </w:hyperlink>
      <w:r>
        <w:rPr>
          <w:rFonts w:eastAsia="Calibri"/>
          <w:bCs/>
          <w:color w:val="000000"/>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BE2A3C" w:rsidRDefault="00BE2A3C" w:rsidP="00BE2A3C">
      <w:pPr>
        <w:ind w:firstLine="567"/>
        <w:jc w:val="both"/>
        <w:rPr>
          <w:rFonts w:eastAsia="Calibri"/>
          <w:bCs/>
          <w:color w:val="000000"/>
          <w:lang w:eastAsia="en-US"/>
        </w:rPr>
      </w:pPr>
    </w:p>
    <w:p w:rsidR="00BE2A3C" w:rsidRDefault="00BE2A3C" w:rsidP="00BE2A3C">
      <w:pPr>
        <w:ind w:firstLine="567"/>
        <w:jc w:val="both"/>
        <w:rPr>
          <w:b/>
          <w:color w:val="000000"/>
        </w:rPr>
      </w:pPr>
      <w:r>
        <w:rPr>
          <w:b/>
        </w:rPr>
        <w:t>9.</w:t>
      </w:r>
      <w:r>
        <w:t xml:space="preserve"> </w:t>
      </w:r>
      <w:r>
        <w:rPr>
          <w:b/>
          <w:color w:val="000000"/>
        </w:rPr>
        <w:t>Дополнить статьей 44.1. следующего содержания:</w:t>
      </w:r>
    </w:p>
    <w:p w:rsidR="00BE2A3C" w:rsidRDefault="00BE2A3C" w:rsidP="00BE2A3C">
      <w:pPr>
        <w:ind w:firstLine="567"/>
        <w:jc w:val="both"/>
        <w:rPr>
          <w:b/>
          <w:color w:val="000000"/>
        </w:rPr>
      </w:pPr>
      <w:r>
        <w:rPr>
          <w:b/>
          <w:color w:val="000000"/>
        </w:rPr>
        <w:t>Статья 44.1. Содержание правил благоустройства территории Серебрянского сельсовета</w:t>
      </w:r>
    </w:p>
    <w:p w:rsidR="00BE2A3C" w:rsidRDefault="00BE2A3C" w:rsidP="00BE2A3C">
      <w:pPr>
        <w:ind w:firstLine="567"/>
        <w:jc w:val="both"/>
        <w:rPr>
          <w:color w:val="000000"/>
        </w:rPr>
      </w:pPr>
      <w:r>
        <w:rPr>
          <w:color w:val="000000"/>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BE2A3C" w:rsidRDefault="00BE2A3C" w:rsidP="00BE2A3C">
      <w:pPr>
        <w:ind w:firstLine="567"/>
        <w:jc w:val="both"/>
        <w:rPr>
          <w:color w:val="000000"/>
        </w:rPr>
      </w:pPr>
      <w:r>
        <w:rPr>
          <w:color w:val="000000"/>
        </w:rPr>
        <w:t>2. Правила благоустройства территории муниципального образования могут регулировать вопросы:</w:t>
      </w:r>
    </w:p>
    <w:p w:rsidR="00BE2A3C" w:rsidRDefault="00BE2A3C" w:rsidP="00BE2A3C">
      <w:pPr>
        <w:ind w:firstLine="567"/>
        <w:jc w:val="both"/>
        <w:rPr>
          <w:color w:val="000000"/>
        </w:rPr>
      </w:pPr>
      <w:r>
        <w:rPr>
          <w:color w:val="000000"/>
        </w:rPr>
        <w:t>1) содержания территорий общего пользования и порядка пользования такими территориями;</w:t>
      </w:r>
    </w:p>
    <w:p w:rsidR="00BE2A3C" w:rsidRDefault="00BE2A3C" w:rsidP="00BE2A3C">
      <w:pPr>
        <w:ind w:firstLine="567"/>
        <w:jc w:val="both"/>
        <w:rPr>
          <w:color w:val="000000"/>
        </w:rPr>
      </w:pPr>
      <w:r>
        <w:rPr>
          <w:color w:val="000000"/>
        </w:rPr>
        <w:t>2) внешнего вида фасадов и ограждающих конструкций зданий, строений, сооружений;</w:t>
      </w:r>
    </w:p>
    <w:p w:rsidR="00BE2A3C" w:rsidRDefault="00BE2A3C" w:rsidP="00BE2A3C">
      <w:pPr>
        <w:ind w:firstLine="567"/>
        <w:jc w:val="both"/>
        <w:rPr>
          <w:color w:val="000000"/>
        </w:rPr>
      </w:pPr>
      <w:r>
        <w:rPr>
          <w:color w:val="000000"/>
        </w:rPr>
        <w:t>3) проектирования, размещения, содержания и восстановления элементов благоустройства, в том числе после проведения земляных работ;</w:t>
      </w:r>
    </w:p>
    <w:p w:rsidR="00BE2A3C" w:rsidRDefault="00BE2A3C" w:rsidP="00BE2A3C">
      <w:pPr>
        <w:ind w:firstLine="567"/>
        <w:jc w:val="both"/>
        <w:rPr>
          <w:color w:val="000000"/>
        </w:rPr>
      </w:pPr>
      <w:r>
        <w:rPr>
          <w:color w:val="000000"/>
        </w:rPr>
        <w:t>4) организации освещения территории муниципального образования, включая архитектурную подсветку зданий, строений, сооружений;</w:t>
      </w:r>
    </w:p>
    <w:p w:rsidR="00BE2A3C" w:rsidRDefault="00BE2A3C" w:rsidP="00BE2A3C">
      <w:pPr>
        <w:ind w:firstLine="567"/>
        <w:jc w:val="both"/>
        <w:rPr>
          <w:color w:val="000000"/>
        </w:rPr>
      </w:pPr>
      <w:r>
        <w:rPr>
          <w:color w:val="000000"/>
        </w:rPr>
        <w:lastRenderedPageBreak/>
        <w:t xml:space="preserve">5) организации озеленения территории муниципального образования, включая порядок создания, содержания, восстановления и </w:t>
      </w:r>
      <w:proofErr w:type="gramStart"/>
      <w:r>
        <w:rPr>
          <w:color w:val="000000"/>
        </w:rPr>
        <w:t>охраны</w:t>
      </w:r>
      <w:proofErr w:type="gramEnd"/>
      <w:r>
        <w:rPr>
          <w:color w:val="000000"/>
        </w:rPr>
        <w:t xml:space="preserve"> расположенных в границах населенных пунктов газонов, цветников и иных территорий, занятых травянистыми растениями;</w:t>
      </w:r>
    </w:p>
    <w:p w:rsidR="00BE2A3C" w:rsidRDefault="00BE2A3C" w:rsidP="00BE2A3C">
      <w:pPr>
        <w:ind w:firstLine="567"/>
        <w:jc w:val="both"/>
        <w:rPr>
          <w:color w:val="000000"/>
        </w:rPr>
      </w:pPr>
      <w:r>
        <w:rPr>
          <w:color w:val="000000"/>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BE2A3C" w:rsidRDefault="00BE2A3C" w:rsidP="00BE2A3C">
      <w:pPr>
        <w:ind w:firstLine="567"/>
        <w:jc w:val="both"/>
        <w:rPr>
          <w:color w:val="000000"/>
        </w:rPr>
      </w:pPr>
      <w:r>
        <w:rPr>
          <w:color w:val="000000"/>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BE2A3C" w:rsidRDefault="00BE2A3C" w:rsidP="00BE2A3C">
      <w:pPr>
        <w:ind w:firstLine="567"/>
        <w:jc w:val="both"/>
        <w:rPr>
          <w:color w:val="000000"/>
        </w:rPr>
      </w:pPr>
      <w:r>
        <w:rPr>
          <w:color w:val="000000"/>
        </w:rPr>
        <w:t>8) организации пешеходных коммуникаций, в том числе тротуаров, аллей, дорожек, тропинок;</w:t>
      </w:r>
    </w:p>
    <w:p w:rsidR="00BE2A3C" w:rsidRDefault="00BE2A3C" w:rsidP="00BE2A3C">
      <w:pPr>
        <w:ind w:firstLine="567"/>
        <w:jc w:val="both"/>
        <w:rPr>
          <w:color w:val="000000"/>
        </w:rPr>
      </w:pPr>
      <w:r>
        <w:rPr>
          <w:color w:val="000000"/>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Pr>
          <w:color w:val="000000"/>
        </w:rPr>
        <w:t>маломобильных</w:t>
      </w:r>
      <w:proofErr w:type="spellEnd"/>
      <w:r>
        <w:rPr>
          <w:color w:val="000000"/>
        </w:rPr>
        <w:t xml:space="preserve"> групп населения;</w:t>
      </w:r>
    </w:p>
    <w:p w:rsidR="00BE2A3C" w:rsidRDefault="00BE2A3C" w:rsidP="00BE2A3C">
      <w:pPr>
        <w:ind w:firstLine="567"/>
        <w:jc w:val="both"/>
        <w:rPr>
          <w:color w:val="000000"/>
        </w:rPr>
      </w:pPr>
      <w:r>
        <w:rPr>
          <w:color w:val="000000"/>
        </w:rPr>
        <w:t>10) уборки территории муниципального образования, в том числе в зимний период;</w:t>
      </w:r>
    </w:p>
    <w:p w:rsidR="00BE2A3C" w:rsidRDefault="00BE2A3C" w:rsidP="00BE2A3C">
      <w:pPr>
        <w:ind w:firstLine="567"/>
        <w:jc w:val="both"/>
        <w:rPr>
          <w:color w:val="000000"/>
        </w:rPr>
      </w:pPr>
      <w:r>
        <w:rPr>
          <w:color w:val="000000"/>
        </w:rPr>
        <w:t>11) организации стоков ливневых вод;</w:t>
      </w:r>
    </w:p>
    <w:p w:rsidR="00BE2A3C" w:rsidRDefault="00BE2A3C" w:rsidP="00BE2A3C">
      <w:pPr>
        <w:ind w:firstLine="567"/>
        <w:jc w:val="both"/>
        <w:rPr>
          <w:color w:val="000000"/>
        </w:rPr>
      </w:pPr>
      <w:r>
        <w:rPr>
          <w:color w:val="000000"/>
        </w:rPr>
        <w:t>12) порядка проведения земляных работ;</w:t>
      </w:r>
    </w:p>
    <w:p w:rsidR="00BE2A3C" w:rsidRDefault="00BE2A3C" w:rsidP="00BE2A3C">
      <w:pPr>
        <w:ind w:firstLine="567"/>
        <w:jc w:val="both"/>
        <w:rPr>
          <w:color w:val="000000"/>
        </w:rPr>
      </w:pPr>
      <w:r>
        <w:rPr>
          <w:color w:val="000000"/>
        </w:rPr>
        <w:t>13) праздничного оформления территории муниципального образования;</w:t>
      </w:r>
    </w:p>
    <w:p w:rsidR="00BE2A3C" w:rsidRDefault="00BE2A3C" w:rsidP="00BE2A3C">
      <w:pPr>
        <w:ind w:firstLine="567"/>
        <w:jc w:val="both"/>
        <w:rPr>
          <w:color w:val="000000"/>
        </w:rPr>
      </w:pPr>
      <w:r>
        <w:rPr>
          <w:color w:val="000000"/>
        </w:rPr>
        <w:t>14) порядка участия граждан и организаций в реализации мероприятий по благоустройству территории муниципального образования;</w:t>
      </w:r>
    </w:p>
    <w:p w:rsidR="00BE2A3C" w:rsidRDefault="00BE2A3C" w:rsidP="00BE2A3C">
      <w:pPr>
        <w:ind w:firstLine="567"/>
        <w:jc w:val="both"/>
        <w:rPr>
          <w:color w:val="000000"/>
        </w:rPr>
      </w:pPr>
      <w:r>
        <w:rPr>
          <w:color w:val="000000"/>
        </w:rPr>
        <w:t xml:space="preserve">15) осуществления </w:t>
      </w:r>
      <w:proofErr w:type="gramStart"/>
      <w:r>
        <w:rPr>
          <w:color w:val="000000"/>
        </w:rPr>
        <w:t>контроля за</w:t>
      </w:r>
      <w:proofErr w:type="gramEnd"/>
      <w:r>
        <w:rPr>
          <w:color w:val="000000"/>
        </w:rPr>
        <w:t xml:space="preserve"> соблюдением правил благоустройства территории муниципального образования.</w:t>
      </w:r>
    </w:p>
    <w:p w:rsidR="00BE2A3C" w:rsidRDefault="00BE2A3C" w:rsidP="00BE2A3C">
      <w:pPr>
        <w:ind w:firstLine="567"/>
        <w:jc w:val="both"/>
        <w:rPr>
          <w:color w:val="000000"/>
        </w:rPr>
      </w:pPr>
      <w:r>
        <w:rPr>
          <w:color w:val="000000"/>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BE2A3C" w:rsidRDefault="00BE2A3C" w:rsidP="00BE2A3C"/>
    <w:p w:rsidR="00BE2A3C" w:rsidRDefault="00BE2A3C" w:rsidP="00BE2A3C"/>
    <w:p w:rsidR="00BE2A3C" w:rsidRDefault="00BE2A3C" w:rsidP="00BE2A3C">
      <w:pPr>
        <w:ind w:firstLine="900"/>
        <w:jc w:val="both"/>
      </w:pPr>
    </w:p>
    <w:tbl>
      <w:tblPr>
        <w:tblW w:w="10035" w:type="dxa"/>
        <w:tblInd w:w="-123" w:type="dxa"/>
        <w:tblLook w:val="04A0"/>
      </w:tblPr>
      <w:tblGrid>
        <w:gridCol w:w="4530"/>
        <w:gridCol w:w="5505"/>
      </w:tblGrid>
      <w:tr w:rsidR="00BE2A3C" w:rsidTr="00BE2A3C">
        <w:trPr>
          <w:trHeight w:val="2115"/>
        </w:trPr>
        <w:tc>
          <w:tcPr>
            <w:tcW w:w="4530" w:type="dxa"/>
          </w:tcPr>
          <w:p w:rsidR="00BE2A3C" w:rsidRDefault="00BE2A3C">
            <w:pPr>
              <w:ind w:left="231"/>
              <w:jc w:val="center"/>
            </w:pPr>
            <w:r>
              <w:t>Глава</w:t>
            </w:r>
          </w:p>
          <w:p w:rsidR="00BE2A3C" w:rsidRDefault="00BE2A3C">
            <w:pPr>
              <w:ind w:left="231"/>
              <w:jc w:val="center"/>
            </w:pPr>
            <w:r>
              <w:t>Серебрянского сельсовета</w:t>
            </w:r>
          </w:p>
          <w:p w:rsidR="00BE2A3C" w:rsidRDefault="00BE2A3C">
            <w:pPr>
              <w:ind w:left="231"/>
              <w:jc w:val="center"/>
            </w:pPr>
            <w:proofErr w:type="spellStart"/>
            <w:r>
              <w:t>Чулымского</w:t>
            </w:r>
            <w:proofErr w:type="spellEnd"/>
            <w:r>
              <w:t xml:space="preserve"> района</w:t>
            </w:r>
          </w:p>
          <w:p w:rsidR="00BE2A3C" w:rsidRDefault="00BE2A3C">
            <w:pPr>
              <w:ind w:left="231"/>
              <w:jc w:val="center"/>
            </w:pPr>
            <w:r>
              <w:t>Новосибирской области</w:t>
            </w:r>
          </w:p>
          <w:p w:rsidR="00BE2A3C" w:rsidRDefault="00BE2A3C">
            <w:pPr>
              <w:ind w:left="231"/>
              <w:jc w:val="center"/>
            </w:pPr>
            <w:r>
              <w:t>_______  А.Н. Писарев.</w:t>
            </w:r>
          </w:p>
          <w:p w:rsidR="00BE2A3C" w:rsidRDefault="00BE2A3C">
            <w:pPr>
              <w:ind w:left="231"/>
              <w:jc w:val="center"/>
            </w:pPr>
          </w:p>
          <w:p w:rsidR="00BE2A3C" w:rsidRDefault="00BE2A3C">
            <w:pPr>
              <w:ind w:firstLine="900"/>
              <w:jc w:val="right"/>
            </w:pPr>
          </w:p>
        </w:tc>
        <w:tc>
          <w:tcPr>
            <w:tcW w:w="5505" w:type="dxa"/>
          </w:tcPr>
          <w:p w:rsidR="00BE2A3C" w:rsidRDefault="00BE2A3C">
            <w:pPr>
              <w:ind w:left="648"/>
              <w:jc w:val="center"/>
            </w:pPr>
            <w:r>
              <w:t>Председатель Совета депутатов</w:t>
            </w:r>
          </w:p>
          <w:p w:rsidR="00BE2A3C" w:rsidRDefault="00BE2A3C">
            <w:pPr>
              <w:ind w:left="1398"/>
              <w:jc w:val="center"/>
            </w:pPr>
            <w:r>
              <w:t>Серебрянского сельсовета</w:t>
            </w:r>
          </w:p>
          <w:p w:rsidR="00BE2A3C" w:rsidRDefault="00BE2A3C">
            <w:pPr>
              <w:ind w:left="633"/>
              <w:jc w:val="center"/>
            </w:pPr>
            <w:proofErr w:type="spellStart"/>
            <w:r>
              <w:t>Чулымского</w:t>
            </w:r>
            <w:proofErr w:type="spellEnd"/>
            <w:r>
              <w:t xml:space="preserve"> района</w:t>
            </w:r>
          </w:p>
          <w:p w:rsidR="00BE2A3C" w:rsidRDefault="00BE2A3C">
            <w:pPr>
              <w:ind w:left="828"/>
              <w:jc w:val="center"/>
            </w:pPr>
            <w:r>
              <w:t>Новосибирской области</w:t>
            </w:r>
          </w:p>
          <w:p w:rsidR="00BE2A3C" w:rsidRDefault="00BE2A3C">
            <w:pPr>
              <w:ind w:left="1248"/>
              <w:jc w:val="center"/>
            </w:pPr>
            <w:r>
              <w:t xml:space="preserve">_____  В.Н. </w:t>
            </w:r>
            <w:proofErr w:type="spellStart"/>
            <w:r>
              <w:t>Крюгер</w:t>
            </w:r>
            <w:proofErr w:type="spellEnd"/>
            <w:r>
              <w:t>.</w:t>
            </w:r>
          </w:p>
          <w:p w:rsidR="00BE2A3C" w:rsidRDefault="00BE2A3C">
            <w:pPr>
              <w:jc w:val="center"/>
            </w:pPr>
          </w:p>
          <w:p w:rsidR="00BE2A3C" w:rsidRDefault="00BE2A3C">
            <w:pPr>
              <w:jc w:val="right"/>
            </w:pPr>
          </w:p>
        </w:tc>
      </w:tr>
    </w:tbl>
    <w:p w:rsidR="005114C7" w:rsidRPr="000F51A8" w:rsidRDefault="005114C7" w:rsidP="00BE2A3C">
      <w:pPr>
        <w:rPr>
          <w:color w:val="000000"/>
        </w:rPr>
      </w:pPr>
      <w:bookmarkStart w:id="0" w:name="_GoBack"/>
      <w:bookmarkEnd w:id="0"/>
    </w:p>
    <w:p w:rsidR="00BE2A3C" w:rsidRDefault="00BE2A3C" w:rsidP="005E1784">
      <w:pPr>
        <w:jc w:val="center"/>
        <w:rPr>
          <w:color w:val="000000"/>
        </w:rPr>
      </w:pPr>
    </w:p>
    <w:p w:rsidR="00BE2A3C" w:rsidRDefault="00BE2A3C" w:rsidP="005E1784">
      <w:pPr>
        <w:jc w:val="center"/>
        <w:rPr>
          <w:color w:val="000000"/>
        </w:rPr>
      </w:pPr>
    </w:p>
    <w:p w:rsidR="005114C7" w:rsidRPr="000F51A8" w:rsidRDefault="005114C7" w:rsidP="005E1784">
      <w:pPr>
        <w:jc w:val="center"/>
        <w:rPr>
          <w:color w:val="000000"/>
        </w:rPr>
      </w:pPr>
      <w:r w:rsidRPr="000F51A8">
        <w:rPr>
          <w:color w:val="000000"/>
        </w:rPr>
        <w:t>АДМИНИСТРАЦИЯ</w:t>
      </w:r>
    </w:p>
    <w:p w:rsidR="005114C7" w:rsidRPr="000F51A8" w:rsidRDefault="005114C7" w:rsidP="005E1784">
      <w:pPr>
        <w:jc w:val="center"/>
        <w:rPr>
          <w:color w:val="000000"/>
        </w:rPr>
      </w:pPr>
      <w:r w:rsidRPr="000F51A8">
        <w:rPr>
          <w:color w:val="000000"/>
        </w:rPr>
        <w:t>СЕРЕБРЯНСКОГО СЕЛЬСОВЕТА</w:t>
      </w:r>
    </w:p>
    <w:p w:rsidR="005114C7" w:rsidRPr="000F51A8" w:rsidRDefault="005114C7" w:rsidP="005E1784">
      <w:pPr>
        <w:jc w:val="center"/>
        <w:rPr>
          <w:color w:val="000000"/>
        </w:rPr>
      </w:pPr>
      <w:r w:rsidRPr="000F51A8">
        <w:rPr>
          <w:color w:val="000000"/>
        </w:rPr>
        <w:t>ЧУЛЫМСКОГО РАЙОНА НОВОСИБИРСКОЙ ОБЛАСТИ</w:t>
      </w:r>
    </w:p>
    <w:p w:rsidR="005114C7" w:rsidRPr="000F51A8" w:rsidRDefault="005114C7" w:rsidP="005E1784">
      <w:pPr>
        <w:jc w:val="center"/>
        <w:rPr>
          <w:color w:val="000000"/>
        </w:rPr>
      </w:pPr>
    </w:p>
    <w:p w:rsidR="005114C7" w:rsidRPr="000F51A8" w:rsidRDefault="005114C7" w:rsidP="005E1784">
      <w:pPr>
        <w:jc w:val="center"/>
        <w:rPr>
          <w:color w:val="000000"/>
        </w:rPr>
      </w:pPr>
    </w:p>
    <w:p w:rsidR="005114C7" w:rsidRPr="000F51A8" w:rsidRDefault="005114C7" w:rsidP="005E1784">
      <w:pPr>
        <w:jc w:val="center"/>
        <w:rPr>
          <w:color w:val="000000"/>
        </w:rPr>
      </w:pPr>
      <w:proofErr w:type="gramStart"/>
      <w:r w:rsidRPr="000F51A8">
        <w:rPr>
          <w:color w:val="000000"/>
        </w:rPr>
        <w:t>П</w:t>
      </w:r>
      <w:proofErr w:type="gramEnd"/>
      <w:r w:rsidRPr="000F51A8">
        <w:rPr>
          <w:color w:val="000000"/>
        </w:rPr>
        <w:t xml:space="preserve"> О С Т А Н О В Л Е Н И Е</w:t>
      </w:r>
    </w:p>
    <w:p w:rsidR="005114C7" w:rsidRPr="000F51A8" w:rsidRDefault="005114C7" w:rsidP="005E1784">
      <w:pPr>
        <w:jc w:val="center"/>
        <w:rPr>
          <w:color w:val="000000"/>
        </w:rPr>
      </w:pPr>
    </w:p>
    <w:p w:rsidR="005114C7" w:rsidRPr="000F51A8" w:rsidRDefault="005114C7" w:rsidP="005E1784">
      <w:pPr>
        <w:jc w:val="center"/>
        <w:rPr>
          <w:color w:val="000000"/>
        </w:rPr>
      </w:pPr>
      <w:r w:rsidRPr="000F51A8">
        <w:rPr>
          <w:color w:val="000000"/>
        </w:rPr>
        <w:t>от   10.05.2018 г.                                                                          № 41</w:t>
      </w:r>
    </w:p>
    <w:p w:rsidR="005114C7" w:rsidRPr="000F51A8" w:rsidRDefault="005114C7" w:rsidP="005E1784">
      <w:pPr>
        <w:jc w:val="center"/>
        <w:rPr>
          <w:color w:val="000000"/>
        </w:rPr>
      </w:pPr>
    </w:p>
    <w:p w:rsidR="005114C7" w:rsidRPr="000F51A8" w:rsidRDefault="005114C7" w:rsidP="005E1784">
      <w:pPr>
        <w:jc w:val="center"/>
        <w:rPr>
          <w:color w:val="000000"/>
        </w:rPr>
      </w:pPr>
      <w:r w:rsidRPr="000F51A8">
        <w:rPr>
          <w:color w:val="000000"/>
        </w:rPr>
        <w:t xml:space="preserve">с. </w:t>
      </w:r>
      <w:proofErr w:type="spellStart"/>
      <w:r w:rsidRPr="000F51A8">
        <w:rPr>
          <w:color w:val="000000"/>
        </w:rPr>
        <w:t>Серебрянское</w:t>
      </w:r>
      <w:proofErr w:type="spellEnd"/>
    </w:p>
    <w:p w:rsidR="005114C7" w:rsidRPr="000F51A8" w:rsidRDefault="005114C7" w:rsidP="005E1784">
      <w:pPr>
        <w:jc w:val="center"/>
        <w:rPr>
          <w:color w:val="000000"/>
        </w:rPr>
      </w:pPr>
    </w:p>
    <w:p w:rsidR="005114C7" w:rsidRPr="000F51A8" w:rsidRDefault="005114C7" w:rsidP="005E1784">
      <w:pPr>
        <w:jc w:val="center"/>
        <w:rPr>
          <w:color w:val="000000"/>
        </w:rPr>
      </w:pPr>
    </w:p>
    <w:p w:rsidR="005114C7" w:rsidRPr="000F51A8" w:rsidRDefault="005114C7" w:rsidP="005E1784">
      <w:pPr>
        <w:jc w:val="center"/>
        <w:rPr>
          <w:color w:val="000000"/>
        </w:rPr>
      </w:pPr>
      <w:r w:rsidRPr="000F51A8">
        <w:rPr>
          <w:color w:val="000000"/>
        </w:rPr>
        <w:t>О присвоении почтового адреса земельному участку</w:t>
      </w:r>
    </w:p>
    <w:p w:rsidR="005114C7" w:rsidRPr="000F51A8" w:rsidRDefault="005114C7" w:rsidP="005E1784">
      <w:pPr>
        <w:jc w:val="center"/>
        <w:rPr>
          <w:color w:val="000000"/>
        </w:rPr>
      </w:pPr>
    </w:p>
    <w:p w:rsidR="005114C7" w:rsidRPr="000F51A8" w:rsidRDefault="005114C7" w:rsidP="005114C7">
      <w:pPr>
        <w:jc w:val="center"/>
        <w:rPr>
          <w:color w:val="000000"/>
        </w:rPr>
      </w:pPr>
    </w:p>
    <w:p w:rsidR="005114C7" w:rsidRPr="000F51A8" w:rsidRDefault="005114C7" w:rsidP="005114C7">
      <w:pPr>
        <w:jc w:val="both"/>
        <w:rPr>
          <w:color w:val="000000"/>
        </w:rPr>
      </w:pPr>
      <w:r w:rsidRPr="000F51A8">
        <w:rPr>
          <w:color w:val="000000"/>
        </w:rPr>
        <w:t xml:space="preserve">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5114C7" w:rsidRPr="000F51A8" w:rsidRDefault="005114C7" w:rsidP="005114C7">
      <w:pPr>
        <w:jc w:val="both"/>
        <w:rPr>
          <w:color w:val="000000"/>
        </w:rPr>
      </w:pPr>
      <w:r w:rsidRPr="000F51A8">
        <w:rPr>
          <w:color w:val="000000"/>
        </w:rPr>
        <w:t xml:space="preserve">   администрация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                       </w:t>
      </w:r>
    </w:p>
    <w:p w:rsidR="005114C7" w:rsidRPr="000F51A8" w:rsidRDefault="005114C7" w:rsidP="005114C7">
      <w:pPr>
        <w:jc w:val="both"/>
        <w:rPr>
          <w:color w:val="000000"/>
        </w:rPr>
      </w:pPr>
      <w:r w:rsidRPr="000F51A8">
        <w:rPr>
          <w:color w:val="000000"/>
        </w:rPr>
        <w:t xml:space="preserve">      ПОСТАНОВЛЯЕТ:</w:t>
      </w:r>
    </w:p>
    <w:p w:rsidR="005114C7" w:rsidRPr="000F51A8" w:rsidRDefault="005114C7" w:rsidP="005114C7">
      <w:pPr>
        <w:jc w:val="both"/>
        <w:rPr>
          <w:color w:val="000000"/>
        </w:rPr>
      </w:pPr>
      <w:r w:rsidRPr="000F51A8">
        <w:rPr>
          <w:color w:val="000000"/>
        </w:rPr>
        <w:t xml:space="preserve"> 1. Присвоить земельному участку, из земель «земли населенных пунктов»,   с кадастровым номером  54:30:023603:67, площадью 1100 кв. м., местоположение: установлено относительно ориентира, расположенного в границах участка. Ориентир – жилой дом. Почтовый адрес ориентира: Новосибирская область </w:t>
      </w:r>
      <w:proofErr w:type="spellStart"/>
      <w:r w:rsidRPr="000F51A8">
        <w:rPr>
          <w:color w:val="000000"/>
        </w:rPr>
        <w:t>Чулымский</w:t>
      </w:r>
      <w:proofErr w:type="spellEnd"/>
      <w:r w:rsidRPr="000F51A8">
        <w:rPr>
          <w:color w:val="000000"/>
        </w:rPr>
        <w:t xml:space="preserve"> район с. </w:t>
      </w:r>
      <w:proofErr w:type="spellStart"/>
      <w:r w:rsidRPr="000F51A8">
        <w:rPr>
          <w:color w:val="000000"/>
        </w:rPr>
        <w:t>Серебрянское</w:t>
      </w:r>
      <w:proofErr w:type="spellEnd"/>
      <w:r w:rsidRPr="000F51A8">
        <w:rPr>
          <w:color w:val="000000"/>
        </w:rPr>
        <w:t xml:space="preserve"> переулок Центральный дом 1 квартира 1, почтовый адрес: Новосибирская область </w:t>
      </w:r>
      <w:proofErr w:type="spellStart"/>
      <w:r w:rsidRPr="000F51A8">
        <w:rPr>
          <w:color w:val="000000"/>
        </w:rPr>
        <w:t>Чулымский</w:t>
      </w:r>
      <w:proofErr w:type="spellEnd"/>
      <w:r w:rsidRPr="000F51A8">
        <w:rPr>
          <w:color w:val="000000"/>
        </w:rPr>
        <w:t xml:space="preserve"> район с. </w:t>
      </w:r>
      <w:proofErr w:type="spellStart"/>
      <w:r w:rsidRPr="000F51A8">
        <w:rPr>
          <w:color w:val="000000"/>
        </w:rPr>
        <w:t>Серебрянское</w:t>
      </w:r>
      <w:proofErr w:type="spellEnd"/>
      <w:r w:rsidRPr="000F51A8">
        <w:rPr>
          <w:color w:val="000000"/>
        </w:rPr>
        <w:t xml:space="preserve"> переулок Центральный дом 1 квартира 1.</w:t>
      </w:r>
    </w:p>
    <w:p w:rsidR="005114C7" w:rsidRPr="000F51A8" w:rsidRDefault="005114C7" w:rsidP="005114C7">
      <w:pPr>
        <w:jc w:val="both"/>
        <w:rPr>
          <w:color w:val="000000"/>
        </w:rPr>
      </w:pPr>
      <w:r w:rsidRPr="000F51A8">
        <w:rPr>
          <w:color w:val="000000"/>
        </w:rPr>
        <w:t xml:space="preserve">2. </w:t>
      </w:r>
      <w:proofErr w:type="gramStart"/>
      <w:r w:rsidRPr="000F51A8">
        <w:rPr>
          <w:color w:val="000000"/>
        </w:rPr>
        <w:t>Контроль за</w:t>
      </w:r>
      <w:proofErr w:type="gramEnd"/>
      <w:r w:rsidRPr="000F51A8">
        <w:rPr>
          <w:color w:val="000000"/>
        </w:rPr>
        <w:t xml:space="preserve"> исполнением постановления оставляю за собой.</w:t>
      </w:r>
    </w:p>
    <w:p w:rsidR="005114C7" w:rsidRPr="000F51A8" w:rsidRDefault="005114C7" w:rsidP="005114C7">
      <w:pPr>
        <w:jc w:val="both"/>
        <w:rPr>
          <w:color w:val="000000"/>
        </w:rPr>
      </w:pPr>
    </w:p>
    <w:p w:rsidR="005114C7" w:rsidRPr="000F51A8" w:rsidRDefault="005114C7" w:rsidP="005114C7">
      <w:pPr>
        <w:ind w:left="360"/>
        <w:jc w:val="both"/>
        <w:rPr>
          <w:color w:val="000000"/>
        </w:rPr>
      </w:pPr>
    </w:p>
    <w:p w:rsidR="005114C7" w:rsidRPr="000F51A8" w:rsidRDefault="005114C7" w:rsidP="005114C7">
      <w:pPr>
        <w:ind w:left="360"/>
        <w:jc w:val="both"/>
        <w:rPr>
          <w:color w:val="000000"/>
        </w:rPr>
      </w:pPr>
    </w:p>
    <w:p w:rsidR="005114C7" w:rsidRPr="000F51A8" w:rsidRDefault="005114C7" w:rsidP="005114C7">
      <w:pPr>
        <w:ind w:left="360"/>
        <w:jc w:val="both"/>
        <w:rPr>
          <w:color w:val="000000"/>
        </w:rPr>
      </w:pPr>
      <w:r w:rsidRPr="000F51A8">
        <w:rPr>
          <w:color w:val="000000"/>
        </w:rPr>
        <w:t xml:space="preserve"> И.О. Главы  Серебрянского сельсовета    </w:t>
      </w:r>
    </w:p>
    <w:p w:rsidR="005114C7" w:rsidRPr="000F51A8" w:rsidRDefault="005114C7" w:rsidP="005114C7">
      <w:pPr>
        <w:ind w:left="360"/>
        <w:jc w:val="both"/>
        <w:rPr>
          <w:color w:val="000000"/>
        </w:rPr>
      </w:pPr>
      <w:proofErr w:type="spellStart"/>
      <w:r w:rsidRPr="000F51A8">
        <w:rPr>
          <w:color w:val="000000"/>
        </w:rPr>
        <w:t>Чулымского</w:t>
      </w:r>
      <w:proofErr w:type="spellEnd"/>
      <w:r w:rsidRPr="000F51A8">
        <w:rPr>
          <w:color w:val="000000"/>
        </w:rPr>
        <w:t xml:space="preserve"> района Новосибирской области                     Н.А. Гутникова.</w:t>
      </w:r>
    </w:p>
    <w:p w:rsidR="005114C7" w:rsidRPr="000F51A8" w:rsidRDefault="005114C7" w:rsidP="005114C7">
      <w:pPr>
        <w:ind w:left="360"/>
        <w:jc w:val="both"/>
        <w:rPr>
          <w:color w:val="000000"/>
        </w:rPr>
      </w:pPr>
    </w:p>
    <w:p w:rsidR="005114C7" w:rsidRPr="000F51A8" w:rsidRDefault="005114C7" w:rsidP="005114C7">
      <w:pPr>
        <w:ind w:left="360"/>
        <w:jc w:val="both"/>
        <w:rPr>
          <w:color w:val="000000"/>
        </w:rPr>
      </w:pPr>
    </w:p>
    <w:p w:rsidR="005114C7" w:rsidRPr="000F51A8" w:rsidRDefault="005114C7" w:rsidP="005114C7">
      <w:pPr>
        <w:ind w:left="360"/>
        <w:jc w:val="both"/>
        <w:rPr>
          <w:color w:val="000000"/>
        </w:rPr>
      </w:pPr>
    </w:p>
    <w:p w:rsidR="003F74DB" w:rsidRPr="000F51A8" w:rsidRDefault="003F74DB" w:rsidP="003F74DB">
      <w:pPr>
        <w:shd w:val="clear" w:color="auto" w:fill="FFFFFF"/>
        <w:spacing w:line="0" w:lineRule="atLeast"/>
        <w:jc w:val="center"/>
        <w:rPr>
          <w:bCs/>
          <w:color w:val="000000"/>
        </w:rPr>
      </w:pPr>
      <w:r w:rsidRPr="000F51A8">
        <w:rPr>
          <w:bCs/>
          <w:color w:val="000000"/>
        </w:rPr>
        <w:t>АДМИНИСТРАЦИЯ</w:t>
      </w:r>
    </w:p>
    <w:p w:rsidR="003F74DB" w:rsidRPr="000F51A8" w:rsidRDefault="003F74DB" w:rsidP="003F74DB">
      <w:pPr>
        <w:shd w:val="clear" w:color="auto" w:fill="FFFFFF"/>
        <w:spacing w:line="0" w:lineRule="atLeast"/>
        <w:jc w:val="center"/>
        <w:rPr>
          <w:bCs/>
          <w:color w:val="000000"/>
        </w:rPr>
      </w:pPr>
      <w:r w:rsidRPr="000F51A8">
        <w:rPr>
          <w:bCs/>
          <w:color w:val="000000"/>
        </w:rPr>
        <w:t xml:space="preserve"> СЕРЕБРЯНСКОГО СЕЛЬСОВЕТА </w:t>
      </w:r>
    </w:p>
    <w:p w:rsidR="003F74DB" w:rsidRPr="000F51A8" w:rsidRDefault="003F74DB" w:rsidP="003F74DB">
      <w:pPr>
        <w:shd w:val="clear" w:color="auto" w:fill="FFFFFF"/>
        <w:spacing w:line="0" w:lineRule="atLeast"/>
        <w:jc w:val="center"/>
        <w:rPr>
          <w:bCs/>
          <w:color w:val="000000"/>
        </w:rPr>
      </w:pPr>
      <w:r w:rsidRPr="000F51A8">
        <w:rPr>
          <w:bCs/>
          <w:color w:val="000000"/>
        </w:rPr>
        <w:t>ЧУЛЫМСКОГО  РАЙОНА НОВОСИБИРСКОЙ ОБЛАСТИ</w:t>
      </w:r>
    </w:p>
    <w:p w:rsidR="003F74DB" w:rsidRPr="000F51A8" w:rsidRDefault="003F74DB" w:rsidP="003F74DB">
      <w:pPr>
        <w:shd w:val="clear" w:color="auto" w:fill="FFFFFF"/>
        <w:spacing w:line="0" w:lineRule="atLeast"/>
        <w:jc w:val="center"/>
        <w:rPr>
          <w:bCs/>
          <w:color w:val="000000"/>
        </w:rPr>
      </w:pPr>
    </w:p>
    <w:p w:rsidR="003F74DB" w:rsidRPr="000F51A8" w:rsidRDefault="003F74DB" w:rsidP="003F74DB">
      <w:pPr>
        <w:shd w:val="clear" w:color="auto" w:fill="FFFFFF"/>
        <w:spacing w:line="0" w:lineRule="atLeast"/>
        <w:jc w:val="center"/>
        <w:rPr>
          <w:bCs/>
          <w:color w:val="000000"/>
        </w:rPr>
      </w:pPr>
      <w:r w:rsidRPr="000F51A8">
        <w:rPr>
          <w:bCs/>
          <w:color w:val="000000"/>
        </w:rPr>
        <w:t xml:space="preserve">ПОСТАНОВЛЕНИЕ </w:t>
      </w:r>
    </w:p>
    <w:p w:rsidR="003F74DB" w:rsidRPr="000F51A8" w:rsidRDefault="003F74DB" w:rsidP="003F74DB">
      <w:pPr>
        <w:shd w:val="clear" w:color="auto" w:fill="FFFFFF"/>
        <w:spacing w:line="0" w:lineRule="atLeast"/>
        <w:jc w:val="center"/>
        <w:rPr>
          <w:bCs/>
          <w:color w:val="000000"/>
        </w:rPr>
      </w:pPr>
    </w:p>
    <w:p w:rsidR="003F74DB" w:rsidRPr="000F51A8" w:rsidRDefault="003F74DB" w:rsidP="003F74DB">
      <w:pPr>
        <w:shd w:val="clear" w:color="auto" w:fill="FFFFFF"/>
        <w:spacing w:line="0" w:lineRule="atLeast"/>
        <w:jc w:val="both"/>
        <w:rPr>
          <w:bCs/>
          <w:color w:val="000000"/>
        </w:rPr>
      </w:pPr>
      <w:r w:rsidRPr="000F51A8">
        <w:rPr>
          <w:bCs/>
          <w:color w:val="000000"/>
        </w:rPr>
        <w:t xml:space="preserve">От «15» мая 2018г.               </w:t>
      </w:r>
      <w:r w:rsidR="005E1784">
        <w:rPr>
          <w:bCs/>
          <w:color w:val="000000"/>
        </w:rPr>
        <w:t xml:space="preserve">              </w:t>
      </w:r>
      <w:r w:rsidRPr="000F51A8">
        <w:rPr>
          <w:bCs/>
          <w:color w:val="000000"/>
        </w:rPr>
        <w:t xml:space="preserve">с. </w:t>
      </w:r>
      <w:proofErr w:type="spellStart"/>
      <w:r w:rsidRPr="000F51A8">
        <w:rPr>
          <w:bCs/>
          <w:color w:val="000000"/>
        </w:rPr>
        <w:t>Серебрянское</w:t>
      </w:r>
      <w:proofErr w:type="spellEnd"/>
      <w:r w:rsidRPr="000F51A8">
        <w:rPr>
          <w:bCs/>
          <w:color w:val="000000"/>
        </w:rPr>
        <w:t xml:space="preserve">                                 № 42</w:t>
      </w:r>
    </w:p>
    <w:p w:rsidR="003F74DB" w:rsidRPr="000F51A8" w:rsidRDefault="003F74DB" w:rsidP="003F74DB">
      <w:pPr>
        <w:shd w:val="clear" w:color="auto" w:fill="FFFFFF"/>
        <w:spacing w:line="0" w:lineRule="atLeast"/>
        <w:jc w:val="both"/>
        <w:rPr>
          <w:color w:val="000000"/>
        </w:rPr>
      </w:pPr>
    </w:p>
    <w:p w:rsidR="003F74DB" w:rsidRPr="000F51A8" w:rsidRDefault="003F74DB" w:rsidP="003F74DB">
      <w:pPr>
        <w:shd w:val="clear" w:color="auto" w:fill="FFFFFF"/>
        <w:spacing w:line="0" w:lineRule="atLeast"/>
        <w:ind w:firstLine="720"/>
        <w:jc w:val="both"/>
        <w:rPr>
          <w:color w:val="000000"/>
        </w:rPr>
      </w:pPr>
      <w:r w:rsidRPr="000F51A8">
        <w:rPr>
          <w:bCs/>
          <w:color w:val="000000"/>
        </w:rPr>
        <w:t> </w:t>
      </w:r>
    </w:p>
    <w:p w:rsidR="003F74DB" w:rsidRPr="000F51A8" w:rsidRDefault="003F74DB" w:rsidP="003F74DB">
      <w:pPr>
        <w:shd w:val="clear" w:color="auto" w:fill="FFFFFF"/>
        <w:spacing w:line="0" w:lineRule="atLeast"/>
        <w:ind w:firstLine="720"/>
        <w:jc w:val="center"/>
        <w:rPr>
          <w:color w:val="000000"/>
        </w:rPr>
      </w:pPr>
      <w:r w:rsidRPr="000F51A8">
        <w:rPr>
          <w:bCs/>
          <w:color w:val="000000"/>
        </w:rPr>
        <w:t xml:space="preserve">Об утверждении Порядка осуществления </w:t>
      </w:r>
      <w:proofErr w:type="gramStart"/>
      <w:r w:rsidRPr="000F51A8">
        <w:rPr>
          <w:bCs/>
          <w:color w:val="000000"/>
        </w:rPr>
        <w:t>контроля за</w:t>
      </w:r>
      <w:proofErr w:type="gramEnd"/>
      <w:r w:rsidRPr="000F51A8">
        <w:rPr>
          <w:bCs/>
          <w:color w:val="000000"/>
        </w:rPr>
        <w:t xml:space="preserve"> соблюдением Федерального закона от 05.04.2013 г. №44-ФЗ «О контрактной системе в сфере закупок товаров, работ, услуг для обеспечения государственных и муниципальных нужд» органом   контроля администрации Серебрянского сельсовета </w:t>
      </w:r>
      <w:proofErr w:type="spellStart"/>
      <w:r w:rsidRPr="000F51A8">
        <w:rPr>
          <w:bCs/>
          <w:color w:val="000000"/>
        </w:rPr>
        <w:t>Чулымского</w:t>
      </w:r>
      <w:proofErr w:type="spellEnd"/>
      <w:r w:rsidRPr="000F51A8">
        <w:rPr>
          <w:bCs/>
          <w:color w:val="000000"/>
        </w:rPr>
        <w:t xml:space="preserve"> района Новосибирской области</w:t>
      </w:r>
    </w:p>
    <w:p w:rsidR="003F74DB" w:rsidRPr="000F51A8" w:rsidRDefault="003F74DB" w:rsidP="003F74DB">
      <w:pPr>
        <w:shd w:val="clear" w:color="auto" w:fill="FFFFFF"/>
        <w:spacing w:line="0" w:lineRule="atLeast"/>
        <w:ind w:firstLine="720"/>
        <w:jc w:val="both"/>
        <w:rPr>
          <w:color w:val="000000"/>
        </w:rPr>
      </w:pPr>
      <w:r w:rsidRPr="000F51A8">
        <w:rPr>
          <w:bCs/>
          <w:color w:val="000000"/>
        </w:rPr>
        <w:t> </w:t>
      </w:r>
    </w:p>
    <w:p w:rsidR="003F74DB" w:rsidRPr="000F51A8" w:rsidRDefault="003F74DB" w:rsidP="003F74DB">
      <w:pPr>
        <w:shd w:val="clear" w:color="auto" w:fill="FFFFFF"/>
        <w:spacing w:line="0" w:lineRule="atLeast"/>
        <w:ind w:firstLine="720"/>
        <w:jc w:val="both"/>
        <w:rPr>
          <w:color w:val="000000"/>
        </w:rPr>
      </w:pPr>
      <w:r w:rsidRPr="000F51A8">
        <w:rPr>
          <w:bCs/>
          <w:color w:val="000000"/>
        </w:rPr>
        <w:t> </w:t>
      </w:r>
    </w:p>
    <w:p w:rsidR="003F74DB" w:rsidRPr="000F51A8" w:rsidRDefault="003F74DB" w:rsidP="003F74DB">
      <w:pPr>
        <w:shd w:val="clear" w:color="auto" w:fill="FFFFFF"/>
        <w:spacing w:line="0" w:lineRule="atLeast"/>
        <w:ind w:firstLine="720"/>
        <w:jc w:val="both"/>
        <w:rPr>
          <w:color w:val="000000"/>
        </w:rPr>
      </w:pPr>
      <w:r w:rsidRPr="000F51A8">
        <w:rPr>
          <w:color w:val="000000"/>
        </w:rPr>
        <w:t>Руководствуясь </w:t>
      </w:r>
      <w:r w:rsidRPr="000F51A8">
        <w:t xml:space="preserve"> </w:t>
      </w:r>
      <w:r w:rsidRPr="000F51A8">
        <w:rPr>
          <w:color w:val="000000"/>
        </w:rPr>
        <w:t xml:space="preserve">частью 11 статьи 99 Федерального закона от 05.04.2013 №44-ФЗ «О контрактной системе в сфере закупок товаров, работ, услуг для обеспечения государственных и муниципальных нужд», уставом Серебрянского сельсовета </w:t>
      </w:r>
      <w:proofErr w:type="spellStart"/>
      <w:r w:rsidRPr="000F51A8">
        <w:rPr>
          <w:bCs/>
          <w:color w:val="000000"/>
        </w:rPr>
        <w:t>Чулымского</w:t>
      </w:r>
      <w:proofErr w:type="spellEnd"/>
      <w:r w:rsidRPr="000F51A8">
        <w:rPr>
          <w:bCs/>
          <w:color w:val="000000"/>
        </w:rPr>
        <w:t xml:space="preserve"> </w:t>
      </w:r>
      <w:r w:rsidRPr="000F51A8">
        <w:rPr>
          <w:color w:val="000000"/>
        </w:rPr>
        <w:t xml:space="preserve">района Новосибирской области, администрация Серебрянского сельсовета </w:t>
      </w:r>
      <w:proofErr w:type="spellStart"/>
      <w:r w:rsidRPr="000F51A8">
        <w:rPr>
          <w:bCs/>
          <w:color w:val="000000"/>
        </w:rPr>
        <w:t>Чулымского</w:t>
      </w:r>
      <w:proofErr w:type="spellEnd"/>
      <w:r w:rsidRPr="000F51A8">
        <w:rPr>
          <w:bCs/>
          <w:color w:val="000000"/>
        </w:rPr>
        <w:t xml:space="preserve"> </w:t>
      </w:r>
      <w:r w:rsidRPr="000F51A8">
        <w:rPr>
          <w:color w:val="000000"/>
        </w:rPr>
        <w:t>района Новосибирской области</w:t>
      </w:r>
    </w:p>
    <w:p w:rsidR="003F74DB" w:rsidRPr="000F51A8" w:rsidRDefault="003F74DB" w:rsidP="003F74DB">
      <w:pPr>
        <w:shd w:val="clear" w:color="auto" w:fill="FFFFFF"/>
        <w:spacing w:line="0" w:lineRule="atLeast"/>
        <w:ind w:firstLine="720"/>
        <w:jc w:val="both"/>
        <w:rPr>
          <w:color w:val="000000"/>
        </w:rPr>
      </w:pPr>
      <w:r w:rsidRPr="000F51A8">
        <w:rPr>
          <w:color w:val="000000"/>
        </w:rPr>
        <w:t xml:space="preserve">   ПОСТАНОВЛЯЕТ:</w:t>
      </w:r>
    </w:p>
    <w:p w:rsidR="003F74DB" w:rsidRPr="000F51A8" w:rsidRDefault="003F74DB" w:rsidP="003F74DB">
      <w:pPr>
        <w:pStyle w:val="aff4"/>
        <w:numPr>
          <w:ilvl w:val="0"/>
          <w:numId w:val="24"/>
        </w:numPr>
        <w:shd w:val="clear" w:color="auto" w:fill="FFFFFF"/>
        <w:spacing w:after="0" w:line="0" w:lineRule="atLeast"/>
        <w:jc w:val="both"/>
        <w:rPr>
          <w:rFonts w:ascii="Times New Roman" w:eastAsia="Times New Roman" w:hAnsi="Times New Roman"/>
          <w:color w:val="000000"/>
          <w:sz w:val="24"/>
          <w:szCs w:val="24"/>
          <w:lang w:eastAsia="ru-RU"/>
        </w:rPr>
      </w:pPr>
      <w:r w:rsidRPr="000F51A8">
        <w:rPr>
          <w:rFonts w:ascii="Times New Roman" w:eastAsia="Times New Roman" w:hAnsi="Times New Roman"/>
          <w:color w:val="000000"/>
          <w:sz w:val="24"/>
          <w:szCs w:val="24"/>
          <w:lang w:eastAsia="ru-RU"/>
        </w:rPr>
        <w:t xml:space="preserve">Утвердить Порядок осуществления </w:t>
      </w:r>
      <w:proofErr w:type="gramStart"/>
      <w:r w:rsidRPr="000F51A8">
        <w:rPr>
          <w:rFonts w:ascii="Times New Roman" w:eastAsia="Times New Roman" w:hAnsi="Times New Roman"/>
          <w:color w:val="000000"/>
          <w:sz w:val="24"/>
          <w:szCs w:val="24"/>
          <w:lang w:eastAsia="ru-RU"/>
        </w:rPr>
        <w:t>контроля за</w:t>
      </w:r>
      <w:proofErr w:type="gramEnd"/>
      <w:r w:rsidRPr="000F51A8">
        <w:rPr>
          <w:rFonts w:ascii="Times New Roman" w:eastAsia="Times New Roman" w:hAnsi="Times New Roman"/>
          <w:color w:val="000000"/>
          <w:sz w:val="24"/>
          <w:szCs w:val="24"/>
          <w:lang w:eastAsia="ru-RU"/>
        </w:rPr>
        <w:t xml:space="preserve"> соблюдением</w:t>
      </w:r>
    </w:p>
    <w:p w:rsidR="003F74DB" w:rsidRPr="000F51A8" w:rsidRDefault="003F74DB" w:rsidP="003F74DB">
      <w:pPr>
        <w:pStyle w:val="aff4"/>
        <w:shd w:val="clear" w:color="auto" w:fill="FFFFFF"/>
        <w:spacing w:after="0" w:line="0" w:lineRule="atLeast"/>
        <w:ind w:left="0"/>
        <w:jc w:val="both"/>
        <w:rPr>
          <w:rFonts w:ascii="Times New Roman" w:eastAsia="Times New Roman" w:hAnsi="Times New Roman"/>
          <w:color w:val="000000"/>
          <w:sz w:val="24"/>
          <w:szCs w:val="24"/>
          <w:lang w:eastAsia="ru-RU"/>
        </w:rPr>
      </w:pPr>
      <w:r w:rsidRPr="000F51A8">
        <w:rPr>
          <w:rFonts w:ascii="Times New Roman" w:eastAsia="Times New Roman" w:hAnsi="Times New Roman"/>
          <w:color w:val="000000"/>
          <w:sz w:val="24"/>
          <w:szCs w:val="24"/>
          <w:lang w:eastAsia="ru-RU"/>
        </w:rPr>
        <w:t xml:space="preserve">Федерального закона от 05.04.2013 №44-ФЗ «О контрактной системе в сфере закупок товаров, работ, услуг для обеспечения государственных и муниципальных нужд» органом   контроля администрации Серебрянского сельсовета </w:t>
      </w:r>
      <w:proofErr w:type="spellStart"/>
      <w:r w:rsidRPr="000F51A8">
        <w:rPr>
          <w:rFonts w:ascii="Times New Roman" w:eastAsia="Times New Roman" w:hAnsi="Times New Roman"/>
          <w:bCs/>
          <w:color w:val="000000"/>
          <w:sz w:val="24"/>
          <w:szCs w:val="24"/>
          <w:lang w:eastAsia="ru-RU"/>
        </w:rPr>
        <w:t>Чулымского</w:t>
      </w:r>
      <w:proofErr w:type="spellEnd"/>
      <w:r w:rsidRPr="000F51A8">
        <w:rPr>
          <w:rFonts w:ascii="Times New Roman" w:eastAsia="Times New Roman" w:hAnsi="Times New Roman"/>
          <w:bCs/>
          <w:color w:val="000000"/>
          <w:sz w:val="24"/>
          <w:szCs w:val="24"/>
          <w:lang w:eastAsia="ru-RU"/>
        </w:rPr>
        <w:t xml:space="preserve"> </w:t>
      </w:r>
      <w:r w:rsidRPr="000F51A8">
        <w:rPr>
          <w:rFonts w:ascii="Times New Roman" w:eastAsia="Times New Roman" w:hAnsi="Times New Roman"/>
          <w:color w:val="000000"/>
          <w:sz w:val="24"/>
          <w:szCs w:val="24"/>
          <w:lang w:eastAsia="ru-RU"/>
        </w:rPr>
        <w:t>района Новосибирской области.</w:t>
      </w:r>
    </w:p>
    <w:p w:rsidR="003F74DB" w:rsidRPr="000F51A8" w:rsidRDefault="003F74DB" w:rsidP="003F74DB">
      <w:pPr>
        <w:numPr>
          <w:ilvl w:val="0"/>
          <w:numId w:val="24"/>
        </w:numPr>
        <w:shd w:val="clear" w:color="auto" w:fill="FFFFFF"/>
        <w:spacing w:line="0" w:lineRule="atLeast"/>
        <w:jc w:val="both"/>
        <w:rPr>
          <w:color w:val="000000"/>
        </w:rPr>
      </w:pPr>
      <w:r w:rsidRPr="000F51A8">
        <w:rPr>
          <w:color w:val="000000"/>
        </w:rPr>
        <w:t>Признать утратившим силу: постановление администрации</w:t>
      </w:r>
    </w:p>
    <w:p w:rsidR="003F74DB" w:rsidRPr="000F51A8" w:rsidRDefault="003F74DB" w:rsidP="003F74DB">
      <w:pPr>
        <w:shd w:val="clear" w:color="auto" w:fill="FFFFFF"/>
        <w:spacing w:line="0" w:lineRule="atLeast"/>
        <w:jc w:val="both"/>
        <w:rPr>
          <w:color w:val="000000"/>
        </w:rPr>
      </w:pPr>
      <w:r w:rsidRPr="000F51A8">
        <w:rPr>
          <w:color w:val="000000"/>
        </w:rPr>
        <w:lastRenderedPageBreak/>
        <w:t xml:space="preserve">Серебрянского сельсовета </w:t>
      </w:r>
      <w:proofErr w:type="spellStart"/>
      <w:r w:rsidRPr="000F51A8">
        <w:rPr>
          <w:color w:val="000000"/>
        </w:rPr>
        <w:t>Чулымского</w:t>
      </w:r>
      <w:proofErr w:type="spellEnd"/>
      <w:r w:rsidRPr="000F51A8">
        <w:rPr>
          <w:color w:val="000000"/>
        </w:rPr>
        <w:t xml:space="preserve"> </w:t>
      </w:r>
      <w:proofErr w:type="spellStart"/>
      <w:r w:rsidRPr="000F51A8">
        <w:rPr>
          <w:color w:val="000000"/>
        </w:rPr>
        <w:t>ра</w:t>
      </w:r>
      <w:proofErr w:type="spellEnd"/>
      <w:r w:rsidRPr="000F51A8">
        <w:rPr>
          <w:color w:val="000000"/>
        </w:rPr>
        <w:tab/>
        <w:t>она Новосибирской области от 30.1ё</w:t>
      </w:r>
      <w:proofErr w:type="gramStart"/>
      <w:r w:rsidRPr="000F51A8">
        <w:rPr>
          <w:color w:val="000000"/>
        </w:rPr>
        <w:t>2</w:t>
      </w:r>
      <w:proofErr w:type="gramEnd"/>
      <w:r w:rsidRPr="000F51A8">
        <w:rPr>
          <w:color w:val="000000"/>
        </w:rPr>
        <w:t>.2013 №106  «</w:t>
      </w:r>
      <w:r w:rsidRPr="000F51A8">
        <w:rPr>
          <w:bCs/>
          <w:color w:val="000000"/>
        </w:rPr>
        <w:t>Об утверждении Порядка осуществления контроля за соблюдением Федерального закона от 05.04.2013 г. №44-ФЗ «О контрактной системе в сфере закупок товаров, работ, услуг для обеспечения государственных и муниципальных нужд» органом   контроля администрации Серебрянского сельсовета.</w:t>
      </w:r>
      <w:r w:rsidRPr="000F51A8">
        <w:rPr>
          <w:color w:val="000000"/>
        </w:rPr>
        <w:t xml:space="preserve"> </w:t>
      </w:r>
    </w:p>
    <w:p w:rsidR="003F74DB" w:rsidRPr="000F51A8" w:rsidRDefault="003F74DB" w:rsidP="003F74DB">
      <w:pPr>
        <w:pStyle w:val="aff4"/>
        <w:shd w:val="clear" w:color="auto" w:fill="FFFFFF"/>
        <w:spacing w:after="0" w:line="0" w:lineRule="atLeast"/>
        <w:ind w:left="0"/>
        <w:jc w:val="both"/>
        <w:rPr>
          <w:rFonts w:ascii="Times New Roman" w:eastAsia="Times New Roman" w:hAnsi="Times New Roman"/>
          <w:color w:val="000000"/>
          <w:sz w:val="24"/>
          <w:szCs w:val="24"/>
          <w:lang w:eastAsia="ru-RU"/>
        </w:rPr>
      </w:pPr>
      <w:r w:rsidRPr="000F51A8">
        <w:rPr>
          <w:rFonts w:ascii="Times New Roman" w:eastAsia="Times New Roman" w:hAnsi="Times New Roman"/>
          <w:color w:val="000000"/>
          <w:sz w:val="24"/>
          <w:szCs w:val="24"/>
          <w:lang w:eastAsia="ru-RU"/>
        </w:rPr>
        <w:t xml:space="preserve">3. Опубликовать настоящее постановление на официальном сайте Серебрянского сельсовета </w:t>
      </w:r>
      <w:proofErr w:type="spellStart"/>
      <w:r w:rsidRPr="000F51A8">
        <w:rPr>
          <w:rFonts w:ascii="Times New Roman" w:eastAsia="Times New Roman" w:hAnsi="Times New Roman"/>
          <w:bCs/>
          <w:color w:val="000000"/>
          <w:sz w:val="24"/>
          <w:szCs w:val="24"/>
          <w:lang w:eastAsia="ru-RU"/>
        </w:rPr>
        <w:t>Чулымского</w:t>
      </w:r>
      <w:proofErr w:type="spellEnd"/>
      <w:r w:rsidRPr="000F51A8">
        <w:rPr>
          <w:rFonts w:ascii="Times New Roman" w:eastAsia="Times New Roman" w:hAnsi="Times New Roman"/>
          <w:bCs/>
          <w:color w:val="000000"/>
          <w:sz w:val="24"/>
          <w:szCs w:val="24"/>
          <w:lang w:eastAsia="ru-RU"/>
        </w:rPr>
        <w:t xml:space="preserve"> </w:t>
      </w:r>
      <w:r w:rsidRPr="000F51A8">
        <w:rPr>
          <w:rFonts w:ascii="Times New Roman" w:eastAsia="Times New Roman" w:hAnsi="Times New Roman"/>
          <w:color w:val="000000"/>
          <w:sz w:val="24"/>
          <w:szCs w:val="24"/>
          <w:lang w:eastAsia="ru-RU"/>
        </w:rPr>
        <w:t>района Новосибирской области и  в газете «Серебрянский вестник».</w:t>
      </w:r>
    </w:p>
    <w:p w:rsidR="003F74DB" w:rsidRPr="000F51A8" w:rsidRDefault="003F74DB" w:rsidP="003F74DB">
      <w:pPr>
        <w:shd w:val="clear" w:color="auto" w:fill="FFFFFF"/>
        <w:spacing w:line="0" w:lineRule="atLeast"/>
        <w:jc w:val="both"/>
        <w:rPr>
          <w:color w:val="000000"/>
        </w:rPr>
      </w:pPr>
      <w:r w:rsidRPr="000F51A8">
        <w:rPr>
          <w:color w:val="000000"/>
        </w:rPr>
        <w:t>4.  Контроль за исполнением настоящего постановления возложить на</w:t>
      </w:r>
      <w:proofErr w:type="gramStart"/>
      <w:r w:rsidRPr="000F51A8">
        <w:rPr>
          <w:color w:val="000000"/>
        </w:rPr>
        <w:t xml:space="preserve"> .</w:t>
      </w:r>
      <w:proofErr w:type="gramEnd"/>
    </w:p>
    <w:p w:rsidR="003F74DB" w:rsidRPr="000F51A8" w:rsidRDefault="003F74DB" w:rsidP="003F74DB">
      <w:pPr>
        <w:shd w:val="clear" w:color="auto" w:fill="FFFFFF"/>
        <w:spacing w:line="0" w:lineRule="atLeast"/>
        <w:ind w:firstLine="720"/>
        <w:jc w:val="both"/>
        <w:rPr>
          <w:color w:val="000000"/>
        </w:rPr>
      </w:pPr>
      <w:r w:rsidRPr="000F51A8">
        <w:rPr>
          <w:color w:val="000000"/>
        </w:rPr>
        <w:t> </w:t>
      </w:r>
    </w:p>
    <w:p w:rsidR="003F74DB" w:rsidRPr="000F51A8" w:rsidRDefault="003F74DB" w:rsidP="003F74DB">
      <w:pPr>
        <w:shd w:val="clear" w:color="auto" w:fill="FFFFFF"/>
        <w:spacing w:line="0" w:lineRule="atLeast"/>
        <w:ind w:firstLine="720"/>
        <w:jc w:val="both"/>
        <w:rPr>
          <w:color w:val="000000"/>
        </w:rPr>
      </w:pPr>
      <w:r w:rsidRPr="000F51A8">
        <w:rPr>
          <w:color w:val="000000"/>
        </w:rPr>
        <w:t>  </w:t>
      </w:r>
    </w:p>
    <w:p w:rsidR="003F74DB" w:rsidRPr="000F51A8" w:rsidRDefault="003F74DB" w:rsidP="003F74DB">
      <w:pPr>
        <w:shd w:val="clear" w:color="auto" w:fill="FFFFFF"/>
        <w:spacing w:line="0" w:lineRule="atLeast"/>
        <w:jc w:val="both"/>
        <w:rPr>
          <w:color w:val="000000"/>
        </w:rPr>
      </w:pPr>
      <w:r w:rsidRPr="000F51A8">
        <w:rPr>
          <w:color w:val="000000"/>
        </w:rPr>
        <w:t>Глава Серебрянского сельсовета</w:t>
      </w:r>
    </w:p>
    <w:p w:rsidR="003F74DB" w:rsidRPr="000F51A8" w:rsidRDefault="003F74DB" w:rsidP="003F74DB">
      <w:pPr>
        <w:shd w:val="clear" w:color="auto" w:fill="FFFFFF"/>
        <w:spacing w:line="0" w:lineRule="atLeast"/>
        <w:jc w:val="both"/>
        <w:rPr>
          <w:color w:val="000000"/>
        </w:rPr>
      </w:pPr>
      <w:proofErr w:type="spellStart"/>
      <w:r w:rsidRPr="000F51A8">
        <w:rPr>
          <w:bCs/>
          <w:color w:val="000000"/>
        </w:rPr>
        <w:t>Чулымского</w:t>
      </w:r>
      <w:proofErr w:type="spellEnd"/>
      <w:r w:rsidRPr="000F51A8">
        <w:rPr>
          <w:bCs/>
          <w:color w:val="000000"/>
        </w:rPr>
        <w:t xml:space="preserve"> </w:t>
      </w:r>
      <w:r w:rsidRPr="000F51A8">
        <w:rPr>
          <w:color w:val="000000"/>
        </w:rPr>
        <w:t>района Новосибирской области                       А.Н. Писарев.</w:t>
      </w:r>
    </w:p>
    <w:p w:rsidR="003F74DB" w:rsidRPr="000F51A8" w:rsidRDefault="003F74DB" w:rsidP="003F74DB">
      <w:pPr>
        <w:shd w:val="clear" w:color="auto" w:fill="FFFFFF"/>
        <w:spacing w:line="0" w:lineRule="atLeast"/>
        <w:jc w:val="both"/>
        <w:rPr>
          <w:color w:val="000000"/>
        </w:rPr>
      </w:pPr>
    </w:p>
    <w:p w:rsidR="003F74DB" w:rsidRPr="000F51A8" w:rsidRDefault="003F74DB" w:rsidP="003F74DB">
      <w:pPr>
        <w:shd w:val="clear" w:color="auto" w:fill="FFFFFF"/>
        <w:spacing w:line="0" w:lineRule="atLeast"/>
        <w:jc w:val="both"/>
        <w:rPr>
          <w:color w:val="000000"/>
        </w:rPr>
      </w:pPr>
    </w:p>
    <w:p w:rsidR="003F74DB" w:rsidRPr="000F51A8" w:rsidRDefault="003F74DB" w:rsidP="003F74DB">
      <w:pPr>
        <w:shd w:val="clear" w:color="auto" w:fill="FFFFFF"/>
        <w:spacing w:line="0" w:lineRule="atLeast"/>
        <w:jc w:val="right"/>
        <w:rPr>
          <w:color w:val="000000"/>
        </w:rPr>
      </w:pPr>
      <w:r w:rsidRPr="000F51A8">
        <w:rPr>
          <w:bCs/>
          <w:color w:val="000000"/>
        </w:rPr>
        <w:t>Утвержден</w:t>
      </w:r>
    </w:p>
    <w:p w:rsidR="003F74DB" w:rsidRPr="000F51A8" w:rsidRDefault="003F74DB" w:rsidP="003F74DB">
      <w:pPr>
        <w:shd w:val="clear" w:color="auto" w:fill="FFFFFF"/>
        <w:spacing w:line="0" w:lineRule="atLeast"/>
        <w:ind w:firstLine="720"/>
        <w:jc w:val="right"/>
        <w:rPr>
          <w:color w:val="000000"/>
        </w:rPr>
      </w:pPr>
      <w:r w:rsidRPr="000F51A8">
        <w:rPr>
          <w:bCs/>
          <w:color w:val="000000"/>
        </w:rPr>
        <w:t>постановлением администрации</w:t>
      </w:r>
    </w:p>
    <w:p w:rsidR="003F74DB" w:rsidRPr="000F51A8" w:rsidRDefault="003F74DB" w:rsidP="003F74DB">
      <w:pPr>
        <w:shd w:val="clear" w:color="auto" w:fill="FFFFFF"/>
        <w:spacing w:line="0" w:lineRule="atLeast"/>
        <w:ind w:firstLine="720"/>
        <w:jc w:val="right"/>
        <w:rPr>
          <w:color w:val="000000"/>
        </w:rPr>
      </w:pPr>
      <w:r w:rsidRPr="000F51A8">
        <w:rPr>
          <w:bCs/>
          <w:color w:val="000000"/>
        </w:rPr>
        <w:t> </w:t>
      </w:r>
      <w:r w:rsidRPr="000F51A8">
        <w:rPr>
          <w:color w:val="000000"/>
        </w:rPr>
        <w:t>Серебрянского  сельсовета</w:t>
      </w:r>
    </w:p>
    <w:p w:rsidR="003F74DB" w:rsidRPr="000F51A8" w:rsidRDefault="003F74DB" w:rsidP="003F74DB">
      <w:pPr>
        <w:shd w:val="clear" w:color="auto" w:fill="FFFFFF"/>
        <w:spacing w:line="0" w:lineRule="atLeast"/>
        <w:ind w:firstLine="720"/>
        <w:jc w:val="right"/>
        <w:rPr>
          <w:color w:val="000000"/>
        </w:rPr>
      </w:pPr>
      <w:r w:rsidRPr="000F51A8">
        <w:rPr>
          <w:color w:val="000000"/>
        </w:rPr>
        <w:t xml:space="preserve"> </w:t>
      </w:r>
      <w:proofErr w:type="spellStart"/>
      <w:r w:rsidRPr="000F51A8">
        <w:rPr>
          <w:bCs/>
          <w:color w:val="000000"/>
        </w:rPr>
        <w:t>Чулымского</w:t>
      </w:r>
      <w:proofErr w:type="spellEnd"/>
      <w:r w:rsidRPr="000F51A8">
        <w:rPr>
          <w:bCs/>
          <w:color w:val="000000"/>
        </w:rPr>
        <w:t xml:space="preserve"> </w:t>
      </w:r>
      <w:r w:rsidRPr="000F51A8">
        <w:rPr>
          <w:color w:val="000000"/>
        </w:rPr>
        <w:t xml:space="preserve">района </w:t>
      </w:r>
    </w:p>
    <w:p w:rsidR="003F74DB" w:rsidRPr="000F51A8" w:rsidRDefault="003F74DB" w:rsidP="003F74DB">
      <w:pPr>
        <w:shd w:val="clear" w:color="auto" w:fill="FFFFFF"/>
        <w:spacing w:line="0" w:lineRule="atLeast"/>
        <w:ind w:firstLine="720"/>
        <w:jc w:val="right"/>
        <w:rPr>
          <w:bCs/>
          <w:color w:val="000000"/>
        </w:rPr>
      </w:pPr>
      <w:r w:rsidRPr="000F51A8">
        <w:rPr>
          <w:color w:val="000000"/>
        </w:rPr>
        <w:t>Новосибирской области</w:t>
      </w:r>
      <w:r w:rsidRPr="000F51A8">
        <w:rPr>
          <w:bCs/>
          <w:color w:val="000000"/>
        </w:rPr>
        <w:t xml:space="preserve"> </w:t>
      </w:r>
    </w:p>
    <w:p w:rsidR="003F74DB" w:rsidRPr="000F51A8" w:rsidRDefault="003F74DB" w:rsidP="003F74DB">
      <w:pPr>
        <w:shd w:val="clear" w:color="auto" w:fill="FFFFFF"/>
        <w:spacing w:line="0" w:lineRule="atLeast"/>
        <w:ind w:firstLine="720"/>
        <w:jc w:val="right"/>
        <w:rPr>
          <w:color w:val="000000"/>
        </w:rPr>
      </w:pPr>
      <w:r w:rsidRPr="000F51A8">
        <w:rPr>
          <w:bCs/>
          <w:color w:val="000000"/>
        </w:rPr>
        <w:t>От «15»мая 2018г. № 42</w:t>
      </w:r>
    </w:p>
    <w:p w:rsidR="003F74DB" w:rsidRPr="000F51A8" w:rsidRDefault="003F74DB" w:rsidP="003F74DB">
      <w:pPr>
        <w:shd w:val="clear" w:color="auto" w:fill="FFFFFF"/>
        <w:spacing w:line="0" w:lineRule="atLeast"/>
        <w:ind w:firstLine="720"/>
        <w:jc w:val="both"/>
        <w:rPr>
          <w:color w:val="000000"/>
        </w:rPr>
      </w:pPr>
      <w:r w:rsidRPr="000F51A8">
        <w:rPr>
          <w:bCs/>
          <w:color w:val="000000"/>
        </w:rPr>
        <w:t> </w:t>
      </w:r>
    </w:p>
    <w:p w:rsidR="003F74DB" w:rsidRPr="000F51A8" w:rsidRDefault="003F74DB" w:rsidP="005E1784">
      <w:pPr>
        <w:shd w:val="clear" w:color="auto" w:fill="FFFFFF"/>
        <w:spacing w:line="0" w:lineRule="atLeast"/>
        <w:ind w:firstLine="720"/>
        <w:jc w:val="both"/>
        <w:rPr>
          <w:color w:val="000000"/>
        </w:rPr>
      </w:pPr>
      <w:r w:rsidRPr="000F51A8">
        <w:rPr>
          <w:bCs/>
          <w:color w:val="000000"/>
        </w:rPr>
        <w:t> </w:t>
      </w:r>
    </w:p>
    <w:p w:rsidR="003F74DB" w:rsidRPr="000F51A8" w:rsidRDefault="003F74DB" w:rsidP="003F74DB">
      <w:pPr>
        <w:shd w:val="clear" w:color="auto" w:fill="FFFFFF"/>
        <w:spacing w:line="0" w:lineRule="atLeast"/>
        <w:jc w:val="center"/>
        <w:rPr>
          <w:color w:val="000000"/>
        </w:rPr>
      </w:pPr>
      <w:r w:rsidRPr="000F51A8">
        <w:rPr>
          <w:bCs/>
          <w:color w:val="000000"/>
        </w:rPr>
        <w:t>Порядок</w:t>
      </w:r>
    </w:p>
    <w:p w:rsidR="003F74DB" w:rsidRPr="000F51A8" w:rsidRDefault="003F74DB" w:rsidP="003F74DB">
      <w:pPr>
        <w:shd w:val="clear" w:color="auto" w:fill="FFFFFF"/>
        <w:spacing w:line="0" w:lineRule="atLeast"/>
        <w:jc w:val="center"/>
        <w:rPr>
          <w:color w:val="000000"/>
        </w:rPr>
      </w:pPr>
      <w:r w:rsidRPr="000F51A8">
        <w:rPr>
          <w:bCs/>
          <w:color w:val="000000"/>
        </w:rPr>
        <w:t xml:space="preserve">осуществления </w:t>
      </w:r>
      <w:proofErr w:type="gramStart"/>
      <w:r w:rsidRPr="000F51A8">
        <w:rPr>
          <w:bCs/>
          <w:color w:val="000000"/>
        </w:rPr>
        <w:t>контроля за</w:t>
      </w:r>
      <w:proofErr w:type="gramEnd"/>
      <w:r w:rsidRPr="000F51A8">
        <w:rPr>
          <w:bCs/>
          <w:color w:val="000000"/>
        </w:rPr>
        <w:t xml:space="preserve"> соблюдением</w:t>
      </w:r>
      <w:r w:rsidRPr="000F51A8">
        <w:rPr>
          <w:color w:val="000000"/>
        </w:rPr>
        <w:t xml:space="preserve"> </w:t>
      </w:r>
      <w:r w:rsidRPr="000F51A8">
        <w:rPr>
          <w:bCs/>
          <w:color w:val="000000"/>
        </w:rPr>
        <w:t>Федерального закона от 05.04.2013 №44-ФЗ</w:t>
      </w:r>
      <w:r w:rsidRPr="000F51A8">
        <w:rPr>
          <w:color w:val="000000"/>
        </w:rPr>
        <w:t xml:space="preserve"> «О контрактной системе в сфере закупок товаров, работ, услуг для обеспечения государственных и муниципальных нужд» органом   контроля администрации Серебрянского сельсовета </w:t>
      </w:r>
      <w:proofErr w:type="spellStart"/>
      <w:r w:rsidRPr="000F51A8">
        <w:rPr>
          <w:bCs/>
          <w:color w:val="000000"/>
        </w:rPr>
        <w:t>Чулымского</w:t>
      </w:r>
      <w:proofErr w:type="spellEnd"/>
      <w:r w:rsidRPr="000F51A8">
        <w:rPr>
          <w:bCs/>
          <w:color w:val="000000"/>
        </w:rPr>
        <w:t xml:space="preserve"> </w:t>
      </w:r>
      <w:r w:rsidRPr="000F51A8">
        <w:rPr>
          <w:color w:val="000000"/>
        </w:rPr>
        <w:t>района Новосибирской области</w:t>
      </w:r>
    </w:p>
    <w:p w:rsidR="003F74DB" w:rsidRPr="000F51A8" w:rsidRDefault="003F74DB" w:rsidP="003F74DB">
      <w:pPr>
        <w:shd w:val="clear" w:color="auto" w:fill="FFFFFF"/>
        <w:spacing w:line="0" w:lineRule="atLeast"/>
        <w:jc w:val="center"/>
        <w:rPr>
          <w:color w:val="000000"/>
        </w:rPr>
      </w:pPr>
    </w:p>
    <w:p w:rsidR="003F74DB" w:rsidRPr="000F51A8" w:rsidRDefault="003F74DB" w:rsidP="003F74DB">
      <w:pPr>
        <w:pStyle w:val="s31"/>
        <w:shd w:val="clear" w:color="auto" w:fill="FFFFFF"/>
        <w:spacing w:before="0" w:beforeAutospacing="0" w:after="0" w:afterAutospacing="0"/>
        <w:ind w:firstLine="567"/>
        <w:jc w:val="center"/>
      </w:pPr>
      <w:r w:rsidRPr="000F51A8">
        <w:rPr>
          <w:color w:val="000000"/>
        </w:rPr>
        <w:t> </w:t>
      </w:r>
      <w:r w:rsidRPr="000F51A8">
        <w:t>I. Общие положения</w:t>
      </w:r>
    </w:p>
    <w:p w:rsidR="003F74DB" w:rsidRPr="000F51A8" w:rsidRDefault="003F74DB" w:rsidP="003F74DB">
      <w:pPr>
        <w:shd w:val="clear" w:color="auto" w:fill="FFFFFF"/>
        <w:spacing w:line="0" w:lineRule="atLeast"/>
        <w:ind w:firstLine="720"/>
        <w:jc w:val="both"/>
        <w:rPr>
          <w:color w:val="000000"/>
        </w:rPr>
      </w:pPr>
    </w:p>
    <w:p w:rsidR="003F74DB" w:rsidRPr="000F51A8" w:rsidRDefault="003F74DB" w:rsidP="003F74DB">
      <w:pPr>
        <w:shd w:val="clear" w:color="auto" w:fill="FFFFFF"/>
        <w:spacing w:line="0" w:lineRule="atLeast"/>
        <w:ind w:firstLine="720"/>
        <w:jc w:val="both"/>
        <w:rPr>
          <w:color w:val="000000"/>
        </w:rPr>
      </w:pPr>
      <w:r w:rsidRPr="000F51A8">
        <w:rPr>
          <w:color w:val="000000"/>
        </w:rPr>
        <w:t>1. Настоящий Порядок разработан в соответствии с требованиями Федерального закона от 05.04.2013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3F74DB" w:rsidRPr="000F51A8" w:rsidRDefault="003F74DB" w:rsidP="003F74DB">
      <w:pPr>
        <w:shd w:val="clear" w:color="auto" w:fill="FFFFFF"/>
        <w:spacing w:line="0" w:lineRule="atLeast"/>
        <w:ind w:firstLine="720"/>
        <w:jc w:val="both"/>
        <w:rPr>
          <w:color w:val="000000"/>
        </w:rPr>
      </w:pPr>
      <w:r w:rsidRPr="000F51A8">
        <w:rPr>
          <w:color w:val="000000"/>
        </w:rPr>
        <w:t xml:space="preserve">2. Органом   контроля является администрация Серебрянского сельсовета </w:t>
      </w:r>
      <w:proofErr w:type="spellStart"/>
      <w:r w:rsidRPr="000F51A8">
        <w:rPr>
          <w:bCs/>
          <w:color w:val="000000"/>
        </w:rPr>
        <w:t>Чулымского</w:t>
      </w:r>
      <w:proofErr w:type="spellEnd"/>
      <w:r w:rsidRPr="000F51A8">
        <w:rPr>
          <w:bCs/>
          <w:color w:val="000000"/>
        </w:rPr>
        <w:t xml:space="preserve"> </w:t>
      </w:r>
      <w:r w:rsidRPr="000F51A8">
        <w:rPr>
          <w:color w:val="000000"/>
        </w:rPr>
        <w:t>района Новосибирской области (далее по тексту - Орган   контроля).</w:t>
      </w:r>
    </w:p>
    <w:p w:rsidR="003F74DB" w:rsidRPr="000F51A8" w:rsidRDefault="003F74DB" w:rsidP="003F74DB">
      <w:pPr>
        <w:shd w:val="clear" w:color="auto" w:fill="FFFFFF"/>
        <w:spacing w:line="0" w:lineRule="atLeast"/>
        <w:ind w:firstLine="720"/>
        <w:jc w:val="both"/>
        <w:rPr>
          <w:color w:val="000000"/>
        </w:rPr>
      </w:pPr>
      <w:r w:rsidRPr="000F51A8">
        <w:rPr>
          <w:color w:val="000000"/>
        </w:rPr>
        <w:t>3. Глава Серебрянского сельсовета</w:t>
      </w:r>
      <w:r w:rsidRPr="000F51A8">
        <w:rPr>
          <w:bCs/>
          <w:color w:val="000000"/>
        </w:rPr>
        <w:t xml:space="preserve"> </w:t>
      </w:r>
      <w:proofErr w:type="spellStart"/>
      <w:r w:rsidRPr="000F51A8">
        <w:rPr>
          <w:bCs/>
          <w:color w:val="000000"/>
        </w:rPr>
        <w:t>Чулымского</w:t>
      </w:r>
      <w:proofErr w:type="spellEnd"/>
      <w:r w:rsidRPr="000F51A8">
        <w:rPr>
          <w:bCs/>
          <w:color w:val="000000"/>
        </w:rPr>
        <w:t xml:space="preserve"> </w:t>
      </w:r>
      <w:r w:rsidRPr="000F51A8">
        <w:rPr>
          <w:color w:val="000000"/>
        </w:rPr>
        <w:t xml:space="preserve">района Новосибирской области (далее – глава муниципального образования) осуществляет контроль в целях установления законности составления и исполнения бюджета   Серебрянского сельсовета </w:t>
      </w:r>
      <w:proofErr w:type="spellStart"/>
      <w:r w:rsidRPr="000F51A8">
        <w:rPr>
          <w:bCs/>
          <w:color w:val="000000"/>
        </w:rPr>
        <w:t>Чулымского</w:t>
      </w:r>
      <w:proofErr w:type="spellEnd"/>
      <w:r w:rsidRPr="000F51A8">
        <w:rPr>
          <w:bCs/>
          <w:color w:val="000000"/>
        </w:rPr>
        <w:t xml:space="preserve"> </w:t>
      </w:r>
      <w:r w:rsidRPr="000F51A8">
        <w:rPr>
          <w:color w:val="000000"/>
        </w:rPr>
        <w:t>района Новосибирской области в отношении расходов, связанных с закупками, а также установления достоверности учета таких расходов.</w:t>
      </w:r>
    </w:p>
    <w:p w:rsidR="003F74DB" w:rsidRPr="000F51A8" w:rsidRDefault="003F74DB" w:rsidP="003F74DB">
      <w:pPr>
        <w:shd w:val="clear" w:color="auto" w:fill="FFFFFF"/>
        <w:spacing w:line="0" w:lineRule="atLeast"/>
        <w:ind w:firstLine="720"/>
        <w:jc w:val="both"/>
        <w:rPr>
          <w:color w:val="000000"/>
        </w:rPr>
      </w:pPr>
      <w:r w:rsidRPr="000F51A8">
        <w:rPr>
          <w:color w:val="000000"/>
        </w:rPr>
        <w:t>4. Орган   контроля осуществляет контроль в отношении:</w:t>
      </w:r>
    </w:p>
    <w:p w:rsidR="003F74DB" w:rsidRPr="000F51A8" w:rsidRDefault="003F74DB" w:rsidP="003F74DB">
      <w:pPr>
        <w:shd w:val="clear" w:color="auto" w:fill="FFFFFF"/>
        <w:spacing w:line="0" w:lineRule="atLeast"/>
        <w:ind w:firstLine="720"/>
        <w:jc w:val="both"/>
        <w:rPr>
          <w:rFonts w:eastAsia="Calibri"/>
          <w:lang w:eastAsia="en-US"/>
        </w:rPr>
      </w:pPr>
      <w:r w:rsidRPr="000F51A8">
        <w:t>а)</w:t>
      </w:r>
      <w:r w:rsidRPr="000F51A8">
        <w:rPr>
          <w:color w:val="22272F"/>
        </w:rPr>
        <w:t xml:space="preserve"> </w:t>
      </w:r>
      <w:r w:rsidRPr="000F51A8">
        <w:t>объектов контроля, подлежащих в соответствии с </w:t>
      </w:r>
      <w:hyperlink r:id="rId8" w:anchor="/document/70353464/entry/0" w:history="1">
        <w:r w:rsidRPr="000F51A8">
          <w:rPr>
            <w:rStyle w:val="a9"/>
          </w:rPr>
          <w:t>Федеральным законом</w:t>
        </w:r>
      </w:hyperlink>
      <w:r w:rsidRPr="000F51A8">
        <w:t> размещению в информационной системе, при их направлении субъектами контроля для размещения в установленном порядке в информационной системе;</w:t>
      </w:r>
    </w:p>
    <w:p w:rsidR="003F74DB" w:rsidRPr="000F51A8" w:rsidRDefault="003F74DB" w:rsidP="003F74DB">
      <w:pPr>
        <w:shd w:val="clear" w:color="auto" w:fill="FFFFFF"/>
        <w:spacing w:line="0" w:lineRule="atLeast"/>
        <w:ind w:firstLine="720"/>
        <w:jc w:val="both"/>
      </w:pPr>
      <w:r w:rsidRPr="000F51A8">
        <w:t>б) объектов контроля, содержащих сведения, составляющие государственную тайну и не подлежащие в соответствии с </w:t>
      </w:r>
      <w:hyperlink r:id="rId9" w:anchor="/document/70353464/entry/0" w:history="1">
        <w:r w:rsidRPr="000F51A8">
          <w:rPr>
            <w:rStyle w:val="a9"/>
          </w:rPr>
          <w:t>Федеральным законом</w:t>
        </w:r>
      </w:hyperlink>
      <w:r w:rsidRPr="000F51A8">
        <w:t> размещению в информационной системе, путем направления с соблюдением требований </w:t>
      </w:r>
      <w:hyperlink r:id="rId10" w:anchor="/document/10102673/entry/3" w:history="1">
        <w:r w:rsidRPr="000F51A8">
          <w:rPr>
            <w:rStyle w:val="a9"/>
          </w:rPr>
          <w:t>законодательства</w:t>
        </w:r>
      </w:hyperlink>
      <w:r w:rsidRPr="000F51A8">
        <w:t> Российской Федерации о защите государственной тайны на согласование в орган контроля:</w:t>
      </w:r>
    </w:p>
    <w:p w:rsidR="003F74DB" w:rsidRPr="000F51A8" w:rsidRDefault="003F74DB" w:rsidP="003F74DB">
      <w:pPr>
        <w:shd w:val="clear" w:color="auto" w:fill="FFFFFF"/>
        <w:spacing w:line="0" w:lineRule="atLeast"/>
        <w:ind w:firstLine="720"/>
        <w:jc w:val="both"/>
      </w:pPr>
      <w:proofErr w:type="gramStart"/>
      <w:r w:rsidRPr="000F51A8">
        <w:t xml:space="preserve">информации об идентификационном коде закупки и об утвержденном и доведенном до заказчика в установленном порядке объеме финансового обеспечения </w:t>
      </w:r>
      <w:r w:rsidRPr="000F51A8">
        <w:lastRenderedPageBreak/>
        <w:t>закупки, включенной в утвержденные в установленном порядке планы закупок и планы-графики закупок, в том числе в изменения, внесенные в них, а также в извещения об осуществлении закупки, в приглашения принять участие в определении поставщиков (подрядчиков, исполнителей), документацию о закупках, протоколы определения поставщиков</w:t>
      </w:r>
      <w:proofErr w:type="gramEnd"/>
      <w:r w:rsidRPr="000F51A8">
        <w:t xml:space="preserve"> (подрядчиков, исполнителей) и проекты контрактов, до направления соответствующих объектов контроля участникам закупок;</w:t>
      </w:r>
    </w:p>
    <w:p w:rsidR="003F74DB" w:rsidRPr="000F51A8" w:rsidRDefault="003F74DB" w:rsidP="003F74DB">
      <w:pPr>
        <w:shd w:val="clear" w:color="auto" w:fill="FFFFFF"/>
        <w:spacing w:line="0" w:lineRule="atLeast"/>
        <w:ind w:firstLine="720"/>
        <w:jc w:val="both"/>
      </w:pPr>
      <w:r w:rsidRPr="000F51A8">
        <w:t xml:space="preserve">сведений </w:t>
      </w:r>
      <w:proofErr w:type="gramStart"/>
      <w:r w:rsidRPr="000F51A8">
        <w:t>о контракте при их представлении в установленном порядке для включения в реестр</w:t>
      </w:r>
      <w:proofErr w:type="gramEnd"/>
      <w:r w:rsidRPr="000F51A8">
        <w:t xml:space="preserve"> контрактов, содержащий сведения, составляющие государственную тайну;</w:t>
      </w:r>
    </w:p>
    <w:p w:rsidR="003F74DB" w:rsidRPr="000F51A8" w:rsidRDefault="003F74DB" w:rsidP="003F74DB">
      <w:pPr>
        <w:shd w:val="clear" w:color="auto" w:fill="FFFFFF"/>
        <w:spacing w:line="0" w:lineRule="atLeast"/>
        <w:ind w:firstLine="720"/>
        <w:jc w:val="both"/>
      </w:pPr>
      <w:r w:rsidRPr="000F51A8">
        <w:t>в) объектов контроля, содержащих сведения, не составляющие государственную тайну и не подлежащие в соответствии с </w:t>
      </w:r>
      <w:hyperlink r:id="rId11" w:anchor="/document/70353464/entry/0" w:history="1">
        <w:r w:rsidRPr="000F51A8">
          <w:rPr>
            <w:rStyle w:val="a9"/>
          </w:rPr>
          <w:t>Федеральным законом</w:t>
        </w:r>
      </w:hyperlink>
      <w:r w:rsidRPr="000F51A8">
        <w:t> размещению в информационной системе, путем направления в орган контроля контролируемой информации в порядке, предусмотренном порядком взаимодействия органа контроля с субъектами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5. Должностными лицами органов   контроля, осуществляющими деятельность по контролю, являются:</w:t>
      </w:r>
    </w:p>
    <w:p w:rsidR="003F74DB" w:rsidRPr="000F51A8" w:rsidRDefault="003F74DB" w:rsidP="003F74DB">
      <w:pPr>
        <w:pStyle w:val="s12"/>
        <w:shd w:val="clear" w:color="auto" w:fill="FFFFFF"/>
        <w:spacing w:before="0" w:beforeAutospacing="0" w:after="0" w:afterAutospacing="0"/>
        <w:ind w:firstLine="567"/>
        <w:jc w:val="both"/>
      </w:pPr>
      <w:r w:rsidRPr="000F51A8">
        <w:t>а) руководитель органа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б) заместители руководителя органа   контроля, к </w:t>
      </w:r>
      <w:proofErr w:type="gramStart"/>
      <w:r w:rsidRPr="000F51A8">
        <w:t>компетенции</w:t>
      </w:r>
      <w:proofErr w:type="gramEnd"/>
      <w:r w:rsidRPr="000F51A8">
        <w:t xml:space="preserve"> которых относятся вопросы осуществления деятельности по контролю;</w:t>
      </w:r>
    </w:p>
    <w:p w:rsidR="003F74DB" w:rsidRPr="000F51A8" w:rsidRDefault="003F74DB" w:rsidP="003F74DB">
      <w:pPr>
        <w:pStyle w:val="s12"/>
        <w:shd w:val="clear" w:color="auto" w:fill="FFFFFF"/>
        <w:spacing w:before="0" w:beforeAutospacing="0" w:after="0" w:afterAutospacing="0"/>
        <w:ind w:firstLine="567"/>
        <w:jc w:val="both"/>
      </w:pPr>
      <w:r w:rsidRPr="000F51A8">
        <w:t>в) руководители (заместители руководителей) структурных подразделений органа   контроля, ответственные за организацию осуществления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r w:rsidRPr="000F51A8">
        <w:t>г) иные муниципальные служащие органа   контроля, уполномоченные на участие в проведении контрольных мероприятий в соответствии с распорядительным документом руководителя (заместителя руководителя) органа  контроля о назначении контрольного мероприятия.</w:t>
      </w:r>
    </w:p>
    <w:p w:rsidR="003F74DB" w:rsidRPr="000F51A8" w:rsidRDefault="003F74DB" w:rsidP="003F74DB">
      <w:pPr>
        <w:shd w:val="clear" w:color="auto" w:fill="FFFFFF"/>
        <w:spacing w:line="0" w:lineRule="atLeast"/>
        <w:ind w:firstLine="720"/>
        <w:jc w:val="both"/>
      </w:pPr>
      <w:r w:rsidRPr="000F51A8">
        <w:t>6. При осуществлении полномочий по   контролю органом  контроля проводится:</w:t>
      </w:r>
    </w:p>
    <w:p w:rsidR="003F74DB" w:rsidRPr="000F51A8" w:rsidRDefault="003F74DB" w:rsidP="003F74DB">
      <w:pPr>
        <w:shd w:val="clear" w:color="auto" w:fill="FFFFFF"/>
        <w:spacing w:line="0" w:lineRule="atLeast"/>
        <w:ind w:firstLine="720"/>
        <w:jc w:val="both"/>
        <w:rPr>
          <w:rFonts w:eastAsia="Calibri"/>
          <w:lang w:eastAsia="en-US"/>
        </w:rPr>
      </w:pPr>
      <w:r w:rsidRPr="000F51A8">
        <w:t xml:space="preserve">а) проверка информации об объеме финансового обеспечения, включенного в планы закупок, в части </w:t>
      </w:r>
      <w:proofErr w:type="spellStart"/>
      <w:r w:rsidRPr="000F51A8">
        <w:t>непревышения</w:t>
      </w:r>
      <w:proofErr w:type="spellEnd"/>
      <w:r w:rsidRPr="000F51A8">
        <w:t xml:space="preserve"> объема финансового обеспечения </w:t>
      </w:r>
      <w:proofErr w:type="gramStart"/>
      <w:r w:rsidRPr="000F51A8">
        <w:t>над</w:t>
      </w:r>
      <w:proofErr w:type="gramEnd"/>
      <w:r w:rsidRPr="000F51A8">
        <w:t>:</w:t>
      </w:r>
    </w:p>
    <w:p w:rsidR="003F74DB" w:rsidRPr="000F51A8" w:rsidRDefault="003F74DB" w:rsidP="003F74DB">
      <w:pPr>
        <w:shd w:val="clear" w:color="auto" w:fill="FFFFFF"/>
        <w:spacing w:line="0" w:lineRule="atLeast"/>
        <w:ind w:firstLine="720"/>
        <w:jc w:val="both"/>
      </w:pPr>
      <w:proofErr w:type="gramStart"/>
      <w:r w:rsidRPr="000F51A8">
        <w:t>лимитами бюджетных обязательств на закупку товаров, работ, услуг на соответствующий финансовый год и плановый период, доведенными в установленном порядке муниципального заказчика как получателя бюджетных средств с учетом принятых и неисполненных обязательств субъектами контроля, а также объемами средств, содержащимися в нормативных правовых актах, предусматривающих в соответствии с </w:t>
      </w:r>
      <w:hyperlink r:id="rId12" w:anchor="/document/12112604/entry/2" w:history="1">
        <w:r w:rsidRPr="000F51A8">
          <w:rPr>
            <w:rStyle w:val="a9"/>
          </w:rPr>
          <w:t>бюджетным законодательством</w:t>
        </w:r>
      </w:hyperlink>
      <w:r w:rsidRPr="000F51A8">
        <w:t> Российской Федерации возможность заключения муниципального контракта на срок, превышающий срок действия доведенных</w:t>
      </w:r>
      <w:proofErr w:type="gramEnd"/>
      <w:r w:rsidRPr="000F51A8">
        <w:t xml:space="preserve"> лимитов бюджетных обязательств;</w:t>
      </w:r>
    </w:p>
    <w:p w:rsidR="003F74DB" w:rsidRPr="000F51A8" w:rsidRDefault="003F74DB" w:rsidP="003F74DB">
      <w:pPr>
        <w:shd w:val="clear" w:color="auto" w:fill="FFFFFF"/>
        <w:spacing w:line="0" w:lineRule="atLeast"/>
        <w:ind w:firstLine="720"/>
        <w:jc w:val="both"/>
      </w:pPr>
      <w:r w:rsidRPr="000F51A8">
        <w:t>показателями выплат на закупку товаров, работ, услуг на соответствующий финансовый год и плановый период, осуществляемых в соответствии с </w:t>
      </w:r>
      <w:hyperlink r:id="rId13" w:anchor="/document/70353464/entry/0" w:history="1">
        <w:r w:rsidRPr="000F51A8">
          <w:rPr>
            <w:rStyle w:val="a9"/>
          </w:rPr>
          <w:t>Федеральным законом</w:t>
        </w:r>
      </w:hyperlink>
      <w:r w:rsidRPr="000F51A8">
        <w:t>, включенными в планы финансово-хозяйственной деятельности муниципальных бюджетных и автономных учреждений, по году начала закупки;</w:t>
      </w:r>
    </w:p>
    <w:p w:rsidR="003F74DB" w:rsidRPr="000F51A8" w:rsidRDefault="003F74DB" w:rsidP="003F74DB">
      <w:pPr>
        <w:shd w:val="clear" w:color="auto" w:fill="FFFFFF"/>
        <w:spacing w:line="0" w:lineRule="atLeast"/>
        <w:ind w:firstLine="720"/>
        <w:jc w:val="both"/>
      </w:pPr>
      <w:proofErr w:type="gramStart"/>
      <w:r w:rsidRPr="000F51A8">
        <w:t xml:space="preserve">б) проверка на предмет </w:t>
      </w:r>
      <w:proofErr w:type="spellStart"/>
      <w:r w:rsidRPr="000F51A8">
        <w:t>непревышения</w:t>
      </w:r>
      <w:proofErr w:type="spellEnd"/>
      <w:r w:rsidRPr="000F51A8">
        <w:t xml:space="preserve"> суммы бюджетного обязательства получателя бюджетных средств, заключившего соглашение о предоставлении муниципальному унитарному предприятию субсидий на осуществление капитальных вложений в соответствии со </w:t>
      </w:r>
      <w:hyperlink r:id="rId14" w:anchor="/document/12112604/entry/7802" w:history="1">
        <w:r w:rsidRPr="000F51A8">
          <w:rPr>
            <w:rStyle w:val="a9"/>
          </w:rPr>
          <w:t>статьей 78.2</w:t>
        </w:r>
      </w:hyperlink>
      <w:r w:rsidRPr="000F51A8">
        <w:t> Бюджетного кодекса Российской Федерации, поставленного на учет согласно порядку учета бюджетных обязательств, установленному в соответствии со </w:t>
      </w:r>
      <w:hyperlink r:id="rId15" w:anchor="/document/12112604/entry/219" w:history="1">
        <w:r w:rsidRPr="000F51A8">
          <w:rPr>
            <w:rStyle w:val="a9"/>
          </w:rPr>
          <w:t>статьей 219</w:t>
        </w:r>
      </w:hyperlink>
      <w:r w:rsidRPr="000F51A8">
        <w:t> Бюджетного кодекса Российской Федерации Министерством финансов Российской Федерации, финансовым органом субъекта Российской Федерации, органом</w:t>
      </w:r>
      <w:proofErr w:type="gramEnd"/>
      <w:r w:rsidRPr="000F51A8">
        <w:t xml:space="preserve"> управления государственным внебюджетным фондом;</w:t>
      </w:r>
    </w:p>
    <w:p w:rsidR="003F74DB" w:rsidRPr="000F51A8" w:rsidRDefault="003F74DB" w:rsidP="003F74DB">
      <w:pPr>
        <w:shd w:val="clear" w:color="auto" w:fill="FFFFFF"/>
        <w:spacing w:line="0" w:lineRule="atLeast"/>
        <w:ind w:firstLine="720"/>
        <w:jc w:val="both"/>
      </w:pPr>
      <w:r w:rsidRPr="000F51A8">
        <w:t>в) проверка контролируемой информации в части:</w:t>
      </w:r>
    </w:p>
    <w:p w:rsidR="003F74DB" w:rsidRPr="000F51A8" w:rsidRDefault="003F74DB" w:rsidP="003F74DB">
      <w:pPr>
        <w:shd w:val="clear" w:color="auto" w:fill="FFFFFF"/>
        <w:spacing w:line="0" w:lineRule="atLeast"/>
        <w:ind w:firstLine="720"/>
        <w:jc w:val="both"/>
      </w:pPr>
      <w:proofErr w:type="spellStart"/>
      <w:r w:rsidRPr="000F51A8">
        <w:t>непревышения</w:t>
      </w:r>
      <w:proofErr w:type="spellEnd"/>
      <w:r w:rsidRPr="000F51A8">
        <w:t xml:space="preserve"> начальной (максимальной) цены контракта, цены контракта, заключаемого с единственным поставщиком (подрядчиком, исполнителем) по </w:t>
      </w:r>
      <w:r w:rsidRPr="000F51A8">
        <w:lastRenderedPageBreak/>
        <w:t>соответствующему идентификационному коду закупки, содержащейся в плане-графике закупок, над аналогичной ценой, содержащейся в плане закупок;</w:t>
      </w:r>
    </w:p>
    <w:p w:rsidR="003F74DB" w:rsidRPr="000F51A8" w:rsidRDefault="003F74DB" w:rsidP="003F74DB">
      <w:pPr>
        <w:shd w:val="clear" w:color="auto" w:fill="FFFFFF"/>
        <w:spacing w:line="0" w:lineRule="atLeast"/>
        <w:ind w:firstLine="720"/>
        <w:jc w:val="both"/>
      </w:pPr>
      <w:proofErr w:type="gramStart"/>
      <w:r w:rsidRPr="000F51A8">
        <w:t>соответствия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содержащихся в извещении об осуществлении закупки, приглашении принять участие в определении поставщика (подрядчика, исполнителя), проекте контракта, заключаемого с единственным поставщиком (подрядчиком, исполнителем), и (или) в документации о закупке, включая изменения указанных извещения, приглашения, проекта контракта и (или) документации, аналогичной цене, содержащейся в плане-графике</w:t>
      </w:r>
      <w:proofErr w:type="gramEnd"/>
      <w:r w:rsidRPr="000F51A8">
        <w:t xml:space="preserve"> закупок;</w:t>
      </w:r>
    </w:p>
    <w:p w:rsidR="003F74DB" w:rsidRPr="000F51A8" w:rsidRDefault="003F74DB" w:rsidP="003F74DB">
      <w:pPr>
        <w:shd w:val="clear" w:color="auto" w:fill="FFFFFF"/>
        <w:spacing w:line="0" w:lineRule="atLeast"/>
        <w:ind w:firstLine="720"/>
        <w:jc w:val="both"/>
      </w:pPr>
      <w:proofErr w:type="spellStart"/>
      <w:proofErr w:type="gramStart"/>
      <w:r w:rsidRPr="000F51A8">
        <w:t>непревышения</w:t>
      </w:r>
      <w:proofErr w:type="spellEnd"/>
      <w:r w:rsidRPr="000F51A8">
        <w:t xml:space="preserve"> цены контракта, предложенной участником закупки, признанным победителем определения поставщика (подрядчика, исполнителя), участником закупки, предложившим лучшие условия после победителя, единственного участника, заявка которого признана соответствующей требованиям </w:t>
      </w:r>
      <w:hyperlink r:id="rId16" w:anchor="/document/70353464/entry/0" w:history="1">
        <w:r w:rsidRPr="000F51A8">
          <w:rPr>
            <w:rStyle w:val="a9"/>
          </w:rPr>
          <w:t>Федерального закона</w:t>
        </w:r>
      </w:hyperlink>
      <w:r w:rsidRPr="000F51A8">
        <w:t>, цены контракта, заключаемого с единственным поставщиком (подрядчиком, исполнителем), содержащейся в протоколе определения поставщика (подрядчика, исполнителя), над аналогичной ценой, содержащейся в документации о закупке;</w:t>
      </w:r>
      <w:proofErr w:type="gramEnd"/>
    </w:p>
    <w:p w:rsidR="003F74DB" w:rsidRPr="000F51A8" w:rsidRDefault="003F74DB" w:rsidP="003F74DB">
      <w:pPr>
        <w:shd w:val="clear" w:color="auto" w:fill="FFFFFF"/>
        <w:spacing w:line="0" w:lineRule="atLeast"/>
        <w:ind w:firstLine="720"/>
        <w:jc w:val="both"/>
      </w:pPr>
      <w:r w:rsidRPr="000F51A8">
        <w:t>соответствия идентификационного кода закупки, содержащегося в протоколе определения поставщика (подрядчика, исполнителя), аналогичной информации, содержащейся в документации о закупке;</w:t>
      </w:r>
    </w:p>
    <w:p w:rsidR="003F74DB" w:rsidRPr="000F51A8" w:rsidRDefault="003F74DB" w:rsidP="003F74DB">
      <w:pPr>
        <w:shd w:val="clear" w:color="auto" w:fill="FFFFFF"/>
        <w:spacing w:line="0" w:lineRule="atLeast"/>
        <w:ind w:firstLine="720"/>
        <w:jc w:val="both"/>
      </w:pPr>
      <w:proofErr w:type="gramStart"/>
      <w:r w:rsidRPr="000F51A8">
        <w:t>соответствия цены проекта контракта и идентификационного кода закупки, содержащихся в указанном проекте, направляемом участнику закупки (возвращаемом участником закупки подписанным), с которым заключается указанный контракт, аналогичной информации, содержащейся в протоколе определения поставщика (подрядчика, исполнителя), а в случае принятия заказчиком решения, предусмотренного </w:t>
      </w:r>
      <w:hyperlink r:id="rId17" w:anchor="/document/70353464/entry/3418" w:history="1">
        <w:r w:rsidRPr="000F51A8">
          <w:rPr>
            <w:rStyle w:val="a9"/>
          </w:rPr>
          <w:t>частью 18 статьи 34</w:t>
        </w:r>
      </w:hyperlink>
      <w:r w:rsidRPr="000F51A8">
        <w:t xml:space="preserve"> Федерального закона, - </w:t>
      </w:r>
      <w:proofErr w:type="spellStart"/>
      <w:r w:rsidRPr="000F51A8">
        <w:t>непревышения</w:t>
      </w:r>
      <w:proofErr w:type="spellEnd"/>
      <w:r w:rsidRPr="000F51A8">
        <w:t xml:space="preserve"> цены проекта контракта над начальной (максимальной) ценой контракта, содержащейся в документации о закупке;</w:t>
      </w:r>
      <w:proofErr w:type="gramEnd"/>
    </w:p>
    <w:p w:rsidR="003F74DB" w:rsidRPr="000F51A8" w:rsidRDefault="003F74DB" w:rsidP="003F74DB">
      <w:pPr>
        <w:shd w:val="clear" w:color="auto" w:fill="FFFFFF"/>
        <w:spacing w:line="0" w:lineRule="atLeast"/>
        <w:ind w:firstLine="720"/>
        <w:jc w:val="both"/>
      </w:pPr>
      <w:r w:rsidRPr="000F51A8">
        <w:t>соответствия цены контракта и идентификационного кода закупки, содержащихся в информации, включаемой в реестр контрактов, заключенных заказчиками, а также в сведениях о контракте, направленных для включения в реестр контрактов, содержащий сведения, составляющие государственную тайну, аналогичной информации, указанной в условиях контракта.</w:t>
      </w:r>
    </w:p>
    <w:p w:rsidR="003F74DB" w:rsidRPr="000F51A8" w:rsidRDefault="003F74DB" w:rsidP="003F74DB">
      <w:pPr>
        <w:shd w:val="clear" w:color="auto" w:fill="FFFFFF"/>
        <w:spacing w:line="0" w:lineRule="atLeast"/>
        <w:ind w:firstLine="720"/>
        <w:jc w:val="both"/>
        <w:rPr>
          <w:color w:val="000000"/>
        </w:rPr>
      </w:pPr>
      <w:r w:rsidRPr="000F51A8">
        <w:rPr>
          <w:color w:val="000000"/>
        </w:rPr>
        <w:t xml:space="preserve"> 7. </w:t>
      </w:r>
      <w:proofErr w:type="gramStart"/>
      <w:r w:rsidRPr="000F51A8">
        <w:rPr>
          <w:color w:val="000000"/>
        </w:rPr>
        <w:t>Деятельность по контролю подразделяется на плановую и внеплановую и осуществляется посредством проведения плановых и внеплановых проверок.</w:t>
      </w:r>
      <w:proofErr w:type="gramEnd"/>
      <w:r w:rsidRPr="000F51A8">
        <w:rPr>
          <w:color w:val="000000"/>
        </w:rPr>
        <w:t xml:space="preserve"> Проверки подразделяются на выездные и камеральные, а также встречные проверки, проводимые в рамках выездных и (или) камеральных проверок.</w:t>
      </w:r>
    </w:p>
    <w:p w:rsidR="003F74DB" w:rsidRPr="000F51A8" w:rsidRDefault="003F74DB" w:rsidP="003F74DB">
      <w:pPr>
        <w:shd w:val="clear" w:color="auto" w:fill="FFFFFF"/>
        <w:spacing w:line="0" w:lineRule="atLeast"/>
        <w:ind w:firstLine="720"/>
        <w:jc w:val="both"/>
        <w:rPr>
          <w:color w:val="000000"/>
        </w:rPr>
      </w:pPr>
      <w:r w:rsidRPr="000F51A8">
        <w:rPr>
          <w:color w:val="000000"/>
        </w:rPr>
        <w:t>8. Должностные лица, органа контроля имеют право:</w:t>
      </w:r>
    </w:p>
    <w:p w:rsidR="003F74DB" w:rsidRPr="000F51A8" w:rsidRDefault="003F74DB" w:rsidP="003F74DB">
      <w:pPr>
        <w:pStyle w:val="s12"/>
        <w:shd w:val="clear" w:color="auto" w:fill="FFFFFF"/>
        <w:spacing w:before="0" w:beforeAutospacing="0" w:after="0" w:afterAutospacing="0"/>
        <w:ind w:firstLine="567"/>
        <w:jc w:val="both"/>
      </w:pPr>
      <w:r w:rsidRPr="000F51A8">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proofErr w:type="gramStart"/>
      <w:r w:rsidRPr="000F51A8">
        <w:t>б) при осуществлении контрольных мероприятий беспрепятственно по предъявлении служебных удостоверений и копии распорядительного документа главы муниципального образования (заместителя главы) органа   контроля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roofErr w:type="gramEnd"/>
    </w:p>
    <w:p w:rsidR="003F74DB" w:rsidRPr="000F51A8" w:rsidRDefault="003F74DB" w:rsidP="003F74DB">
      <w:pPr>
        <w:pStyle w:val="s12"/>
        <w:shd w:val="clear" w:color="auto" w:fill="FFFFFF"/>
        <w:spacing w:before="0" w:beforeAutospacing="0" w:after="0" w:afterAutospacing="0"/>
        <w:ind w:firstLine="567"/>
        <w:jc w:val="both"/>
      </w:pPr>
      <w:r w:rsidRPr="000F51A8">
        <w:t>в) выдавать обязательные для исполнения предписания об устранении выявленных нарушений </w:t>
      </w:r>
      <w:hyperlink r:id="rId18" w:anchor="/document/70353464/entry/2" w:history="1">
        <w:r w:rsidRPr="000F51A8">
          <w:rPr>
            <w:rStyle w:val="a9"/>
          </w:rPr>
          <w:t>законодательства</w:t>
        </w:r>
      </w:hyperlink>
      <w:r w:rsidRPr="000F51A8">
        <w:t xml:space="preserve">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Pr="000F51A8">
        <w:t>жд в сл</w:t>
      </w:r>
      <w:proofErr w:type="gramEnd"/>
      <w:r w:rsidRPr="000F51A8">
        <w:t>учаях, предусмотренных законодательством Российской Федерации;</w:t>
      </w:r>
    </w:p>
    <w:p w:rsidR="003F74DB" w:rsidRPr="000F51A8" w:rsidRDefault="003F74DB" w:rsidP="003F74DB">
      <w:pPr>
        <w:pStyle w:val="s12"/>
        <w:shd w:val="clear" w:color="auto" w:fill="FFFFFF"/>
        <w:spacing w:before="0" w:beforeAutospacing="0" w:after="0" w:afterAutospacing="0"/>
        <w:ind w:firstLine="567"/>
        <w:jc w:val="both"/>
      </w:pPr>
      <w:r w:rsidRPr="000F51A8">
        <w:lastRenderedPageBreak/>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3F74DB" w:rsidRPr="000F51A8" w:rsidRDefault="003F74DB" w:rsidP="003F74DB">
      <w:pPr>
        <w:pStyle w:val="s12"/>
        <w:shd w:val="clear" w:color="auto" w:fill="FFFFFF"/>
        <w:spacing w:before="0" w:beforeAutospacing="0" w:after="0" w:afterAutospacing="0"/>
        <w:ind w:firstLine="567"/>
        <w:jc w:val="both"/>
      </w:pPr>
      <w:proofErr w:type="spellStart"/>
      <w:r w:rsidRPr="000F51A8">
        <w:t>д</w:t>
      </w:r>
      <w:proofErr w:type="spellEnd"/>
      <w:r w:rsidRPr="000F51A8">
        <w:t>) обращаться в суд, арбитражный суд с исками о признании осуществленных закупок недействительными в соответствии с </w:t>
      </w:r>
      <w:hyperlink r:id="rId19" w:anchor="/document/10164072/entry/0" w:history="1">
        <w:r w:rsidRPr="000F51A8">
          <w:rPr>
            <w:rStyle w:val="a9"/>
          </w:rPr>
          <w:t>Гражданским кодексом</w:t>
        </w:r>
      </w:hyperlink>
      <w:r w:rsidRPr="000F51A8">
        <w:t> Российской Федерации (Собрание законодательства Российской Федерации, 1994, N 32, ст. 3301; 2018, N 1, ст. 43).</w:t>
      </w:r>
    </w:p>
    <w:p w:rsidR="003F74DB" w:rsidRPr="000F51A8" w:rsidRDefault="003F74DB" w:rsidP="003F74DB">
      <w:pPr>
        <w:shd w:val="clear" w:color="auto" w:fill="FFFFFF"/>
        <w:spacing w:line="0" w:lineRule="atLeast"/>
        <w:ind w:firstLine="720"/>
        <w:jc w:val="both"/>
        <w:rPr>
          <w:color w:val="000000"/>
        </w:rPr>
      </w:pPr>
      <w:r w:rsidRPr="000F51A8">
        <w:rPr>
          <w:color w:val="000000"/>
        </w:rPr>
        <w:t xml:space="preserve"> 9. Должностные лица, органа   контроля  обязаны:</w:t>
      </w:r>
    </w:p>
    <w:p w:rsidR="003F74DB" w:rsidRPr="000F51A8" w:rsidRDefault="003F74DB" w:rsidP="003F74DB">
      <w:pPr>
        <w:pStyle w:val="s12"/>
        <w:shd w:val="clear" w:color="auto" w:fill="FFFFFF"/>
        <w:spacing w:before="0" w:beforeAutospacing="0" w:after="0" w:afterAutospacing="0"/>
        <w:ind w:firstLine="567"/>
        <w:jc w:val="both"/>
      </w:pPr>
      <w:r w:rsidRPr="000F51A8">
        <w:t>а) соблюдать требования нормативных правовых актов в установленной сфере деятельности органа</w:t>
      </w:r>
      <w:r w:rsidRPr="000F51A8">
        <w:rPr>
          <w:color w:val="000000"/>
        </w:rPr>
        <w:t xml:space="preserve">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б) проводить контрольные мероприятия в соответствии с распорядительным документом руководителя (заместителя руководителя) органа контроля;</w:t>
      </w:r>
    </w:p>
    <w:p w:rsidR="003F74DB" w:rsidRPr="000F51A8" w:rsidRDefault="003F74DB" w:rsidP="003F74DB">
      <w:pPr>
        <w:pStyle w:val="s12"/>
        <w:shd w:val="clear" w:color="auto" w:fill="FFFFFF"/>
        <w:spacing w:before="0" w:beforeAutospacing="0" w:after="0" w:afterAutospacing="0"/>
        <w:ind w:firstLine="567"/>
        <w:jc w:val="both"/>
      </w:pPr>
      <w:proofErr w:type="gramStart"/>
      <w:r w:rsidRPr="000F51A8">
        <w:t>в)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муниципальных нужд, - с копией распорядительного документа руководителя (заместителя руководителя) органа контроля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органа</w:t>
      </w:r>
      <w:proofErr w:type="gramEnd"/>
      <w:r w:rsidRPr="000F51A8">
        <w:t xml:space="preserve"> </w:t>
      </w:r>
      <w:r w:rsidRPr="000F51A8">
        <w:rPr>
          <w:color w:val="000000"/>
        </w:rPr>
        <w:t xml:space="preserve">  </w:t>
      </w:r>
      <w:r w:rsidRPr="000F51A8">
        <w:t>контроля, а также с результатами выездной и камеральной проверки;</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0F51A8">
        <w:t>с даты выявления</w:t>
      </w:r>
      <w:proofErr w:type="gramEnd"/>
      <w:r w:rsidRPr="000F51A8">
        <w:t xml:space="preserve"> такого факта по решению руководителя (заместителя руководителя) органа контроля;</w:t>
      </w:r>
    </w:p>
    <w:p w:rsidR="003F74DB" w:rsidRPr="000F51A8" w:rsidRDefault="003F74DB" w:rsidP="003F74DB">
      <w:pPr>
        <w:pStyle w:val="s12"/>
        <w:shd w:val="clear" w:color="auto" w:fill="FFFFFF"/>
        <w:spacing w:before="0" w:beforeAutospacing="0" w:after="0" w:afterAutospacing="0"/>
        <w:ind w:firstLine="567"/>
        <w:jc w:val="both"/>
      </w:pPr>
      <w:proofErr w:type="spellStart"/>
      <w:r w:rsidRPr="000F51A8">
        <w:t>д</w:t>
      </w:r>
      <w:proofErr w:type="spellEnd"/>
      <w:r w:rsidRPr="000F51A8">
        <w:t xml:space="preserve">) при выявлении обстоятельств и фактов, свидетельствующих о признаках нарушений, относящихся к компетенции другого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w:t>
      </w:r>
      <w:proofErr w:type="gramStart"/>
      <w:r w:rsidRPr="000F51A8">
        <w:t>с даты выявления</w:t>
      </w:r>
      <w:proofErr w:type="gramEnd"/>
      <w:r w:rsidRPr="000F51A8">
        <w:t xml:space="preserve"> таких обстоятельств и фактов по решению руководителя (заместителя руководителя) органа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10. Все документы, составляемые должностными лицами </w:t>
      </w:r>
      <w:r w:rsidRPr="000F51A8">
        <w:rPr>
          <w:color w:val="000000"/>
        </w:rPr>
        <w:t xml:space="preserve">органа  </w:t>
      </w:r>
      <w:r w:rsidRPr="000F51A8">
        <w:t xml:space="preserve">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3F74DB" w:rsidRPr="000F51A8" w:rsidRDefault="003F74DB" w:rsidP="003F74DB">
      <w:pPr>
        <w:pStyle w:val="s12"/>
        <w:shd w:val="clear" w:color="auto" w:fill="FFFFFF"/>
        <w:spacing w:before="0" w:beforeAutospacing="0" w:after="0" w:afterAutospacing="0"/>
        <w:ind w:firstLine="567"/>
        <w:jc w:val="both"/>
      </w:pPr>
      <w:r w:rsidRPr="000F51A8">
        <w:t>11.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12. Срок представления субъектом контроля документов и информации устанавливается в запросе и отсчитывается </w:t>
      </w:r>
      <w:proofErr w:type="gramStart"/>
      <w:r w:rsidRPr="000F51A8">
        <w:t>с даты получения</w:t>
      </w:r>
      <w:proofErr w:type="gramEnd"/>
      <w:r w:rsidRPr="000F51A8">
        <w:t xml:space="preserve"> запроса субъектом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13. Должностные лица, указанные в пункте 5 Порядка,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3F74DB" w:rsidRPr="000F51A8" w:rsidRDefault="003F74DB" w:rsidP="003F74DB">
      <w:pPr>
        <w:pStyle w:val="s12"/>
        <w:shd w:val="clear" w:color="auto" w:fill="FFFFFF"/>
        <w:spacing w:before="0" w:beforeAutospacing="0" w:after="0" w:afterAutospacing="0"/>
        <w:ind w:firstLine="567"/>
        <w:jc w:val="both"/>
      </w:pPr>
      <w:r w:rsidRPr="000F51A8">
        <w:lastRenderedPageBreak/>
        <w:t>14.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3F74DB" w:rsidRPr="000F51A8" w:rsidRDefault="003F74DB" w:rsidP="003F74DB">
      <w:pPr>
        <w:pStyle w:val="s31"/>
        <w:shd w:val="clear" w:color="auto" w:fill="FFFFFF"/>
        <w:spacing w:before="0" w:beforeAutospacing="0" w:after="0" w:afterAutospacing="0"/>
        <w:ind w:firstLine="567"/>
        <w:jc w:val="center"/>
      </w:pPr>
      <w:r w:rsidRPr="000F51A8">
        <w:t>II. Назначение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15. Контрольное мероприятие проводится должностным лицом (должностными лицами) </w:t>
      </w:r>
      <w:r w:rsidRPr="000F51A8">
        <w:rPr>
          <w:color w:val="000000"/>
        </w:rPr>
        <w:t xml:space="preserve">органа  </w:t>
      </w:r>
      <w:r w:rsidRPr="000F51A8">
        <w:t xml:space="preserve"> контроля на основании распорядительного документа руководителя (заместителя руководителя) Органа контроля о назначении контрольного мероприятия.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16. Распорядительный документ руководителя (заместителя руководителя) </w:t>
      </w:r>
      <w:r w:rsidRPr="000F51A8">
        <w:rPr>
          <w:color w:val="000000"/>
        </w:rPr>
        <w:t xml:space="preserve">органа   </w:t>
      </w:r>
      <w:r w:rsidRPr="000F51A8">
        <w:t>контроля о назначении контрольного мероприятия должен содержать следующие сведения:</w:t>
      </w:r>
    </w:p>
    <w:p w:rsidR="003F74DB" w:rsidRPr="000F51A8" w:rsidRDefault="003F74DB" w:rsidP="003F74DB">
      <w:pPr>
        <w:pStyle w:val="s12"/>
        <w:shd w:val="clear" w:color="auto" w:fill="FFFFFF"/>
        <w:spacing w:before="0" w:beforeAutospacing="0" w:after="0" w:afterAutospacing="0"/>
        <w:ind w:firstLine="567"/>
        <w:jc w:val="both"/>
      </w:pPr>
      <w:r w:rsidRPr="000F51A8">
        <w:t>а) наименование субъекта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б) место нахождения субъекта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в) место фактического осуществления деятельности субъекта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г) проверяемый период;</w:t>
      </w:r>
    </w:p>
    <w:p w:rsidR="003F74DB" w:rsidRPr="000F51A8" w:rsidRDefault="003F74DB" w:rsidP="003F74DB">
      <w:pPr>
        <w:pStyle w:val="s12"/>
        <w:shd w:val="clear" w:color="auto" w:fill="FFFFFF"/>
        <w:spacing w:before="0" w:beforeAutospacing="0" w:after="0" w:afterAutospacing="0"/>
        <w:ind w:firstLine="567"/>
        <w:jc w:val="both"/>
      </w:pPr>
      <w:proofErr w:type="spellStart"/>
      <w:r w:rsidRPr="000F51A8">
        <w:t>д</w:t>
      </w:r>
      <w:proofErr w:type="spellEnd"/>
      <w:r w:rsidRPr="000F51A8">
        <w:t>) основание проведения контрольного мероприятия;</w:t>
      </w:r>
    </w:p>
    <w:p w:rsidR="003F74DB" w:rsidRPr="000F51A8" w:rsidRDefault="003F74DB" w:rsidP="003F74DB">
      <w:pPr>
        <w:pStyle w:val="s12"/>
        <w:shd w:val="clear" w:color="auto" w:fill="FFFFFF"/>
        <w:spacing w:before="0" w:beforeAutospacing="0" w:after="0" w:afterAutospacing="0"/>
        <w:ind w:firstLine="567"/>
        <w:jc w:val="both"/>
      </w:pPr>
      <w:r w:rsidRPr="000F51A8">
        <w:t>е) тему контрольного мероприятия;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ж) фамилии, имена, отчества (последнее - при наличии) должностного лица </w:t>
      </w:r>
      <w:r w:rsidRPr="000F51A8">
        <w:rPr>
          <w:color w:val="000000"/>
        </w:rPr>
        <w:t xml:space="preserve">органа  </w:t>
      </w:r>
      <w:r w:rsidRPr="000F51A8">
        <w:t xml:space="preserve"> контроля (при проведении камеральной проверки одним должностным лицом), членов проверочной группы, руководителя проверочной группы </w:t>
      </w:r>
      <w:r w:rsidRPr="000F51A8">
        <w:rPr>
          <w:color w:val="000000"/>
        </w:rPr>
        <w:t xml:space="preserve">органа  </w:t>
      </w:r>
      <w:r w:rsidRPr="000F51A8">
        <w:t xml:space="preserve">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3F74DB" w:rsidRPr="000F51A8" w:rsidRDefault="003F74DB" w:rsidP="003F74DB">
      <w:pPr>
        <w:pStyle w:val="s12"/>
        <w:shd w:val="clear" w:color="auto" w:fill="FFFFFF"/>
        <w:spacing w:before="0" w:beforeAutospacing="0" w:after="0" w:afterAutospacing="0"/>
        <w:ind w:firstLine="567"/>
        <w:jc w:val="both"/>
      </w:pPr>
      <w:proofErr w:type="spellStart"/>
      <w:r w:rsidRPr="000F51A8">
        <w:t>з</w:t>
      </w:r>
      <w:proofErr w:type="spellEnd"/>
      <w:r w:rsidRPr="000F51A8">
        <w:t>) срок проведения контрольного мероприятия;</w:t>
      </w:r>
    </w:p>
    <w:p w:rsidR="003F74DB" w:rsidRPr="000F51A8" w:rsidRDefault="003F74DB" w:rsidP="003F74DB">
      <w:pPr>
        <w:pStyle w:val="s12"/>
        <w:shd w:val="clear" w:color="auto" w:fill="FFFFFF"/>
        <w:spacing w:before="0" w:beforeAutospacing="0" w:after="0" w:afterAutospacing="0"/>
        <w:ind w:firstLine="567"/>
        <w:jc w:val="both"/>
      </w:pPr>
      <w:r w:rsidRPr="000F51A8">
        <w:t>и) перечень основных вопросов, подлежащих изучению в ходе проведения контрольного мероприятия.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17. Изменение состава должностных лиц проверочной группы </w:t>
      </w:r>
      <w:r w:rsidRPr="000F51A8">
        <w:rPr>
          <w:color w:val="000000"/>
        </w:rPr>
        <w:t xml:space="preserve">органа  </w:t>
      </w:r>
      <w:r w:rsidRPr="000F51A8">
        <w:t xml:space="preserve"> контроля, а также замена должностного лица </w:t>
      </w:r>
      <w:r w:rsidRPr="000F51A8">
        <w:rPr>
          <w:color w:val="000000"/>
        </w:rPr>
        <w:t xml:space="preserve">органа  </w:t>
      </w:r>
      <w:r w:rsidRPr="000F51A8">
        <w:t xml:space="preserve"> контроля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руководителя (заместителя руководителя)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18. Плановые проверки осуществляются в соответствии с утвержденным планом контрольных мероприятий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19. Периодичность проведения плановых проверок в отношении одного субъекта контроля должна составлять не более 1 раза в год.</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20. Внеплановые проверки проводятся в соответствии с решением руководителя (заместителя руководителя) </w:t>
      </w:r>
      <w:r w:rsidRPr="000F51A8">
        <w:rPr>
          <w:color w:val="000000"/>
        </w:rPr>
        <w:t xml:space="preserve">органа  </w:t>
      </w:r>
      <w:r w:rsidRPr="000F51A8">
        <w:t xml:space="preserve"> контроля, принятого:</w:t>
      </w:r>
    </w:p>
    <w:p w:rsidR="003F74DB" w:rsidRPr="000F51A8" w:rsidRDefault="003F74DB" w:rsidP="003F74DB">
      <w:pPr>
        <w:pStyle w:val="s12"/>
        <w:shd w:val="clear" w:color="auto" w:fill="FFFFFF"/>
        <w:spacing w:before="0" w:beforeAutospacing="0" w:after="0" w:afterAutospacing="0"/>
        <w:ind w:firstLine="567"/>
        <w:jc w:val="both"/>
      </w:pPr>
      <w:r w:rsidRPr="000F51A8">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F74DB" w:rsidRPr="000F51A8" w:rsidRDefault="003F74DB" w:rsidP="003F74DB">
      <w:pPr>
        <w:pStyle w:val="s12"/>
        <w:shd w:val="clear" w:color="auto" w:fill="FFFFFF"/>
        <w:spacing w:before="0" w:beforeAutospacing="0" w:after="0" w:afterAutospacing="0"/>
        <w:ind w:firstLine="567"/>
        <w:jc w:val="both"/>
      </w:pPr>
      <w:r w:rsidRPr="000F51A8">
        <w:t>б) в случае истечения срока исполнения ранее выданного предписания;</w:t>
      </w:r>
    </w:p>
    <w:p w:rsidR="003F74DB" w:rsidRPr="000F51A8" w:rsidRDefault="003F74DB" w:rsidP="003F74DB">
      <w:pPr>
        <w:pStyle w:val="s12"/>
        <w:shd w:val="clear" w:color="auto" w:fill="FFFFFF"/>
        <w:spacing w:before="0" w:beforeAutospacing="0" w:after="0" w:afterAutospacing="0"/>
        <w:ind w:firstLine="567"/>
        <w:jc w:val="both"/>
      </w:pPr>
      <w:r w:rsidRPr="000F51A8">
        <w:t>в) в случае, предусмотренном </w:t>
      </w:r>
      <w:hyperlink r:id="rId20" w:anchor="/document/71911264/entry/1423" w:history="1">
        <w:r w:rsidRPr="000F51A8">
          <w:rPr>
            <w:rStyle w:val="a9"/>
          </w:rPr>
          <w:t>подпунктом "в" пункта 42</w:t>
        </w:r>
      </w:hyperlink>
      <w:r w:rsidRPr="000F51A8">
        <w:t> Общих требований</w:t>
      </w:r>
      <w:r w:rsidRPr="000F51A8">
        <w:rPr>
          <w:shd w:val="clear" w:color="auto" w:fill="FFFFFF"/>
        </w:rPr>
        <w:t xml:space="preserve">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утвержденных</w:t>
      </w:r>
      <w:r w:rsidRPr="000F51A8">
        <w:rPr>
          <w:rStyle w:val="apple-converted-space"/>
          <w:i/>
          <w:iCs/>
          <w:shd w:val="clear" w:color="auto" w:fill="FFFFFF"/>
        </w:rPr>
        <w:t xml:space="preserve"> </w:t>
      </w:r>
      <w:r w:rsidRPr="000F51A8">
        <w:rPr>
          <w:rStyle w:val="affff7"/>
          <w:i w:val="0"/>
          <w:iCs w:val="0"/>
          <w:shd w:val="clear" w:color="auto" w:fill="FFFFFF"/>
        </w:rPr>
        <w:t>Приказом</w:t>
      </w:r>
      <w:r w:rsidRPr="000F51A8">
        <w:rPr>
          <w:shd w:val="clear" w:color="auto" w:fill="FFFFFF"/>
        </w:rPr>
        <w:t> Федерального казначейства от </w:t>
      </w:r>
      <w:r w:rsidRPr="000F51A8">
        <w:rPr>
          <w:rStyle w:val="affff7"/>
          <w:i w:val="0"/>
          <w:iCs w:val="0"/>
          <w:shd w:val="clear" w:color="auto" w:fill="FFFFFF"/>
        </w:rPr>
        <w:t>12</w:t>
      </w:r>
      <w:r w:rsidRPr="000F51A8">
        <w:rPr>
          <w:shd w:val="clear" w:color="auto" w:fill="FFFFFF"/>
        </w:rPr>
        <w:t> </w:t>
      </w:r>
      <w:r w:rsidRPr="000F51A8">
        <w:rPr>
          <w:rStyle w:val="affff7"/>
          <w:i w:val="0"/>
          <w:iCs w:val="0"/>
          <w:shd w:val="clear" w:color="auto" w:fill="FFFFFF"/>
        </w:rPr>
        <w:t>марта</w:t>
      </w:r>
      <w:r w:rsidRPr="000F51A8">
        <w:rPr>
          <w:shd w:val="clear" w:color="auto" w:fill="FFFFFF"/>
        </w:rPr>
        <w:t> </w:t>
      </w:r>
      <w:r w:rsidRPr="000F51A8">
        <w:rPr>
          <w:rStyle w:val="affff7"/>
          <w:i w:val="0"/>
          <w:iCs w:val="0"/>
          <w:shd w:val="clear" w:color="auto" w:fill="FFFFFF"/>
        </w:rPr>
        <w:t>2018</w:t>
      </w:r>
      <w:r w:rsidRPr="000F51A8">
        <w:rPr>
          <w:shd w:val="clear" w:color="auto" w:fill="FFFFFF"/>
        </w:rPr>
        <w:t> г. N </w:t>
      </w:r>
      <w:r w:rsidRPr="000F51A8">
        <w:rPr>
          <w:rStyle w:val="affff7"/>
          <w:i w:val="0"/>
          <w:iCs w:val="0"/>
          <w:shd w:val="clear" w:color="auto" w:fill="FFFFFF"/>
        </w:rPr>
        <w:t>14н</w:t>
      </w:r>
      <w:proofErr w:type="gramStart"/>
      <w:r w:rsidRPr="000F51A8">
        <w:rPr>
          <w:shd w:val="clear" w:color="auto" w:fill="FFFFFF"/>
        </w:rPr>
        <w:t xml:space="preserve"> </w:t>
      </w:r>
      <w:r w:rsidRPr="000F51A8">
        <w:t>.</w:t>
      </w:r>
      <w:proofErr w:type="gramEnd"/>
    </w:p>
    <w:p w:rsidR="003F74DB" w:rsidRPr="000F51A8" w:rsidRDefault="003F74DB" w:rsidP="003F74DB">
      <w:pPr>
        <w:pStyle w:val="s12"/>
        <w:shd w:val="clear" w:color="auto" w:fill="FFFFFF"/>
        <w:spacing w:before="0" w:beforeAutospacing="0" w:after="0" w:afterAutospacing="0"/>
        <w:ind w:firstLine="567"/>
        <w:jc w:val="both"/>
      </w:pPr>
    </w:p>
    <w:p w:rsidR="003F74DB" w:rsidRPr="000F51A8" w:rsidRDefault="003F74DB" w:rsidP="003F74DB">
      <w:pPr>
        <w:pStyle w:val="s31"/>
        <w:shd w:val="clear" w:color="auto" w:fill="FFFFFF"/>
        <w:spacing w:before="0" w:beforeAutospacing="0" w:after="0" w:afterAutospacing="0"/>
        <w:ind w:firstLine="567"/>
        <w:jc w:val="center"/>
      </w:pPr>
      <w:r w:rsidRPr="000F51A8">
        <w:t>III. Проведение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21. Камеральная проверка может проводиться одним должностным лицом или проверочной группой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lastRenderedPageBreak/>
        <w:t xml:space="preserve">22. Выездная проверка проводится проверочной группой </w:t>
      </w:r>
      <w:r w:rsidRPr="000F51A8">
        <w:rPr>
          <w:color w:val="000000"/>
        </w:rPr>
        <w:t xml:space="preserve">органа   </w:t>
      </w:r>
      <w:r w:rsidRPr="000F51A8">
        <w:t xml:space="preserve">контроля в составе не менее двух должностных лиц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23. Руководителем проверочной группы </w:t>
      </w:r>
      <w:r w:rsidRPr="000F51A8">
        <w:rPr>
          <w:color w:val="000000"/>
        </w:rPr>
        <w:t xml:space="preserve">органа  </w:t>
      </w:r>
      <w:r w:rsidRPr="000F51A8">
        <w:t xml:space="preserve"> контроля назначается должностное лицо </w:t>
      </w:r>
      <w:r w:rsidRPr="000F51A8">
        <w:rPr>
          <w:color w:val="000000"/>
        </w:rPr>
        <w:t xml:space="preserve">органа  </w:t>
      </w:r>
      <w:r w:rsidRPr="000F51A8">
        <w:t xml:space="preserve"> контроля, уполномоченное составлять протоколы об административных правонарушениях.</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В случае если камеральная проверка проводится одним должностным лицом </w:t>
      </w:r>
      <w:r w:rsidRPr="000F51A8">
        <w:rPr>
          <w:color w:val="000000"/>
        </w:rPr>
        <w:t xml:space="preserve">органа  </w:t>
      </w:r>
      <w:r w:rsidRPr="000F51A8">
        <w:t xml:space="preserve"> контроля, данное должностное лицо должно быть </w:t>
      </w:r>
      <w:proofErr w:type="gramStart"/>
      <w:r w:rsidRPr="000F51A8">
        <w:t>уполномочено</w:t>
      </w:r>
      <w:proofErr w:type="gramEnd"/>
      <w:r w:rsidRPr="000F51A8">
        <w:t xml:space="preserve"> составлять протоколы об административных правонарушениях.</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24. Камеральная проверка проводится по месту нахождения </w:t>
      </w:r>
      <w:r w:rsidRPr="000F51A8">
        <w:rPr>
          <w:color w:val="000000"/>
        </w:rPr>
        <w:t xml:space="preserve">органа  </w:t>
      </w:r>
      <w:r w:rsidRPr="000F51A8">
        <w:t xml:space="preserve"> контроля на основании документов и информации, представленных субъектом контроля по запросу </w:t>
      </w:r>
      <w:r w:rsidRPr="000F51A8">
        <w:rPr>
          <w:color w:val="000000"/>
        </w:rPr>
        <w:t xml:space="preserve">органа  </w:t>
      </w:r>
      <w:r w:rsidRPr="000F51A8">
        <w:t xml:space="preserve"> контроля, а также документов и информации, полученных в результате анализа данных единой информационной системы в сфере закупок.</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25. Срок проведения камеральной проверки не может превышать 20 рабочих дней со дня получения от субъекта контроля документов и информации по запросу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26. При проведении камеральной проверки должностным лицом </w:t>
      </w:r>
      <w:r w:rsidRPr="000F51A8">
        <w:rPr>
          <w:color w:val="000000"/>
        </w:rPr>
        <w:t xml:space="preserve">органа  </w:t>
      </w:r>
      <w:r w:rsidRPr="000F51A8">
        <w:t xml:space="preserve">контроля (при проведении камеральной проверки одним должностным лицом) либо проверочной группой </w:t>
      </w:r>
      <w:r w:rsidRPr="000F51A8">
        <w:rPr>
          <w:color w:val="000000"/>
        </w:rPr>
        <w:t xml:space="preserve">органа </w:t>
      </w:r>
      <w:r w:rsidRPr="000F51A8">
        <w:t xml:space="preserve">контроля проводится проверка полноты представленных субъектом контроля документов и информации по запросу </w:t>
      </w:r>
      <w:r w:rsidRPr="000F51A8">
        <w:rPr>
          <w:color w:val="000000"/>
        </w:rPr>
        <w:t xml:space="preserve">органа  </w:t>
      </w:r>
      <w:r w:rsidRPr="000F51A8">
        <w:t xml:space="preserve"> контроля в течение 3 рабочих дней со дня получении от субъекта контроля таких документов и информации.</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27. </w:t>
      </w:r>
      <w:proofErr w:type="gramStart"/>
      <w:r w:rsidRPr="000F51A8">
        <w:t>В случае если по результатам проверки полноты представленных субъектом контроля документов и информации в соответствии с п.26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34 Порядка со дня окончания проверки полноты представленных субъектом контроля документов и информации.</w:t>
      </w:r>
      <w:proofErr w:type="gramEnd"/>
    </w:p>
    <w:p w:rsidR="003F74DB" w:rsidRPr="000F51A8" w:rsidRDefault="003F74DB" w:rsidP="003F74DB">
      <w:pPr>
        <w:pStyle w:val="s12"/>
        <w:shd w:val="clear" w:color="auto" w:fill="FFFFFF"/>
        <w:spacing w:before="0" w:beforeAutospacing="0" w:after="0" w:afterAutospacing="0"/>
        <w:ind w:firstLine="567"/>
        <w:jc w:val="both"/>
      </w:pPr>
      <w:r w:rsidRPr="000F51A8">
        <w:t>Одновременно с направлением копии решения о приостановлении камеральной проверки в соответствии с п.36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3F74DB" w:rsidRPr="000F51A8" w:rsidRDefault="003F74DB" w:rsidP="003F74DB">
      <w:pPr>
        <w:pStyle w:val="s12"/>
        <w:shd w:val="clear" w:color="auto" w:fill="FFFFFF"/>
        <w:spacing w:before="0" w:beforeAutospacing="0" w:after="0" w:afterAutospacing="0"/>
        <w:ind w:firstLine="567"/>
        <w:jc w:val="both"/>
      </w:pPr>
      <w:r w:rsidRPr="000F51A8">
        <w:t>В 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в соответствии с подпунктом "г" пункта 34 Порядка проверка возобновляется.</w:t>
      </w:r>
    </w:p>
    <w:p w:rsidR="003F74DB" w:rsidRPr="000F51A8" w:rsidRDefault="003F74DB" w:rsidP="003F74DB">
      <w:pPr>
        <w:pStyle w:val="s12"/>
        <w:shd w:val="clear" w:color="auto" w:fill="FFFFFF"/>
        <w:spacing w:before="0" w:beforeAutospacing="0" w:after="0" w:afterAutospacing="0"/>
        <w:ind w:firstLine="567"/>
        <w:jc w:val="both"/>
      </w:pPr>
      <w:r w:rsidRPr="000F51A8">
        <w:t>Факт непредставления субъектом контроля документов и информации фиксируется в акте, который оформляется по результатам проверки.</w:t>
      </w:r>
    </w:p>
    <w:p w:rsidR="003F74DB" w:rsidRPr="000F51A8" w:rsidRDefault="003F74DB" w:rsidP="003F74DB">
      <w:pPr>
        <w:pStyle w:val="s12"/>
        <w:shd w:val="clear" w:color="auto" w:fill="FFFFFF"/>
        <w:spacing w:before="0" w:beforeAutospacing="0" w:after="0" w:afterAutospacing="0"/>
        <w:ind w:firstLine="567"/>
        <w:jc w:val="both"/>
      </w:pPr>
      <w:r w:rsidRPr="000F51A8">
        <w:t>28. Выездная проверка проводится по месту нахождения и месту фактического осуществления деятельности субъекта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29. Срок проведения выездной проверки не может превышать 30 рабочих дней.</w:t>
      </w:r>
    </w:p>
    <w:p w:rsidR="003F74DB" w:rsidRPr="000F51A8" w:rsidRDefault="003F74DB" w:rsidP="003F74DB">
      <w:pPr>
        <w:pStyle w:val="s12"/>
        <w:shd w:val="clear" w:color="auto" w:fill="FFFFFF"/>
        <w:spacing w:before="0" w:beforeAutospacing="0" w:after="0" w:afterAutospacing="0"/>
        <w:ind w:firstLine="567"/>
        <w:jc w:val="both"/>
      </w:pPr>
      <w:r w:rsidRPr="000F51A8">
        <w:t>30. В ходе выездной проверки проводятся контрольные действия по документальному и фактическому изучению деятельности субъекта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3F74DB" w:rsidRPr="000F51A8" w:rsidRDefault="003F74DB" w:rsidP="003F74DB">
      <w:pPr>
        <w:pStyle w:val="s12"/>
        <w:shd w:val="clear" w:color="auto" w:fill="FFFFFF"/>
        <w:spacing w:before="0" w:beforeAutospacing="0" w:after="0" w:afterAutospacing="0"/>
        <w:ind w:firstLine="567"/>
        <w:jc w:val="both"/>
      </w:pPr>
      <w:r w:rsidRPr="000F51A8">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31. Срок проведения выездной или камеральной проверки может быть продлен не более чем на 10 рабочих дней по решению руководителя (заместителя руководителя)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Решение о продлении срока контрольного мероприятия принимается на основании мотивированного обращения должностного лица </w:t>
      </w:r>
      <w:r w:rsidRPr="000F51A8">
        <w:rPr>
          <w:color w:val="000000"/>
        </w:rPr>
        <w:t xml:space="preserve">органа  </w:t>
      </w:r>
      <w:r w:rsidRPr="000F51A8">
        <w:t xml:space="preserve"> контроля (при </w:t>
      </w:r>
      <w:r w:rsidRPr="000F51A8">
        <w:lastRenderedPageBreak/>
        <w:t xml:space="preserve">проведении камеральной проверки одним должностным лицом) либо руководителя проверочной группы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0F51A8">
        <w:t>субъекта контроля нарушений законодательства Российской Федерации</w:t>
      </w:r>
      <w:proofErr w:type="gramEnd"/>
      <w:r w:rsidRPr="000F51A8">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32. В рамках выездной или камеральной проверки проводится встречная проверка по решению руководителя (заместителя руководителя) </w:t>
      </w:r>
      <w:r w:rsidRPr="000F51A8">
        <w:rPr>
          <w:color w:val="000000"/>
        </w:rPr>
        <w:t xml:space="preserve">органа   </w:t>
      </w:r>
      <w:r w:rsidRPr="000F51A8">
        <w:t xml:space="preserve">контроля, принятого на основании мотивированного обращения должностного лица </w:t>
      </w:r>
      <w:r w:rsidRPr="000F51A8">
        <w:rPr>
          <w:color w:val="000000"/>
        </w:rPr>
        <w:t xml:space="preserve">органа  </w:t>
      </w:r>
      <w:r w:rsidRPr="000F51A8">
        <w:t xml:space="preserve"> контроля (при проведении камеральной проверки одним должностным лицом) либо руководителя проверочной группы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F74DB" w:rsidRPr="000F51A8" w:rsidRDefault="003F74DB" w:rsidP="003F74DB">
      <w:pPr>
        <w:pStyle w:val="s12"/>
        <w:shd w:val="clear" w:color="auto" w:fill="FFFFFF"/>
        <w:spacing w:before="0" w:beforeAutospacing="0" w:after="0" w:afterAutospacing="0"/>
        <w:ind w:firstLine="567"/>
        <w:jc w:val="both"/>
      </w:pPr>
      <w:r w:rsidRPr="000F51A8">
        <w:t>33. Встречная проверка проводится в порядке, установленном настоящим Порядок для выездных и камеральных проверок.</w:t>
      </w:r>
    </w:p>
    <w:p w:rsidR="003F74DB" w:rsidRPr="000F51A8" w:rsidRDefault="003F74DB" w:rsidP="003F74DB">
      <w:pPr>
        <w:pStyle w:val="s12"/>
        <w:shd w:val="clear" w:color="auto" w:fill="FFFFFF"/>
        <w:spacing w:before="0" w:beforeAutospacing="0" w:after="0" w:afterAutospacing="0"/>
        <w:ind w:firstLine="567"/>
        <w:jc w:val="both"/>
      </w:pPr>
      <w:r w:rsidRPr="000F51A8">
        <w:t>Срок проведения встречной проверки не может превышать 20 рабочих дней.</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34. Проведение выездной или камеральной проверки по решению руководителя (заместителя руководителя) </w:t>
      </w:r>
      <w:r w:rsidRPr="000F51A8">
        <w:rPr>
          <w:color w:val="000000"/>
        </w:rPr>
        <w:t xml:space="preserve">органа   </w:t>
      </w:r>
      <w:r w:rsidRPr="000F51A8">
        <w:t xml:space="preserve">контроля, принятого на основании мотивированного обращения должностного лица </w:t>
      </w:r>
      <w:r w:rsidRPr="000F51A8">
        <w:rPr>
          <w:color w:val="000000"/>
        </w:rPr>
        <w:t xml:space="preserve">органа  </w:t>
      </w:r>
      <w:r w:rsidRPr="000F51A8">
        <w:t xml:space="preserve"> контроля (при проведении камеральной проверки одним должностным лицом) либо руководителя проверочной группы </w:t>
      </w:r>
      <w:r w:rsidRPr="000F51A8">
        <w:rPr>
          <w:color w:val="000000"/>
        </w:rPr>
        <w:t xml:space="preserve">органа  </w:t>
      </w:r>
      <w:r w:rsidRPr="000F51A8">
        <w:t>контроля, приостанавливается на общий срок не более 30 рабочих дней в следующих случаях:</w:t>
      </w:r>
    </w:p>
    <w:p w:rsidR="003F74DB" w:rsidRPr="000F51A8" w:rsidRDefault="003F74DB" w:rsidP="003F74DB">
      <w:pPr>
        <w:pStyle w:val="s12"/>
        <w:shd w:val="clear" w:color="auto" w:fill="FFFFFF"/>
        <w:spacing w:before="0" w:beforeAutospacing="0" w:after="0" w:afterAutospacing="0"/>
        <w:ind w:firstLine="567"/>
        <w:jc w:val="both"/>
      </w:pPr>
      <w:r w:rsidRPr="000F51A8">
        <w:t>а) на период проведения встречной проверки, но не более чем на 20 рабочих дней;</w:t>
      </w:r>
    </w:p>
    <w:p w:rsidR="003F74DB" w:rsidRPr="000F51A8" w:rsidRDefault="003F74DB" w:rsidP="003F74DB">
      <w:pPr>
        <w:pStyle w:val="s12"/>
        <w:shd w:val="clear" w:color="auto" w:fill="FFFFFF"/>
        <w:spacing w:before="0" w:beforeAutospacing="0" w:after="0" w:afterAutospacing="0"/>
        <w:ind w:firstLine="567"/>
        <w:jc w:val="both"/>
      </w:pPr>
      <w:r w:rsidRPr="000F51A8">
        <w:t>б) на период организации и проведения экспертиз, но не более чем на 20 рабочих дней;</w:t>
      </w:r>
    </w:p>
    <w:p w:rsidR="003F74DB" w:rsidRPr="000F51A8" w:rsidRDefault="003F74DB" w:rsidP="003F74DB">
      <w:pPr>
        <w:pStyle w:val="s12"/>
        <w:shd w:val="clear" w:color="auto" w:fill="FFFFFF"/>
        <w:spacing w:before="0" w:beforeAutospacing="0" w:after="0" w:afterAutospacing="0"/>
        <w:ind w:firstLine="567"/>
        <w:jc w:val="both"/>
      </w:pPr>
      <w:r w:rsidRPr="000F51A8">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г) на период, необходимый для представления субъектом контроля документов и информации по повторному запросу </w:t>
      </w:r>
      <w:r w:rsidRPr="000F51A8">
        <w:rPr>
          <w:color w:val="000000"/>
        </w:rPr>
        <w:t xml:space="preserve">органа  </w:t>
      </w:r>
      <w:r w:rsidRPr="000F51A8">
        <w:t xml:space="preserve"> контроля в соответствии с </w:t>
      </w:r>
      <w:hyperlink r:id="rId21" w:anchor="/document/71911264/entry/1025" w:history="1">
        <w:r w:rsidRPr="000F51A8">
          <w:rPr>
            <w:rStyle w:val="a9"/>
          </w:rPr>
          <w:t>пунктом 27</w:t>
        </w:r>
      </w:hyperlink>
      <w:r w:rsidRPr="000F51A8">
        <w:t>  Порядка, но не более чем на 10 рабочих дней;</w:t>
      </w:r>
    </w:p>
    <w:p w:rsidR="003F74DB" w:rsidRPr="000F51A8" w:rsidRDefault="003F74DB" w:rsidP="003F74DB">
      <w:pPr>
        <w:pStyle w:val="s12"/>
        <w:shd w:val="clear" w:color="auto" w:fill="FFFFFF"/>
        <w:spacing w:before="0" w:beforeAutospacing="0" w:after="0" w:afterAutospacing="0"/>
        <w:ind w:firstLine="567"/>
        <w:jc w:val="both"/>
      </w:pPr>
      <w:proofErr w:type="spellStart"/>
      <w:r w:rsidRPr="000F51A8">
        <w:t>д</w:t>
      </w:r>
      <w:proofErr w:type="spellEnd"/>
      <w:r w:rsidRPr="000F51A8">
        <w:t xml:space="preserve">)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w:t>
      </w:r>
      <w:r w:rsidRPr="000F51A8">
        <w:rPr>
          <w:color w:val="000000"/>
        </w:rPr>
        <w:t xml:space="preserve">органа   </w:t>
      </w:r>
      <w:r w:rsidRPr="000F51A8">
        <w:t xml:space="preserve">контроля (при проведении камеральной проверки одним должностным лицом) либо проверочной группы </w:t>
      </w:r>
      <w:r w:rsidRPr="000F51A8">
        <w:rPr>
          <w:color w:val="000000"/>
        </w:rPr>
        <w:t xml:space="preserve">органа  </w:t>
      </w:r>
      <w:r w:rsidRPr="000F51A8">
        <w:t xml:space="preserve"> контроля, включая наступление обстоятельств непреодолимой силы.</w:t>
      </w:r>
    </w:p>
    <w:p w:rsidR="003F74DB" w:rsidRPr="000F51A8" w:rsidRDefault="003F74DB" w:rsidP="003F74DB">
      <w:pPr>
        <w:pStyle w:val="s12"/>
        <w:shd w:val="clear" w:color="auto" w:fill="FFFFFF"/>
        <w:spacing w:before="0" w:beforeAutospacing="0" w:after="0" w:afterAutospacing="0"/>
        <w:ind w:firstLine="567"/>
        <w:jc w:val="both"/>
      </w:pPr>
      <w:r w:rsidRPr="000F51A8">
        <w:t>35. Решение о возобновлении проведения выездной или камеральной проверки принимается в срок не более 2 рабочих дней:</w:t>
      </w:r>
    </w:p>
    <w:p w:rsidR="003F74DB" w:rsidRPr="000F51A8" w:rsidRDefault="003F74DB" w:rsidP="003F74DB">
      <w:pPr>
        <w:pStyle w:val="s12"/>
        <w:shd w:val="clear" w:color="auto" w:fill="FFFFFF"/>
        <w:spacing w:before="0" w:beforeAutospacing="0" w:after="0" w:afterAutospacing="0"/>
        <w:ind w:firstLine="567"/>
        <w:jc w:val="both"/>
      </w:pPr>
      <w:r w:rsidRPr="000F51A8">
        <w:t>а) после завершения проведения встречной проверки и (или) экспертизы согласно </w:t>
      </w:r>
      <w:hyperlink r:id="rId22" w:anchor="/document/71911264/entry/1321" w:history="1">
        <w:r w:rsidRPr="000F51A8">
          <w:rPr>
            <w:rStyle w:val="a9"/>
          </w:rPr>
          <w:t>подпунктам "а"</w:t>
        </w:r>
      </w:hyperlink>
      <w:r w:rsidRPr="000F51A8">
        <w:t>, "б" пункта 34 Порядка;</w:t>
      </w:r>
    </w:p>
    <w:p w:rsidR="003F74DB" w:rsidRPr="000F51A8" w:rsidRDefault="003F74DB" w:rsidP="003F74DB">
      <w:pPr>
        <w:pStyle w:val="s12"/>
        <w:shd w:val="clear" w:color="auto" w:fill="FFFFFF"/>
        <w:spacing w:before="0" w:beforeAutospacing="0" w:after="0" w:afterAutospacing="0"/>
        <w:ind w:firstLine="567"/>
        <w:jc w:val="both"/>
      </w:pPr>
      <w:r w:rsidRPr="000F51A8">
        <w:t>б) после устранения причин приостановления проведения проверки, указанных в подпунктах "в" - "</w:t>
      </w:r>
      <w:proofErr w:type="spellStart"/>
      <w:r w:rsidRPr="000F51A8">
        <w:t>д</w:t>
      </w:r>
      <w:proofErr w:type="spellEnd"/>
      <w:r w:rsidRPr="000F51A8">
        <w:t>" пункта 34 Порядка;</w:t>
      </w:r>
    </w:p>
    <w:p w:rsidR="003F74DB" w:rsidRPr="000F51A8" w:rsidRDefault="003F74DB" w:rsidP="003F74DB">
      <w:pPr>
        <w:pStyle w:val="s12"/>
        <w:shd w:val="clear" w:color="auto" w:fill="FFFFFF"/>
        <w:spacing w:before="0" w:beforeAutospacing="0" w:after="0" w:afterAutospacing="0"/>
        <w:ind w:firstLine="567"/>
        <w:jc w:val="both"/>
      </w:pPr>
      <w:r w:rsidRPr="000F51A8">
        <w:t>в) после истечения срока приостановления проверки в соответствии с подпунктами "в" - "</w:t>
      </w:r>
      <w:proofErr w:type="spellStart"/>
      <w:r w:rsidRPr="000F51A8">
        <w:t>д</w:t>
      </w:r>
      <w:proofErr w:type="spellEnd"/>
      <w:r w:rsidRPr="000F51A8">
        <w:t>" пункта 34 Порядка.</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36.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распорядительным документом руководителя (заместителя руководителя) </w:t>
      </w:r>
      <w:r w:rsidRPr="000F51A8">
        <w:rPr>
          <w:color w:val="000000"/>
        </w:rPr>
        <w:lastRenderedPageBreak/>
        <w:t xml:space="preserve">органа  </w:t>
      </w:r>
      <w:r w:rsidRPr="000F51A8">
        <w:t xml:space="preserve"> контроля, в котором указываются основания продления срока проведения проверки, приостановления, возобновления проведения проверки.</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Копия распорядительного документа руководителя (заместителя руководителя) </w:t>
      </w:r>
      <w:r w:rsidRPr="000F51A8">
        <w:rPr>
          <w:color w:val="000000"/>
        </w:rPr>
        <w:t xml:space="preserve">органа  </w:t>
      </w:r>
      <w:r w:rsidRPr="000F51A8">
        <w:t xml:space="preserve"> контроля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37. В случае непредставления или несвоевременного представления документов и информации по запросу </w:t>
      </w:r>
      <w:r w:rsidRPr="000F51A8">
        <w:rPr>
          <w:color w:val="000000"/>
        </w:rPr>
        <w:t xml:space="preserve">органа  </w:t>
      </w:r>
      <w:r w:rsidRPr="000F51A8">
        <w:t xml:space="preserve"> контроля в соответствии с подпунктом "а" пункта 8 Порядка либо представления заведомо недостоверных документов и информации </w:t>
      </w:r>
      <w:r w:rsidRPr="000F51A8">
        <w:rPr>
          <w:color w:val="000000"/>
        </w:rPr>
        <w:t xml:space="preserve">органа  </w:t>
      </w:r>
      <w:r w:rsidRPr="000F51A8">
        <w:t xml:space="preserve"> контроля применяются меры ответственности в соответствии с </w:t>
      </w:r>
      <w:hyperlink r:id="rId23" w:anchor="/document/12125267/entry/11" w:history="1">
        <w:r w:rsidRPr="000F51A8">
          <w:rPr>
            <w:rStyle w:val="a9"/>
          </w:rPr>
          <w:t>законодательством</w:t>
        </w:r>
      </w:hyperlink>
      <w:r w:rsidRPr="000F51A8">
        <w:t> Российской Федерации об административных правонарушениях.</w:t>
      </w:r>
    </w:p>
    <w:p w:rsidR="003F74DB" w:rsidRPr="000F51A8" w:rsidRDefault="003F74DB" w:rsidP="003F74DB">
      <w:pPr>
        <w:pStyle w:val="s12"/>
        <w:shd w:val="clear" w:color="auto" w:fill="FFFFFF"/>
        <w:spacing w:before="0" w:beforeAutospacing="0" w:after="0" w:afterAutospacing="0"/>
        <w:ind w:firstLine="567"/>
        <w:jc w:val="both"/>
      </w:pPr>
    </w:p>
    <w:p w:rsidR="003F74DB" w:rsidRPr="000F51A8" w:rsidRDefault="003F74DB" w:rsidP="003F74DB">
      <w:pPr>
        <w:pStyle w:val="s31"/>
        <w:shd w:val="clear" w:color="auto" w:fill="FFFFFF"/>
        <w:spacing w:before="0" w:beforeAutospacing="0" w:after="0" w:afterAutospacing="0"/>
        <w:ind w:firstLine="567"/>
        <w:jc w:val="center"/>
      </w:pPr>
      <w:r w:rsidRPr="000F51A8">
        <w:t>IV. Оформление результатов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38. Результаты встречной проверки оформляются актом, который подписывается должностным лицом </w:t>
      </w:r>
      <w:r w:rsidRPr="000F51A8">
        <w:rPr>
          <w:color w:val="000000"/>
        </w:rPr>
        <w:t xml:space="preserve">органа  </w:t>
      </w:r>
      <w:r w:rsidRPr="000F51A8">
        <w:t xml:space="preserve"> контроля (при проведении камеральной проверки одним должностным лицом) либо всеми членами проверочной группы </w:t>
      </w:r>
      <w:r w:rsidRPr="000F51A8">
        <w:rPr>
          <w:color w:val="000000"/>
        </w:rPr>
        <w:t xml:space="preserve">органа  </w:t>
      </w:r>
      <w:r w:rsidRPr="000F51A8">
        <w:t xml:space="preserve"> контроля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3F74DB" w:rsidRPr="000F51A8" w:rsidRDefault="003F74DB" w:rsidP="003F74DB">
      <w:pPr>
        <w:pStyle w:val="s12"/>
        <w:shd w:val="clear" w:color="auto" w:fill="FFFFFF"/>
        <w:spacing w:before="0" w:beforeAutospacing="0" w:after="0" w:afterAutospacing="0"/>
        <w:ind w:firstLine="567"/>
        <w:jc w:val="both"/>
      </w:pPr>
      <w:r w:rsidRPr="000F51A8">
        <w:t>По результатам встречной проверки предписания субъекту контроля не выдаются.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39. </w:t>
      </w:r>
      <w:proofErr w:type="gramStart"/>
      <w:r w:rsidRPr="000F51A8">
        <w:t xml:space="preserve">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w:t>
      </w:r>
      <w:r w:rsidRPr="000F51A8">
        <w:rPr>
          <w:color w:val="000000"/>
        </w:rPr>
        <w:t xml:space="preserve">органа  </w:t>
      </w:r>
      <w:r w:rsidRPr="000F51A8">
        <w:t xml:space="preserve"> контроля (при проведении камеральной проверки одним должностным лицом) либо всеми членами проверочной группы </w:t>
      </w:r>
      <w:r w:rsidRPr="000F51A8">
        <w:rPr>
          <w:color w:val="000000"/>
        </w:rPr>
        <w:t xml:space="preserve">органа  </w:t>
      </w:r>
      <w:r w:rsidRPr="000F51A8">
        <w:t xml:space="preserve"> контроля (при проведении проверки проверочной группой).</w:t>
      </w:r>
      <w:proofErr w:type="gramEnd"/>
    </w:p>
    <w:p w:rsidR="003F74DB" w:rsidRPr="000F51A8" w:rsidRDefault="003F74DB" w:rsidP="003F74DB">
      <w:pPr>
        <w:pStyle w:val="s12"/>
        <w:shd w:val="clear" w:color="auto" w:fill="FFFFFF"/>
        <w:spacing w:before="0" w:beforeAutospacing="0" w:after="0" w:afterAutospacing="0"/>
        <w:ind w:firstLine="567"/>
        <w:jc w:val="both"/>
      </w:pPr>
      <w:r w:rsidRPr="000F51A8">
        <w:t>40.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0F51A8">
        <w:t>кт встр</w:t>
      </w:r>
      <w:proofErr w:type="gramEnd"/>
      <w:r w:rsidRPr="000F51A8">
        <w:t>ечной проверки (в случае ее проведения), а также иные материалы, полученные в ходе проведения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r w:rsidRPr="000F51A8">
        <w:t>41.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42.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3F74DB" w:rsidRPr="000F51A8" w:rsidRDefault="003F74DB" w:rsidP="003F74DB">
      <w:pPr>
        <w:pStyle w:val="s12"/>
        <w:shd w:val="clear" w:color="auto" w:fill="FFFFFF"/>
        <w:spacing w:before="0" w:beforeAutospacing="0" w:after="0" w:afterAutospacing="0"/>
        <w:ind w:firstLine="567"/>
        <w:jc w:val="both"/>
      </w:pPr>
      <w:r w:rsidRPr="000F51A8">
        <w:t>Письменные возражения субъекта контроля приобщаются к материалам проверки.</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43.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w:t>
      </w:r>
      <w:r w:rsidRPr="000F51A8">
        <w:rPr>
          <w:color w:val="000000"/>
        </w:rPr>
        <w:t xml:space="preserve">органа  </w:t>
      </w:r>
      <w:r w:rsidRPr="000F51A8">
        <w:t xml:space="preserve"> контроля.</w:t>
      </w:r>
    </w:p>
    <w:p w:rsidR="003F74DB" w:rsidRPr="000F51A8" w:rsidRDefault="003F74DB" w:rsidP="003F74DB">
      <w:pPr>
        <w:pStyle w:val="s12"/>
        <w:shd w:val="clear" w:color="auto" w:fill="FFFFFF"/>
        <w:spacing w:before="0" w:beforeAutospacing="0" w:after="0" w:afterAutospacing="0"/>
        <w:ind w:firstLine="567"/>
        <w:jc w:val="both"/>
      </w:pPr>
      <w:r w:rsidRPr="000F51A8">
        <w:t>44. </w:t>
      </w:r>
      <w:proofErr w:type="gramStart"/>
      <w:r w:rsidRPr="000F51A8">
        <w:t xml:space="preserve">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w:t>
      </w:r>
      <w:r w:rsidRPr="000F51A8">
        <w:rPr>
          <w:color w:val="000000"/>
        </w:rPr>
        <w:t xml:space="preserve">органа  </w:t>
      </w:r>
      <w:r w:rsidRPr="000F51A8">
        <w:t xml:space="preserve"> контроля принимает решение, которое оформляется распорядительным документом руководителя (заместителя руководителя) </w:t>
      </w:r>
      <w:r w:rsidRPr="000F51A8">
        <w:rPr>
          <w:color w:val="000000"/>
        </w:rPr>
        <w:t xml:space="preserve">органа  </w:t>
      </w:r>
      <w:r w:rsidRPr="000F51A8">
        <w:t xml:space="preserve"> контроля в срок не более 30 рабочих дней со дня подписания акта:</w:t>
      </w:r>
      <w:proofErr w:type="gramEnd"/>
    </w:p>
    <w:p w:rsidR="003F74DB" w:rsidRPr="000F51A8" w:rsidRDefault="003F74DB" w:rsidP="003F74DB">
      <w:pPr>
        <w:pStyle w:val="s12"/>
        <w:shd w:val="clear" w:color="auto" w:fill="FFFFFF"/>
        <w:spacing w:before="0" w:beforeAutospacing="0" w:after="0" w:afterAutospacing="0"/>
        <w:ind w:firstLine="567"/>
        <w:jc w:val="both"/>
      </w:pPr>
      <w:r w:rsidRPr="000F51A8">
        <w:t>а) о выдаче обязательного для исполнения предписания в случаях, установленных </w:t>
      </w:r>
      <w:hyperlink r:id="rId24" w:anchor="/document/70353464/entry/0" w:history="1">
        <w:r w:rsidRPr="000F51A8">
          <w:rPr>
            <w:rStyle w:val="a9"/>
          </w:rPr>
          <w:t>Федеральным законом</w:t>
        </w:r>
      </w:hyperlink>
      <w:r w:rsidRPr="000F51A8">
        <w:t>;</w:t>
      </w:r>
    </w:p>
    <w:p w:rsidR="003F74DB" w:rsidRPr="000F51A8" w:rsidRDefault="003F74DB" w:rsidP="003F74DB">
      <w:pPr>
        <w:pStyle w:val="s12"/>
        <w:shd w:val="clear" w:color="auto" w:fill="FFFFFF"/>
        <w:spacing w:before="0" w:beforeAutospacing="0" w:after="0" w:afterAutospacing="0"/>
        <w:ind w:firstLine="567"/>
        <w:jc w:val="both"/>
      </w:pPr>
      <w:r w:rsidRPr="000F51A8">
        <w:t>б) об отсутствии оснований для выдачи предписания;</w:t>
      </w:r>
    </w:p>
    <w:p w:rsidR="003F74DB" w:rsidRPr="000F51A8" w:rsidRDefault="003F74DB" w:rsidP="003F74DB">
      <w:pPr>
        <w:pStyle w:val="s12"/>
        <w:shd w:val="clear" w:color="auto" w:fill="FFFFFF"/>
        <w:spacing w:before="0" w:beforeAutospacing="0" w:after="0" w:afterAutospacing="0"/>
        <w:ind w:firstLine="567"/>
        <w:jc w:val="both"/>
      </w:pPr>
      <w:r w:rsidRPr="000F51A8">
        <w:t>в) о проведении внеплановой выездной проверки.</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Одновременно с подписанием вышеуказанного распорядительного документа руководителя (заместителя руководителя) </w:t>
      </w:r>
      <w:r w:rsidRPr="000F51A8">
        <w:rPr>
          <w:color w:val="000000"/>
        </w:rPr>
        <w:t xml:space="preserve">органа  </w:t>
      </w:r>
      <w:r w:rsidRPr="000F51A8">
        <w:t xml:space="preserve"> контроля руководителем </w:t>
      </w:r>
      <w:r w:rsidRPr="000F51A8">
        <w:lastRenderedPageBreak/>
        <w:t xml:space="preserve">(заместителем руководителя) </w:t>
      </w:r>
      <w:r w:rsidRPr="000F51A8">
        <w:rPr>
          <w:color w:val="000000"/>
        </w:rPr>
        <w:t xml:space="preserve">органа   </w:t>
      </w:r>
      <w:r w:rsidRPr="000F51A8">
        <w:t>контроля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Отчет о результатах выездной или камеральной проверки подписывается должностным лицом </w:t>
      </w:r>
      <w:r w:rsidRPr="000F51A8">
        <w:rPr>
          <w:color w:val="000000"/>
        </w:rPr>
        <w:t xml:space="preserve">органа  </w:t>
      </w:r>
      <w:r w:rsidRPr="000F51A8">
        <w:t xml:space="preserve"> контроля (при проведении камеральной проверки одним должностным лицом) либо руководителем проверочной группы </w:t>
      </w:r>
      <w:r w:rsidRPr="000F51A8">
        <w:rPr>
          <w:color w:val="000000"/>
        </w:rPr>
        <w:t xml:space="preserve">органа  </w:t>
      </w:r>
      <w:r w:rsidRPr="000F51A8">
        <w:t xml:space="preserve"> контроля, </w:t>
      </w:r>
      <w:proofErr w:type="gramStart"/>
      <w:r w:rsidRPr="000F51A8">
        <w:t>проводившими</w:t>
      </w:r>
      <w:proofErr w:type="gramEnd"/>
      <w:r w:rsidRPr="000F51A8">
        <w:t xml:space="preserve"> проверку.</w:t>
      </w:r>
    </w:p>
    <w:p w:rsidR="003F74DB" w:rsidRPr="000F51A8" w:rsidRDefault="003F74DB" w:rsidP="003F74DB">
      <w:pPr>
        <w:pStyle w:val="s12"/>
        <w:shd w:val="clear" w:color="auto" w:fill="FFFFFF"/>
        <w:spacing w:before="0" w:beforeAutospacing="0" w:after="0" w:afterAutospacing="0"/>
        <w:ind w:firstLine="567"/>
        <w:jc w:val="both"/>
      </w:pPr>
      <w:r w:rsidRPr="000F51A8">
        <w:t>Отчет о результатах выездной или камеральной проверки приобщается к материалам проверки.</w:t>
      </w:r>
    </w:p>
    <w:p w:rsidR="003F74DB" w:rsidRPr="000F51A8" w:rsidRDefault="003F74DB" w:rsidP="003F74DB">
      <w:pPr>
        <w:pStyle w:val="s31"/>
        <w:shd w:val="clear" w:color="auto" w:fill="FFFFFF"/>
        <w:spacing w:before="0" w:beforeAutospacing="0" w:after="0" w:afterAutospacing="0"/>
        <w:ind w:firstLine="567"/>
        <w:jc w:val="center"/>
      </w:pPr>
      <w:r w:rsidRPr="000F51A8">
        <w:t>V. Реализация результатов контрольных мероприятий</w:t>
      </w:r>
    </w:p>
    <w:p w:rsidR="003F74DB" w:rsidRPr="000F51A8" w:rsidRDefault="003F74DB" w:rsidP="003F74DB">
      <w:pPr>
        <w:pStyle w:val="s12"/>
        <w:shd w:val="clear" w:color="auto" w:fill="FFFFFF"/>
        <w:spacing w:before="0" w:beforeAutospacing="0" w:after="0" w:afterAutospacing="0"/>
        <w:ind w:firstLine="567"/>
        <w:jc w:val="both"/>
      </w:pPr>
      <w:r w:rsidRPr="000F51A8">
        <w:t>45.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44 Порядка.</w:t>
      </w:r>
    </w:p>
    <w:p w:rsidR="003F74DB" w:rsidRPr="000F51A8" w:rsidRDefault="003F74DB" w:rsidP="003F74DB">
      <w:pPr>
        <w:pStyle w:val="s12"/>
        <w:shd w:val="clear" w:color="auto" w:fill="FFFFFF"/>
        <w:spacing w:before="0" w:beforeAutospacing="0" w:after="0" w:afterAutospacing="0"/>
        <w:ind w:firstLine="567"/>
        <w:jc w:val="both"/>
      </w:pPr>
      <w:r w:rsidRPr="000F51A8">
        <w:t>46. Предписание должно содержать сроки его исполнения.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47. Должностное лицо </w:t>
      </w:r>
      <w:r w:rsidRPr="000F51A8">
        <w:rPr>
          <w:color w:val="000000"/>
        </w:rPr>
        <w:t xml:space="preserve">органа  </w:t>
      </w:r>
      <w:r w:rsidRPr="000F51A8">
        <w:t xml:space="preserve"> контроля (при проведении камеральной проверки одним должностным лицом) либо руководитель проверочной группы </w:t>
      </w:r>
      <w:r w:rsidRPr="000F51A8">
        <w:rPr>
          <w:color w:val="000000"/>
        </w:rPr>
        <w:t xml:space="preserve">органа  </w:t>
      </w:r>
      <w:r w:rsidRPr="000F51A8">
        <w:t xml:space="preserve"> контроля обязаны осуществлять </w:t>
      </w:r>
      <w:proofErr w:type="gramStart"/>
      <w:r w:rsidRPr="000F51A8">
        <w:t>контроль за</w:t>
      </w:r>
      <w:proofErr w:type="gramEnd"/>
      <w:r w:rsidRPr="000F51A8">
        <w:t xml:space="preserve"> выполнением субъектом контроля предписания.</w:t>
      </w:r>
    </w:p>
    <w:p w:rsidR="003F74DB" w:rsidRPr="000F51A8" w:rsidRDefault="003F74DB" w:rsidP="003F74DB">
      <w:pPr>
        <w:pStyle w:val="s12"/>
        <w:shd w:val="clear" w:color="auto" w:fill="FFFFFF"/>
        <w:spacing w:before="0" w:beforeAutospacing="0" w:after="0" w:afterAutospacing="0"/>
        <w:ind w:firstLine="567"/>
        <w:jc w:val="both"/>
      </w:pPr>
      <w:r w:rsidRPr="000F51A8">
        <w:t xml:space="preserve">В случае неисполнения в установленный срок предписания </w:t>
      </w:r>
      <w:r w:rsidRPr="000F51A8">
        <w:rPr>
          <w:color w:val="000000"/>
        </w:rPr>
        <w:t xml:space="preserve">органа  </w:t>
      </w:r>
      <w:r w:rsidRPr="000F51A8">
        <w:t xml:space="preserve"> контроля к лицу, не исполнившему такое предписание, применяются меры ответственности в соответствии с законодательством Российской Федерации.</w:t>
      </w:r>
    </w:p>
    <w:p w:rsidR="003F74DB" w:rsidRPr="000F51A8" w:rsidRDefault="003F74DB" w:rsidP="003F74DB">
      <w:pPr>
        <w:shd w:val="clear" w:color="auto" w:fill="FFFFFF"/>
        <w:spacing w:line="0" w:lineRule="atLeast"/>
        <w:ind w:firstLine="720"/>
        <w:jc w:val="both"/>
      </w:pPr>
    </w:p>
    <w:p w:rsidR="005114C7" w:rsidRPr="000F51A8" w:rsidRDefault="005114C7" w:rsidP="005114C7">
      <w:pPr>
        <w:ind w:left="360"/>
        <w:jc w:val="both"/>
        <w:rPr>
          <w:color w:val="000000"/>
        </w:rPr>
      </w:pPr>
    </w:p>
    <w:p w:rsidR="00931A77" w:rsidRPr="000F51A8" w:rsidRDefault="00931A77" w:rsidP="00931A77">
      <w:pPr>
        <w:jc w:val="center"/>
      </w:pPr>
      <w:r w:rsidRPr="000F51A8">
        <w:t>АДМИНИСТРАЦИЯ</w:t>
      </w:r>
    </w:p>
    <w:p w:rsidR="00931A77" w:rsidRPr="000F51A8" w:rsidRDefault="00931A77" w:rsidP="00931A77">
      <w:pPr>
        <w:jc w:val="center"/>
      </w:pPr>
      <w:r w:rsidRPr="000F51A8">
        <w:t xml:space="preserve"> СЕРЕБРЯНСКОГО  СЕЛЬСОВЕТА </w:t>
      </w:r>
    </w:p>
    <w:p w:rsidR="00931A77" w:rsidRPr="000F51A8" w:rsidRDefault="00931A77" w:rsidP="00931A77">
      <w:pPr>
        <w:jc w:val="center"/>
      </w:pPr>
      <w:r w:rsidRPr="000F51A8">
        <w:t xml:space="preserve"> ЧУЛЫМСКОГО  РАЙОНА  НОВОСИБИРСКОЙ ОБЛАСТИ</w:t>
      </w:r>
    </w:p>
    <w:p w:rsidR="00931A77" w:rsidRPr="000F51A8" w:rsidRDefault="00931A77" w:rsidP="00931A77"/>
    <w:p w:rsidR="00931A77" w:rsidRPr="000F51A8" w:rsidRDefault="00931A77" w:rsidP="00931A77"/>
    <w:p w:rsidR="00931A77" w:rsidRPr="000F51A8" w:rsidRDefault="00931A77" w:rsidP="00931A77">
      <w:pPr>
        <w:jc w:val="center"/>
      </w:pPr>
      <w:r w:rsidRPr="000F51A8">
        <w:t>ПОСТАНОВЛЕНИЕ</w:t>
      </w:r>
    </w:p>
    <w:p w:rsidR="00931A77" w:rsidRPr="000F51A8" w:rsidRDefault="00931A77" w:rsidP="00931A77"/>
    <w:p w:rsidR="00931A77" w:rsidRPr="000F51A8" w:rsidRDefault="00931A77" w:rsidP="00931A77">
      <w:pPr>
        <w:jc w:val="both"/>
      </w:pPr>
      <w:r w:rsidRPr="000F51A8">
        <w:t xml:space="preserve">от 22.05.2018 года                   </w:t>
      </w:r>
      <w:r w:rsidR="005E1784">
        <w:t xml:space="preserve">           </w:t>
      </w:r>
      <w:r w:rsidRPr="000F51A8">
        <w:t xml:space="preserve">с. </w:t>
      </w:r>
      <w:proofErr w:type="spellStart"/>
      <w:r w:rsidRPr="000F51A8">
        <w:t>Серебрянское</w:t>
      </w:r>
      <w:proofErr w:type="spellEnd"/>
      <w:r w:rsidRPr="000F51A8">
        <w:t xml:space="preserve">                          № 43</w:t>
      </w:r>
    </w:p>
    <w:p w:rsidR="00931A77" w:rsidRPr="000F51A8" w:rsidRDefault="00931A77" w:rsidP="00931A77">
      <w:pPr>
        <w:ind w:right="4420"/>
        <w:rPr>
          <w:rFonts w:ascii="Arial" w:hAnsi="Arial" w:cs="Arial"/>
        </w:rPr>
      </w:pPr>
    </w:p>
    <w:p w:rsidR="00931A77" w:rsidRPr="000F51A8" w:rsidRDefault="00931A77" w:rsidP="00931A77">
      <w:pPr>
        <w:pStyle w:val="ConsPlusTitle"/>
        <w:jc w:val="center"/>
        <w:rPr>
          <w:rFonts w:ascii="Times New Roman" w:hAnsi="Times New Roman" w:cs="Times New Roman"/>
          <w:b w:val="0"/>
          <w:sz w:val="24"/>
          <w:szCs w:val="24"/>
        </w:rPr>
      </w:pPr>
      <w:r w:rsidRPr="000F51A8">
        <w:rPr>
          <w:rFonts w:ascii="Times New Roman" w:hAnsi="Times New Roman" w:cs="Times New Roman"/>
          <w:b w:val="0"/>
          <w:sz w:val="24"/>
          <w:szCs w:val="24"/>
        </w:rPr>
        <w:t>Об установлении норматива стоимости 1 кв</w:t>
      </w:r>
      <w:proofErr w:type="gramStart"/>
      <w:r w:rsidRPr="000F51A8">
        <w:rPr>
          <w:rFonts w:ascii="Times New Roman" w:hAnsi="Times New Roman" w:cs="Times New Roman"/>
          <w:b w:val="0"/>
          <w:sz w:val="24"/>
          <w:szCs w:val="24"/>
        </w:rPr>
        <w:t>.м</w:t>
      </w:r>
      <w:proofErr w:type="gramEnd"/>
      <w:r w:rsidRPr="000F51A8">
        <w:rPr>
          <w:rFonts w:ascii="Times New Roman" w:hAnsi="Times New Roman" w:cs="Times New Roman"/>
          <w:b w:val="0"/>
          <w:sz w:val="24"/>
          <w:szCs w:val="24"/>
        </w:rPr>
        <w:t xml:space="preserve"> общей площади жилья в Серебрянском сельсовете </w:t>
      </w:r>
      <w:proofErr w:type="spellStart"/>
      <w:r w:rsidRPr="000F51A8">
        <w:rPr>
          <w:rFonts w:ascii="Times New Roman" w:hAnsi="Times New Roman" w:cs="Times New Roman"/>
          <w:b w:val="0"/>
          <w:sz w:val="24"/>
          <w:szCs w:val="24"/>
        </w:rPr>
        <w:t>Чулымского</w:t>
      </w:r>
      <w:proofErr w:type="spellEnd"/>
      <w:r w:rsidRPr="000F51A8">
        <w:rPr>
          <w:rFonts w:ascii="Times New Roman" w:hAnsi="Times New Roman" w:cs="Times New Roman"/>
          <w:b w:val="0"/>
          <w:sz w:val="24"/>
          <w:szCs w:val="24"/>
        </w:rPr>
        <w:t xml:space="preserve">  района Новосибирской области для молодой семьи - участницы подпрограммы "Обеспечение жильем молодых семей" федеральной целевой программы "Жилище"</w:t>
      </w:r>
    </w:p>
    <w:p w:rsidR="00931A77" w:rsidRPr="000F51A8" w:rsidRDefault="00931A77" w:rsidP="00931A77">
      <w:pPr>
        <w:pStyle w:val="ConsPlusTitle"/>
        <w:jc w:val="center"/>
        <w:rPr>
          <w:rFonts w:ascii="Times New Roman" w:hAnsi="Times New Roman" w:cs="Times New Roman"/>
          <w:b w:val="0"/>
          <w:sz w:val="24"/>
          <w:szCs w:val="24"/>
        </w:rPr>
      </w:pPr>
      <w:r w:rsidRPr="000F51A8">
        <w:rPr>
          <w:rFonts w:ascii="Times New Roman" w:hAnsi="Times New Roman" w:cs="Times New Roman"/>
          <w:b w:val="0"/>
          <w:sz w:val="24"/>
          <w:szCs w:val="24"/>
        </w:rPr>
        <w:t xml:space="preserve"> на 2015 - 2020 годы" </w:t>
      </w:r>
    </w:p>
    <w:p w:rsidR="00931A77" w:rsidRPr="000F51A8" w:rsidRDefault="00931A77" w:rsidP="00931A77">
      <w:pPr>
        <w:pStyle w:val="ConsPlusTitle"/>
        <w:jc w:val="center"/>
        <w:rPr>
          <w:rFonts w:ascii="Calibri" w:hAnsi="Calibri" w:cs="Calibri"/>
          <w:b w:val="0"/>
          <w:sz w:val="24"/>
          <w:szCs w:val="24"/>
        </w:rPr>
      </w:pPr>
    </w:p>
    <w:p w:rsidR="00931A77" w:rsidRPr="000F51A8" w:rsidRDefault="00931A77" w:rsidP="00931A77">
      <w:pPr>
        <w:ind w:firstLine="540"/>
        <w:jc w:val="both"/>
        <w:rPr>
          <w:rFonts w:eastAsia="Calibri"/>
          <w:lang w:eastAsia="en-US"/>
        </w:rPr>
      </w:pPr>
    </w:p>
    <w:p w:rsidR="00931A77" w:rsidRPr="000F51A8" w:rsidRDefault="00931A77" w:rsidP="00931A77">
      <w:pPr>
        <w:ind w:firstLine="540"/>
        <w:jc w:val="both"/>
        <w:rPr>
          <w:rFonts w:eastAsia="Calibri"/>
          <w:lang w:eastAsia="en-US"/>
        </w:rPr>
      </w:pPr>
      <w:r w:rsidRPr="000F51A8">
        <w:rPr>
          <w:rFonts w:eastAsia="Calibri"/>
          <w:lang w:eastAsia="en-US"/>
        </w:rPr>
        <w:t xml:space="preserve">В соответствии с </w:t>
      </w:r>
      <w:hyperlink r:id="rId25" w:history="1">
        <w:r w:rsidRPr="000F51A8">
          <w:rPr>
            <w:rStyle w:val="a9"/>
            <w:rFonts w:eastAsia="Calibri"/>
            <w:lang w:eastAsia="en-US"/>
          </w:rPr>
          <w:t>пунктом 11</w:t>
        </w:r>
      </w:hyperlink>
      <w:r w:rsidRPr="000F51A8">
        <w:rPr>
          <w:rFonts w:eastAsia="Calibri"/>
          <w:lang w:eastAsia="en-US"/>
        </w:rPr>
        <w:t xml:space="preserve"> Правил предоставления молодым семьям социальных выплат на приобретение (строительство) жилья и их использования в рамках реализации подпрограммы "Обеспечение жильем молодых семей" федеральной целевой программы "Жилище" на 2015 – 2020 годы, утвержденных постановлением Правительства Российской Федерации от 17.12.2010 N 1050, </w:t>
      </w:r>
      <w:r w:rsidRPr="000F51A8">
        <w:rPr>
          <w:rStyle w:val="affff7"/>
          <w:i w:val="0"/>
          <w:iCs w:val="0"/>
          <w:shd w:val="clear" w:color="auto" w:fill="FFFFFF"/>
        </w:rPr>
        <w:t>Приказом</w:t>
      </w:r>
      <w:r w:rsidRPr="000F51A8">
        <w:rPr>
          <w:shd w:val="clear" w:color="auto" w:fill="FFFFFF"/>
        </w:rPr>
        <w:t> </w:t>
      </w:r>
      <w:r w:rsidRPr="000F51A8">
        <w:rPr>
          <w:rStyle w:val="affff7"/>
          <w:i w:val="0"/>
          <w:iCs w:val="0"/>
          <w:shd w:val="clear" w:color="auto" w:fill="FFFFFF"/>
        </w:rPr>
        <w:t>Министерства</w:t>
      </w:r>
      <w:r w:rsidRPr="000F51A8">
        <w:rPr>
          <w:shd w:val="clear" w:color="auto" w:fill="FFFFFF"/>
        </w:rPr>
        <w:t> </w:t>
      </w:r>
      <w:r w:rsidRPr="000F51A8">
        <w:rPr>
          <w:rStyle w:val="affff7"/>
          <w:i w:val="0"/>
          <w:iCs w:val="0"/>
          <w:shd w:val="clear" w:color="auto" w:fill="FFFFFF"/>
        </w:rPr>
        <w:t>строительства</w:t>
      </w:r>
      <w:r w:rsidRPr="000F51A8">
        <w:rPr>
          <w:shd w:val="clear" w:color="auto" w:fill="FFFFFF"/>
        </w:rPr>
        <w:t> </w:t>
      </w:r>
      <w:r w:rsidRPr="000F51A8">
        <w:rPr>
          <w:rStyle w:val="affff7"/>
          <w:i w:val="0"/>
          <w:iCs w:val="0"/>
          <w:shd w:val="clear" w:color="auto" w:fill="FFFFFF"/>
        </w:rPr>
        <w:t>и</w:t>
      </w:r>
      <w:r w:rsidRPr="000F51A8">
        <w:rPr>
          <w:shd w:val="clear" w:color="auto" w:fill="FFFFFF"/>
        </w:rPr>
        <w:t> </w:t>
      </w:r>
      <w:r w:rsidRPr="000F51A8">
        <w:rPr>
          <w:rStyle w:val="affff7"/>
          <w:i w:val="0"/>
          <w:iCs w:val="0"/>
          <w:shd w:val="clear" w:color="auto" w:fill="FFFFFF"/>
        </w:rPr>
        <w:t>жилищно</w:t>
      </w:r>
      <w:r w:rsidRPr="000F51A8">
        <w:rPr>
          <w:shd w:val="clear" w:color="auto" w:fill="FFFFFF"/>
        </w:rPr>
        <w:t>-</w:t>
      </w:r>
      <w:r w:rsidRPr="000F51A8">
        <w:rPr>
          <w:rStyle w:val="affff7"/>
          <w:i w:val="0"/>
          <w:iCs w:val="0"/>
          <w:shd w:val="clear" w:color="auto" w:fill="FFFFFF"/>
        </w:rPr>
        <w:t>коммунального</w:t>
      </w:r>
      <w:r w:rsidRPr="000F51A8">
        <w:rPr>
          <w:shd w:val="clear" w:color="auto" w:fill="FFFFFF"/>
        </w:rPr>
        <w:t> </w:t>
      </w:r>
      <w:r w:rsidRPr="000F51A8">
        <w:rPr>
          <w:rStyle w:val="affff7"/>
          <w:i w:val="0"/>
          <w:iCs w:val="0"/>
          <w:shd w:val="clear" w:color="auto" w:fill="FFFFFF"/>
        </w:rPr>
        <w:t>хозяйства</w:t>
      </w:r>
      <w:r w:rsidRPr="000F51A8">
        <w:rPr>
          <w:shd w:val="clear" w:color="auto" w:fill="FFFFFF"/>
        </w:rPr>
        <w:t> РФ от 11 апреля  2018 г. N 224/</w:t>
      </w:r>
      <w:proofErr w:type="spellStart"/>
      <w:proofErr w:type="gramStart"/>
      <w:r w:rsidRPr="000F51A8">
        <w:rPr>
          <w:shd w:val="clear" w:color="auto" w:fill="FFFFFF"/>
        </w:rPr>
        <w:t>пр</w:t>
      </w:r>
      <w:proofErr w:type="spellEnd"/>
      <w:proofErr w:type="gramEnd"/>
      <w:r w:rsidRPr="000F51A8">
        <w:rPr>
          <w:shd w:val="clear" w:color="auto" w:fill="FFFFFF"/>
        </w:rPr>
        <w:t>" О показателях средней рыночной стоимости одного квадратного метра общей площади жилого помещения по субъектам Российской Федерации на II квартал 2018 года</w:t>
      </w:r>
      <w:r w:rsidRPr="000F51A8">
        <w:t xml:space="preserve"> ",</w:t>
      </w:r>
      <w:r w:rsidRPr="000F51A8">
        <w:rPr>
          <w:rFonts w:eastAsia="Calibri"/>
          <w:lang w:eastAsia="en-US"/>
        </w:rPr>
        <w:t xml:space="preserve"> администрация Серебрянского сельсовета </w:t>
      </w:r>
      <w:proofErr w:type="spellStart"/>
      <w:r w:rsidRPr="000F51A8">
        <w:rPr>
          <w:rFonts w:eastAsia="Calibri"/>
          <w:lang w:eastAsia="en-US"/>
        </w:rPr>
        <w:t>Чулымского</w:t>
      </w:r>
      <w:proofErr w:type="spellEnd"/>
      <w:r w:rsidRPr="000F51A8">
        <w:rPr>
          <w:rFonts w:eastAsia="Calibri"/>
          <w:lang w:eastAsia="en-US"/>
        </w:rPr>
        <w:t xml:space="preserve">  района Новосибирской области,</w:t>
      </w:r>
    </w:p>
    <w:p w:rsidR="00931A77" w:rsidRPr="000F51A8" w:rsidRDefault="00931A77" w:rsidP="00931A77">
      <w:pPr>
        <w:ind w:firstLine="540"/>
        <w:jc w:val="both"/>
        <w:rPr>
          <w:rFonts w:eastAsia="Calibri"/>
          <w:lang w:eastAsia="en-US"/>
        </w:rPr>
      </w:pPr>
      <w:r w:rsidRPr="000F51A8">
        <w:rPr>
          <w:rFonts w:eastAsia="Calibri"/>
          <w:lang w:eastAsia="en-US"/>
        </w:rPr>
        <w:t>ПОСТАНОВЛЯЕТ:</w:t>
      </w:r>
    </w:p>
    <w:p w:rsidR="00931A77" w:rsidRPr="000F51A8" w:rsidRDefault="00931A77" w:rsidP="00931A77">
      <w:pPr>
        <w:ind w:firstLine="540"/>
        <w:jc w:val="both"/>
        <w:rPr>
          <w:rFonts w:eastAsia="Calibri"/>
        </w:rPr>
      </w:pPr>
      <w:r w:rsidRPr="000F51A8">
        <w:rPr>
          <w:rFonts w:eastAsia="Calibri"/>
          <w:lang w:eastAsia="en-US"/>
        </w:rPr>
        <w:t xml:space="preserve">1. </w:t>
      </w:r>
      <w:proofErr w:type="gramStart"/>
      <w:r w:rsidRPr="000F51A8">
        <w:rPr>
          <w:rFonts w:eastAsia="Calibri"/>
          <w:lang w:eastAsia="en-US"/>
        </w:rPr>
        <w:t>Установить на I</w:t>
      </w:r>
      <w:proofErr w:type="spellStart"/>
      <w:r w:rsidRPr="000F51A8">
        <w:rPr>
          <w:rFonts w:eastAsia="Calibri"/>
          <w:lang w:val="en-US" w:eastAsia="en-US"/>
        </w:rPr>
        <w:t>I</w:t>
      </w:r>
      <w:proofErr w:type="spellEnd"/>
      <w:r w:rsidRPr="000F51A8">
        <w:rPr>
          <w:rFonts w:eastAsia="Calibri"/>
          <w:lang w:eastAsia="en-US"/>
        </w:rPr>
        <w:t xml:space="preserve">    квартал 2018 года норматив стоимости 1 кв. м общей площади жилья в Серебрянском сельсовете </w:t>
      </w:r>
      <w:proofErr w:type="spellStart"/>
      <w:r w:rsidRPr="000F51A8">
        <w:rPr>
          <w:rFonts w:eastAsia="Calibri"/>
          <w:lang w:eastAsia="en-US"/>
        </w:rPr>
        <w:t>Чулымского</w:t>
      </w:r>
      <w:proofErr w:type="spellEnd"/>
      <w:r w:rsidRPr="000F51A8">
        <w:rPr>
          <w:rFonts w:eastAsia="Calibri"/>
          <w:lang w:eastAsia="en-US"/>
        </w:rPr>
        <w:t xml:space="preserve">  района Новосибирской области в размере </w:t>
      </w:r>
      <w:r w:rsidRPr="000F51A8">
        <w:rPr>
          <w:rFonts w:eastAsia="Calibri"/>
        </w:rPr>
        <w:t xml:space="preserve">43 332 (сорок три тысячи триста тридцать два) рубля </w:t>
      </w:r>
      <w:r w:rsidRPr="000F51A8">
        <w:rPr>
          <w:rFonts w:eastAsia="Calibri"/>
          <w:lang w:eastAsia="en-US"/>
        </w:rPr>
        <w:t xml:space="preserve">для расчета </w:t>
      </w:r>
      <w:r w:rsidRPr="000F51A8">
        <w:rPr>
          <w:rFonts w:eastAsia="Calibri"/>
          <w:lang w:eastAsia="en-US"/>
        </w:rPr>
        <w:lastRenderedPageBreak/>
        <w:t xml:space="preserve">размера социальных выплат на приобретение (строительство) и их использования жилья для молодой семьи - участницы </w:t>
      </w:r>
      <w:hyperlink r:id="rId26" w:history="1">
        <w:r w:rsidRPr="000F51A8">
          <w:rPr>
            <w:rStyle w:val="a9"/>
            <w:rFonts w:eastAsia="Calibri"/>
            <w:lang w:eastAsia="en-US"/>
          </w:rPr>
          <w:t>подпрограммы</w:t>
        </w:r>
      </w:hyperlink>
      <w:r w:rsidRPr="000F51A8">
        <w:rPr>
          <w:rFonts w:eastAsia="Calibri"/>
          <w:lang w:eastAsia="en-US"/>
        </w:rPr>
        <w:t xml:space="preserve"> "Обеспечение жильем молодых семей" федеральной целевой программы "Жилище" на 2015 - 2020</w:t>
      </w:r>
      <w:proofErr w:type="gramEnd"/>
      <w:r w:rsidRPr="000F51A8">
        <w:rPr>
          <w:rFonts w:eastAsia="Calibri"/>
          <w:lang w:eastAsia="en-US"/>
        </w:rPr>
        <w:t xml:space="preserve"> годы.</w:t>
      </w:r>
    </w:p>
    <w:p w:rsidR="00931A77" w:rsidRPr="000F51A8" w:rsidRDefault="00931A77" w:rsidP="00931A77">
      <w:pPr>
        <w:ind w:firstLine="540"/>
        <w:jc w:val="both"/>
        <w:rPr>
          <w:rFonts w:eastAsia="Calibri"/>
          <w:lang w:eastAsia="en-US"/>
        </w:rPr>
      </w:pPr>
      <w:r w:rsidRPr="000F51A8">
        <w:rPr>
          <w:rFonts w:eastAsia="Calibri"/>
          <w:lang w:eastAsia="en-US"/>
        </w:rPr>
        <w:t>2. Опубликовать  настоящее постановление в печатном издании "Серебрянский вестник".</w:t>
      </w:r>
    </w:p>
    <w:p w:rsidR="00931A77" w:rsidRPr="000F51A8" w:rsidRDefault="00931A77" w:rsidP="00931A77">
      <w:pPr>
        <w:jc w:val="both"/>
        <w:rPr>
          <w:rFonts w:eastAsia="Calibri"/>
          <w:lang w:eastAsia="en-US"/>
        </w:rPr>
      </w:pPr>
    </w:p>
    <w:p w:rsidR="00931A77" w:rsidRPr="000F51A8" w:rsidRDefault="00931A77" w:rsidP="00931A77">
      <w:pPr>
        <w:rPr>
          <w:rFonts w:eastAsia="Calibri"/>
          <w:lang w:eastAsia="en-US"/>
        </w:rPr>
      </w:pPr>
      <w:r w:rsidRPr="000F51A8">
        <w:rPr>
          <w:rFonts w:eastAsia="Calibri"/>
          <w:lang w:eastAsia="en-US"/>
        </w:rPr>
        <w:t xml:space="preserve">Глава Серебрянского  сельсовета </w:t>
      </w:r>
    </w:p>
    <w:p w:rsidR="00931A77" w:rsidRPr="000F51A8" w:rsidRDefault="00931A77" w:rsidP="00931A77">
      <w:pPr>
        <w:rPr>
          <w:rFonts w:eastAsia="Calibri"/>
          <w:lang w:eastAsia="en-US"/>
        </w:rPr>
      </w:pPr>
      <w:proofErr w:type="spellStart"/>
      <w:r w:rsidRPr="000F51A8">
        <w:rPr>
          <w:rFonts w:eastAsia="Calibri"/>
          <w:lang w:eastAsia="en-US"/>
        </w:rPr>
        <w:t>Чулымского</w:t>
      </w:r>
      <w:proofErr w:type="spellEnd"/>
      <w:r w:rsidRPr="000F51A8">
        <w:rPr>
          <w:rFonts w:eastAsia="Calibri"/>
          <w:lang w:eastAsia="en-US"/>
        </w:rPr>
        <w:t xml:space="preserve">  района  Новосибирской  области                  А.Н. Писарев.</w:t>
      </w:r>
    </w:p>
    <w:p w:rsidR="00F12218" w:rsidRPr="000F51A8" w:rsidRDefault="00F12218" w:rsidP="00931A77">
      <w:pPr>
        <w:rPr>
          <w:rFonts w:eastAsia="Calibri"/>
          <w:lang w:eastAsia="en-US"/>
        </w:rPr>
      </w:pPr>
    </w:p>
    <w:p w:rsidR="00F12218" w:rsidRPr="000F51A8" w:rsidRDefault="00F12218" w:rsidP="00931A77">
      <w:pPr>
        <w:rPr>
          <w:rFonts w:eastAsia="Calibri"/>
          <w:lang w:eastAsia="en-US"/>
        </w:rPr>
      </w:pPr>
    </w:p>
    <w:p w:rsidR="00F12218" w:rsidRPr="000F51A8" w:rsidRDefault="00F12218" w:rsidP="00F12218">
      <w:pPr>
        <w:jc w:val="center"/>
        <w:rPr>
          <w:bCs/>
          <w:color w:val="000000"/>
        </w:rPr>
      </w:pPr>
      <w:r w:rsidRPr="000F51A8">
        <w:rPr>
          <w:bCs/>
          <w:color w:val="000000"/>
        </w:rPr>
        <w:t xml:space="preserve">АДМИНИСТРАЦИЯ </w:t>
      </w:r>
    </w:p>
    <w:p w:rsidR="00F12218" w:rsidRPr="000F51A8" w:rsidRDefault="00F12218" w:rsidP="00F12218">
      <w:pPr>
        <w:jc w:val="center"/>
        <w:rPr>
          <w:bCs/>
          <w:color w:val="000000"/>
        </w:rPr>
      </w:pPr>
      <w:r w:rsidRPr="000F51A8">
        <w:rPr>
          <w:bCs/>
          <w:color w:val="000000"/>
        </w:rPr>
        <w:t>СЕРЕБРЯНСКОГО  СЕЛЬСОВЕТА</w:t>
      </w:r>
    </w:p>
    <w:p w:rsidR="00F12218" w:rsidRPr="000F51A8" w:rsidRDefault="00F12218" w:rsidP="00F12218">
      <w:pPr>
        <w:jc w:val="center"/>
        <w:rPr>
          <w:bCs/>
          <w:color w:val="000000"/>
        </w:rPr>
      </w:pPr>
      <w:r w:rsidRPr="000F51A8">
        <w:rPr>
          <w:bCs/>
          <w:color w:val="000000"/>
        </w:rPr>
        <w:t xml:space="preserve"> ЧУЛЫМСКОГО РАЙОНА НОВОСИБИРСКОЙ ОБЛАСТИ </w:t>
      </w:r>
    </w:p>
    <w:p w:rsidR="00F12218" w:rsidRPr="000F51A8" w:rsidRDefault="00F12218" w:rsidP="00F12218">
      <w:pPr>
        <w:jc w:val="center"/>
        <w:rPr>
          <w:bCs/>
          <w:color w:val="000000"/>
        </w:rPr>
      </w:pPr>
    </w:p>
    <w:p w:rsidR="00F12218" w:rsidRPr="000F51A8" w:rsidRDefault="00F12218" w:rsidP="00F12218">
      <w:pPr>
        <w:jc w:val="center"/>
        <w:rPr>
          <w:bCs/>
          <w:color w:val="000000"/>
        </w:rPr>
      </w:pPr>
      <w:r w:rsidRPr="000F51A8">
        <w:rPr>
          <w:bCs/>
          <w:color w:val="000000"/>
        </w:rPr>
        <w:t xml:space="preserve">ПОСТАНОВЛЕНИЕ </w:t>
      </w:r>
    </w:p>
    <w:p w:rsidR="00F12218" w:rsidRPr="000F51A8" w:rsidRDefault="00F12218" w:rsidP="00F12218">
      <w:pPr>
        <w:jc w:val="center"/>
        <w:rPr>
          <w:bCs/>
          <w:color w:val="000000"/>
        </w:rPr>
      </w:pPr>
    </w:p>
    <w:p w:rsidR="00F12218" w:rsidRPr="000F51A8" w:rsidRDefault="00F12218" w:rsidP="00F12218">
      <w:pPr>
        <w:jc w:val="both"/>
        <w:rPr>
          <w:bCs/>
          <w:color w:val="000000"/>
        </w:rPr>
      </w:pPr>
      <w:r w:rsidRPr="000F51A8">
        <w:rPr>
          <w:bCs/>
          <w:color w:val="000000"/>
        </w:rPr>
        <w:t xml:space="preserve">От "28"мая  2018г.                 </w:t>
      </w:r>
      <w:r w:rsidR="005E1784">
        <w:rPr>
          <w:bCs/>
          <w:color w:val="000000"/>
        </w:rPr>
        <w:t xml:space="preserve">        </w:t>
      </w:r>
      <w:r w:rsidRPr="000F51A8">
        <w:rPr>
          <w:bCs/>
          <w:color w:val="000000"/>
        </w:rPr>
        <w:t xml:space="preserve">  с. </w:t>
      </w:r>
      <w:proofErr w:type="spellStart"/>
      <w:r w:rsidRPr="000F51A8">
        <w:rPr>
          <w:bCs/>
          <w:color w:val="000000"/>
        </w:rPr>
        <w:t>Серебрянское</w:t>
      </w:r>
      <w:proofErr w:type="spellEnd"/>
      <w:r w:rsidRPr="000F51A8">
        <w:rPr>
          <w:bCs/>
          <w:color w:val="000000"/>
        </w:rPr>
        <w:t xml:space="preserve">                                       №44</w:t>
      </w:r>
    </w:p>
    <w:p w:rsidR="00F12218" w:rsidRPr="000F51A8" w:rsidRDefault="00F12218" w:rsidP="00F12218">
      <w:pPr>
        <w:ind w:firstLine="567"/>
        <w:jc w:val="center"/>
        <w:rPr>
          <w:bCs/>
          <w:color w:val="000000"/>
        </w:rPr>
      </w:pPr>
    </w:p>
    <w:p w:rsidR="00F12218" w:rsidRPr="000F51A8" w:rsidRDefault="00F12218" w:rsidP="00F12218">
      <w:pPr>
        <w:ind w:firstLine="567"/>
        <w:jc w:val="center"/>
        <w:rPr>
          <w:color w:val="000000"/>
        </w:rPr>
      </w:pPr>
      <w:r w:rsidRPr="000F51A8">
        <w:rPr>
          <w:bCs/>
          <w:color w:val="000000"/>
        </w:rPr>
        <w:t>Об утверждении требований к порядку, форме и срокам</w:t>
      </w:r>
      <w:r w:rsidRPr="000F51A8">
        <w:rPr>
          <w:color w:val="000000"/>
        </w:rPr>
        <w:t xml:space="preserve"> </w:t>
      </w:r>
      <w:r w:rsidRPr="000F51A8">
        <w:rPr>
          <w:bCs/>
          <w:color w:val="000000"/>
        </w:rPr>
        <w:t>информирования граждан, принятых на учет в</w:t>
      </w:r>
      <w:r w:rsidRPr="000F51A8">
        <w:rPr>
          <w:color w:val="000000"/>
        </w:rPr>
        <w:t xml:space="preserve"> </w:t>
      </w:r>
      <w:r w:rsidRPr="000F51A8">
        <w:rPr>
          <w:bCs/>
          <w:color w:val="000000"/>
        </w:rPr>
        <w:t>качестве нуждающихся в предоставлении жилых</w:t>
      </w:r>
      <w:r w:rsidRPr="000F51A8">
        <w:rPr>
          <w:color w:val="000000"/>
        </w:rPr>
        <w:t xml:space="preserve"> </w:t>
      </w:r>
      <w:r w:rsidRPr="000F51A8">
        <w:rPr>
          <w:bCs/>
          <w:color w:val="000000"/>
        </w:rPr>
        <w:t>помещений жилищного фонда социального использования,</w:t>
      </w:r>
      <w:r w:rsidRPr="000F51A8">
        <w:rPr>
          <w:color w:val="000000"/>
        </w:rPr>
        <w:t xml:space="preserve"> </w:t>
      </w:r>
      <w:r w:rsidRPr="000F51A8">
        <w:rPr>
          <w:bCs/>
          <w:color w:val="000000"/>
        </w:rPr>
        <w:t>о количестве жилых помещений, которые могут быть</w:t>
      </w:r>
    </w:p>
    <w:p w:rsidR="00F12218" w:rsidRPr="000F51A8" w:rsidRDefault="00F12218" w:rsidP="00F12218">
      <w:pPr>
        <w:ind w:firstLine="567"/>
        <w:jc w:val="center"/>
        <w:rPr>
          <w:bCs/>
          <w:color w:val="000000"/>
        </w:rPr>
      </w:pPr>
      <w:r w:rsidRPr="000F51A8">
        <w:rPr>
          <w:bCs/>
          <w:color w:val="000000"/>
        </w:rPr>
        <w:t>предоставлены по договорам найма жилых помещений</w:t>
      </w:r>
      <w:r w:rsidRPr="000F51A8">
        <w:rPr>
          <w:color w:val="000000"/>
        </w:rPr>
        <w:t xml:space="preserve"> </w:t>
      </w:r>
      <w:r w:rsidRPr="000F51A8">
        <w:rPr>
          <w:bCs/>
          <w:color w:val="000000"/>
        </w:rPr>
        <w:t>жилищного фонда социального использования в Серебрянском сельсовете</w:t>
      </w:r>
    </w:p>
    <w:p w:rsidR="00F12218" w:rsidRPr="000F51A8" w:rsidRDefault="00F12218" w:rsidP="00F12218">
      <w:pPr>
        <w:ind w:firstLine="567"/>
        <w:jc w:val="center"/>
        <w:rPr>
          <w:color w:val="000000"/>
        </w:rPr>
      </w:pPr>
      <w:r w:rsidRPr="000F51A8">
        <w:rPr>
          <w:bCs/>
          <w:color w:val="000000"/>
        </w:rPr>
        <w:t xml:space="preserve"> </w:t>
      </w:r>
      <w:proofErr w:type="spellStart"/>
      <w:r w:rsidRPr="000F51A8">
        <w:rPr>
          <w:bCs/>
          <w:color w:val="000000"/>
        </w:rPr>
        <w:t>Чулымского</w:t>
      </w:r>
      <w:proofErr w:type="spellEnd"/>
      <w:r w:rsidRPr="000F51A8">
        <w:rPr>
          <w:bCs/>
          <w:color w:val="000000"/>
        </w:rPr>
        <w:t xml:space="preserve"> района Новосибирской области </w:t>
      </w:r>
    </w:p>
    <w:p w:rsidR="00F12218" w:rsidRPr="000F51A8" w:rsidRDefault="00F12218" w:rsidP="00F12218">
      <w:pPr>
        <w:ind w:firstLine="567"/>
        <w:jc w:val="both"/>
        <w:rPr>
          <w:color w:val="000000"/>
        </w:rPr>
      </w:pPr>
      <w:r w:rsidRPr="000F51A8">
        <w:rPr>
          <w:color w:val="000000"/>
        </w:rPr>
        <w:t> </w:t>
      </w:r>
    </w:p>
    <w:p w:rsidR="00F12218" w:rsidRPr="000F51A8" w:rsidRDefault="00F12218" w:rsidP="00F12218">
      <w:pPr>
        <w:ind w:firstLine="708"/>
        <w:jc w:val="both"/>
        <w:rPr>
          <w:color w:val="000000"/>
        </w:rPr>
      </w:pPr>
      <w:r w:rsidRPr="000F51A8">
        <w:rPr>
          <w:color w:val="000000"/>
        </w:rPr>
        <w:t>В соответствии с частью 6 статьи 91.14 Жилищного </w:t>
      </w:r>
      <w:hyperlink r:id="rId27" w:tgtFrame="_blank" w:history="1">
        <w:r w:rsidRPr="000F51A8">
          <w:rPr>
            <w:rStyle w:val="a9"/>
          </w:rPr>
          <w:t>кодекса</w:t>
        </w:r>
      </w:hyperlink>
      <w:r w:rsidRPr="000F51A8">
        <w:t> Российской Федерации, Федеральным законом от 06.10.2003г. №131- ФЗ "Об общих принципах организации местного самоуправления в Российской Федерации", руководствуясь </w:t>
      </w:r>
      <w:hyperlink r:id="rId28" w:tgtFrame="_blank" w:history="1">
        <w:r w:rsidRPr="000F51A8">
          <w:rPr>
            <w:rStyle w:val="a9"/>
          </w:rPr>
          <w:t>Уставом</w:t>
        </w:r>
      </w:hyperlink>
      <w:r w:rsidRPr="000F51A8">
        <w:t xml:space="preserve"> </w:t>
      </w:r>
      <w:r w:rsidRPr="000F51A8">
        <w:rPr>
          <w:color w:val="000000"/>
        </w:rPr>
        <w:t xml:space="preserve">сельсовета </w:t>
      </w:r>
      <w:proofErr w:type="spellStart"/>
      <w:r w:rsidRPr="000F51A8">
        <w:rPr>
          <w:color w:val="000000"/>
        </w:rPr>
        <w:t>Чулымского</w:t>
      </w:r>
      <w:proofErr w:type="spellEnd"/>
      <w:r w:rsidRPr="000F51A8">
        <w:rPr>
          <w:color w:val="000000"/>
        </w:rPr>
        <w:t xml:space="preserve"> района Новосибирской области, администрация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w:t>
      </w:r>
    </w:p>
    <w:p w:rsidR="00F12218" w:rsidRPr="000F51A8" w:rsidRDefault="00F12218" w:rsidP="00F12218">
      <w:pPr>
        <w:ind w:firstLine="567"/>
        <w:jc w:val="both"/>
        <w:rPr>
          <w:color w:val="000000"/>
        </w:rPr>
      </w:pPr>
      <w:r w:rsidRPr="000F51A8">
        <w:rPr>
          <w:color w:val="000000"/>
        </w:rPr>
        <w:t> </w:t>
      </w:r>
    </w:p>
    <w:p w:rsidR="00F12218" w:rsidRPr="000F51A8" w:rsidRDefault="00F12218" w:rsidP="00F12218">
      <w:pPr>
        <w:ind w:firstLine="567"/>
        <w:rPr>
          <w:color w:val="000000"/>
        </w:rPr>
      </w:pPr>
      <w:r w:rsidRPr="000F51A8">
        <w:rPr>
          <w:color w:val="000000"/>
        </w:rPr>
        <w:t>ПОСТАНОВЛЯЕТ:</w:t>
      </w:r>
    </w:p>
    <w:p w:rsidR="00F12218" w:rsidRPr="000F51A8" w:rsidRDefault="00F12218" w:rsidP="00F12218">
      <w:pPr>
        <w:ind w:firstLine="567"/>
        <w:jc w:val="both"/>
        <w:rPr>
          <w:color w:val="000000"/>
        </w:rPr>
      </w:pPr>
      <w:r w:rsidRPr="000F51A8">
        <w:rPr>
          <w:color w:val="000000"/>
        </w:rPr>
        <w:t> </w:t>
      </w:r>
    </w:p>
    <w:p w:rsidR="00F12218" w:rsidRPr="000F51A8" w:rsidRDefault="00F12218" w:rsidP="00F12218">
      <w:pPr>
        <w:ind w:firstLine="708"/>
        <w:jc w:val="both"/>
        <w:rPr>
          <w:color w:val="000000"/>
        </w:rPr>
      </w:pPr>
      <w:r w:rsidRPr="000F51A8">
        <w:rPr>
          <w:color w:val="000000"/>
        </w:rPr>
        <w:t xml:space="preserve">1. </w:t>
      </w:r>
      <w:proofErr w:type="gramStart"/>
      <w:r w:rsidRPr="000F51A8">
        <w:rPr>
          <w:color w:val="000000"/>
        </w:rPr>
        <w:t xml:space="preserve">Утвердить Требования 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Серебрянском сельсовете </w:t>
      </w:r>
      <w:proofErr w:type="spellStart"/>
      <w:r w:rsidRPr="000F51A8">
        <w:rPr>
          <w:color w:val="000000"/>
        </w:rPr>
        <w:t>Чулымского</w:t>
      </w:r>
      <w:proofErr w:type="spellEnd"/>
      <w:r w:rsidRPr="000F51A8">
        <w:rPr>
          <w:color w:val="000000"/>
        </w:rPr>
        <w:t xml:space="preserve"> района Новосибирской области, согласно приложению к настоящему постановлению.</w:t>
      </w:r>
      <w:proofErr w:type="gramEnd"/>
    </w:p>
    <w:p w:rsidR="00F12218" w:rsidRPr="000F51A8" w:rsidRDefault="00F12218" w:rsidP="00F12218">
      <w:pPr>
        <w:ind w:firstLine="708"/>
        <w:jc w:val="both"/>
        <w:rPr>
          <w:color w:val="000000"/>
        </w:rPr>
      </w:pPr>
      <w:r w:rsidRPr="000F51A8">
        <w:rPr>
          <w:color w:val="000000"/>
        </w:rPr>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 в сети "Интернет". </w:t>
      </w:r>
    </w:p>
    <w:p w:rsidR="00F12218" w:rsidRPr="000F51A8" w:rsidRDefault="00F12218" w:rsidP="00F12218">
      <w:pPr>
        <w:tabs>
          <w:tab w:val="left" w:pos="3960"/>
        </w:tabs>
        <w:rPr>
          <w:color w:val="000000"/>
        </w:rPr>
      </w:pPr>
      <w:r w:rsidRPr="000F51A8">
        <w:rPr>
          <w:color w:val="000000"/>
        </w:rPr>
        <w:t xml:space="preserve">3. </w:t>
      </w:r>
      <w:proofErr w:type="gramStart"/>
      <w:r w:rsidRPr="000F51A8">
        <w:rPr>
          <w:color w:val="000000"/>
        </w:rPr>
        <w:t>Контроль за</w:t>
      </w:r>
      <w:proofErr w:type="gramEnd"/>
      <w:r w:rsidRPr="000F51A8">
        <w:rPr>
          <w:color w:val="000000"/>
        </w:rPr>
        <w:t xml:space="preserve"> исполнением настоящего постановления возложить на Гутникову Н.А. – заместителя главы Серебрянского сельсовета </w:t>
      </w:r>
      <w:r w:rsidRPr="000F51A8">
        <w:rPr>
          <w:color w:val="000000"/>
        </w:rPr>
        <w:tab/>
      </w:r>
    </w:p>
    <w:p w:rsidR="00F12218" w:rsidRPr="000F51A8" w:rsidRDefault="00F12218" w:rsidP="00F12218">
      <w:proofErr w:type="spellStart"/>
      <w:r w:rsidRPr="000F51A8">
        <w:rPr>
          <w:color w:val="000000"/>
        </w:rPr>
        <w:t>Чулымского</w:t>
      </w:r>
      <w:proofErr w:type="spellEnd"/>
      <w:r w:rsidRPr="000F51A8">
        <w:rPr>
          <w:color w:val="000000"/>
        </w:rPr>
        <w:t xml:space="preserve"> района Новосибирской области.</w:t>
      </w:r>
    </w:p>
    <w:p w:rsidR="00F12218" w:rsidRPr="000F51A8" w:rsidRDefault="00F12218" w:rsidP="00F12218">
      <w:pPr>
        <w:ind w:firstLine="708"/>
        <w:jc w:val="both"/>
        <w:rPr>
          <w:color w:val="000000"/>
        </w:rPr>
      </w:pPr>
    </w:p>
    <w:p w:rsidR="00F12218" w:rsidRPr="000F51A8" w:rsidRDefault="00F12218" w:rsidP="00F12218">
      <w:pPr>
        <w:ind w:firstLine="567"/>
        <w:jc w:val="both"/>
        <w:rPr>
          <w:color w:val="000000"/>
        </w:rPr>
      </w:pPr>
      <w:r w:rsidRPr="000F51A8">
        <w:rPr>
          <w:color w:val="000000"/>
        </w:rPr>
        <w:t> </w:t>
      </w:r>
    </w:p>
    <w:p w:rsidR="00F12218" w:rsidRPr="000F51A8" w:rsidRDefault="00F12218" w:rsidP="00F12218">
      <w:pPr>
        <w:tabs>
          <w:tab w:val="left" w:pos="3960"/>
        </w:tabs>
        <w:rPr>
          <w:color w:val="000000"/>
        </w:rPr>
      </w:pPr>
      <w:r w:rsidRPr="000F51A8">
        <w:rPr>
          <w:color w:val="000000"/>
        </w:rPr>
        <w:t xml:space="preserve">Глава Серебрянского сельсовета </w:t>
      </w:r>
      <w:r w:rsidRPr="000F51A8">
        <w:rPr>
          <w:color w:val="000000"/>
        </w:rPr>
        <w:tab/>
      </w:r>
    </w:p>
    <w:p w:rsidR="00F12218" w:rsidRPr="000F51A8" w:rsidRDefault="00F12218" w:rsidP="00F12218">
      <w:pPr>
        <w:rPr>
          <w:color w:val="000000"/>
        </w:rPr>
      </w:pPr>
      <w:proofErr w:type="spellStart"/>
      <w:r w:rsidRPr="000F51A8">
        <w:rPr>
          <w:color w:val="000000"/>
        </w:rPr>
        <w:t>Чулымского</w:t>
      </w:r>
      <w:proofErr w:type="spellEnd"/>
      <w:r w:rsidRPr="000F51A8">
        <w:rPr>
          <w:color w:val="000000"/>
        </w:rPr>
        <w:t xml:space="preserve"> района Новосибирской области                         А.Н. Писарев.</w:t>
      </w:r>
    </w:p>
    <w:p w:rsidR="00F12218" w:rsidRPr="000F51A8" w:rsidRDefault="00F12218" w:rsidP="00F12218"/>
    <w:p w:rsidR="00F12218" w:rsidRPr="000F51A8" w:rsidRDefault="00F12218" w:rsidP="00F12218">
      <w:pPr>
        <w:ind w:firstLine="567"/>
        <w:jc w:val="right"/>
        <w:rPr>
          <w:color w:val="000000"/>
        </w:rPr>
      </w:pPr>
      <w:r w:rsidRPr="000F51A8">
        <w:rPr>
          <w:color w:val="000000"/>
        </w:rPr>
        <w:t>Приложение</w:t>
      </w:r>
    </w:p>
    <w:p w:rsidR="00F12218" w:rsidRPr="000F51A8" w:rsidRDefault="00F12218" w:rsidP="00F12218">
      <w:pPr>
        <w:ind w:firstLine="567"/>
        <w:jc w:val="right"/>
        <w:rPr>
          <w:color w:val="000000"/>
        </w:rPr>
      </w:pPr>
      <w:r w:rsidRPr="000F51A8">
        <w:rPr>
          <w:color w:val="000000"/>
        </w:rPr>
        <w:lastRenderedPageBreak/>
        <w:t>к постановлению</w:t>
      </w:r>
    </w:p>
    <w:p w:rsidR="00F12218" w:rsidRPr="000F51A8" w:rsidRDefault="00F12218" w:rsidP="00F12218">
      <w:pPr>
        <w:ind w:firstLine="567"/>
        <w:jc w:val="right"/>
        <w:rPr>
          <w:color w:val="000000"/>
        </w:rPr>
      </w:pPr>
      <w:r w:rsidRPr="000F51A8">
        <w:rPr>
          <w:color w:val="000000"/>
        </w:rPr>
        <w:t xml:space="preserve">администрации Серебрянского сельсовета </w:t>
      </w:r>
    </w:p>
    <w:p w:rsidR="00F12218" w:rsidRPr="000F51A8" w:rsidRDefault="00F12218" w:rsidP="00F12218">
      <w:pPr>
        <w:ind w:firstLine="567"/>
        <w:jc w:val="right"/>
        <w:rPr>
          <w:color w:val="000000"/>
        </w:rPr>
      </w:pPr>
      <w:proofErr w:type="spellStart"/>
      <w:r w:rsidRPr="000F51A8">
        <w:rPr>
          <w:color w:val="000000"/>
        </w:rPr>
        <w:t>Чулымского</w:t>
      </w:r>
      <w:proofErr w:type="spellEnd"/>
      <w:r w:rsidRPr="000F51A8">
        <w:rPr>
          <w:color w:val="000000"/>
        </w:rPr>
        <w:t xml:space="preserve"> района Новосибирской области </w:t>
      </w:r>
    </w:p>
    <w:p w:rsidR="00F12218" w:rsidRPr="000F51A8" w:rsidRDefault="00F12218" w:rsidP="00F12218">
      <w:pPr>
        <w:ind w:firstLine="567"/>
        <w:jc w:val="right"/>
        <w:rPr>
          <w:color w:val="000000"/>
        </w:rPr>
      </w:pPr>
      <w:r w:rsidRPr="000F51A8">
        <w:rPr>
          <w:color w:val="000000"/>
        </w:rPr>
        <w:t>От "28" мая 2018г. №44</w:t>
      </w:r>
    </w:p>
    <w:p w:rsidR="00F12218" w:rsidRPr="000F51A8" w:rsidRDefault="00F12218" w:rsidP="00F12218">
      <w:pPr>
        <w:ind w:firstLine="567"/>
        <w:jc w:val="both"/>
        <w:rPr>
          <w:color w:val="000000"/>
        </w:rPr>
      </w:pPr>
      <w:r w:rsidRPr="000F51A8">
        <w:rPr>
          <w:color w:val="000000"/>
        </w:rPr>
        <w:t> </w:t>
      </w:r>
    </w:p>
    <w:p w:rsidR="00F12218" w:rsidRPr="000F51A8" w:rsidRDefault="00F12218" w:rsidP="00F12218">
      <w:pPr>
        <w:jc w:val="center"/>
        <w:rPr>
          <w:bCs/>
          <w:color w:val="000000"/>
        </w:rPr>
      </w:pPr>
      <w:r w:rsidRPr="000F51A8">
        <w:rPr>
          <w:bCs/>
          <w:color w:val="000000"/>
        </w:rPr>
        <w:t>Требования</w:t>
      </w:r>
    </w:p>
    <w:p w:rsidR="00F12218" w:rsidRPr="000F51A8" w:rsidRDefault="00F12218" w:rsidP="00F12218">
      <w:pPr>
        <w:jc w:val="center"/>
        <w:rPr>
          <w:color w:val="000000"/>
        </w:rPr>
      </w:pPr>
      <w:r w:rsidRPr="000F51A8">
        <w:rPr>
          <w:bCs/>
          <w:color w:val="000000"/>
        </w:rPr>
        <w:t xml:space="preserve">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w:t>
      </w:r>
      <w:r w:rsidRPr="000F51A8">
        <w:rPr>
          <w:color w:val="000000"/>
        </w:rPr>
        <w:t xml:space="preserve">Серебрянском сельсовете </w:t>
      </w:r>
      <w:proofErr w:type="spellStart"/>
      <w:r w:rsidRPr="000F51A8">
        <w:rPr>
          <w:color w:val="000000"/>
        </w:rPr>
        <w:t>Чулымского</w:t>
      </w:r>
      <w:proofErr w:type="spellEnd"/>
      <w:r w:rsidRPr="000F51A8">
        <w:rPr>
          <w:color w:val="000000"/>
        </w:rPr>
        <w:t xml:space="preserve"> района Новосибирской области </w:t>
      </w:r>
    </w:p>
    <w:p w:rsidR="00F12218" w:rsidRPr="000F51A8" w:rsidRDefault="00F12218" w:rsidP="00F12218">
      <w:pPr>
        <w:jc w:val="center"/>
        <w:rPr>
          <w:color w:val="000000"/>
        </w:rPr>
      </w:pPr>
    </w:p>
    <w:p w:rsidR="00F12218" w:rsidRPr="000F51A8" w:rsidRDefault="00F12218" w:rsidP="00F12218">
      <w:pPr>
        <w:jc w:val="center"/>
        <w:rPr>
          <w:color w:val="000000"/>
        </w:rPr>
      </w:pPr>
      <w:r w:rsidRPr="000F51A8">
        <w:rPr>
          <w:color w:val="000000"/>
        </w:rPr>
        <w:t>1. Общие положения </w:t>
      </w:r>
    </w:p>
    <w:p w:rsidR="00F12218" w:rsidRPr="000F51A8" w:rsidRDefault="00F12218" w:rsidP="00F12218">
      <w:pPr>
        <w:ind w:firstLine="540"/>
        <w:jc w:val="both"/>
        <w:rPr>
          <w:bCs/>
          <w:color w:val="000000"/>
        </w:rPr>
      </w:pPr>
      <w:r w:rsidRPr="000F51A8">
        <w:rPr>
          <w:color w:val="000000"/>
        </w:rPr>
        <w:t xml:space="preserve">1.1. </w:t>
      </w:r>
      <w:proofErr w:type="gramStart"/>
      <w:r w:rsidRPr="000F51A8">
        <w:rPr>
          <w:color w:val="000000"/>
        </w:rPr>
        <w:t xml:space="preserve">Настоящие Требования 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Серебрянском сельсовете </w:t>
      </w:r>
      <w:proofErr w:type="spellStart"/>
      <w:r w:rsidRPr="000F51A8">
        <w:rPr>
          <w:color w:val="000000"/>
        </w:rPr>
        <w:t>Чулымского</w:t>
      </w:r>
      <w:proofErr w:type="spellEnd"/>
      <w:r w:rsidRPr="000F51A8">
        <w:rPr>
          <w:color w:val="000000"/>
        </w:rPr>
        <w:t xml:space="preserve"> района Новосибирской области (далее по тексту - Требования) разработаны в соответствии с частью 6 статьи 91.14 Жилищного</w:t>
      </w:r>
      <w:proofErr w:type="gramEnd"/>
      <w:r w:rsidRPr="000F51A8">
        <w:rPr>
          <w:color w:val="000000"/>
        </w:rPr>
        <w:t xml:space="preserve"> кодекса Российской Федерации и устанавливают правила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F12218" w:rsidRPr="000F51A8" w:rsidRDefault="00F12218" w:rsidP="00F12218">
      <w:pPr>
        <w:ind w:firstLine="540"/>
        <w:jc w:val="both"/>
        <w:rPr>
          <w:color w:val="000000"/>
        </w:rPr>
      </w:pPr>
      <w:r w:rsidRPr="000F51A8">
        <w:rPr>
          <w:color w:val="000000"/>
        </w:rPr>
        <w:t>1.2. В настоящих Требованиях используются термины и понятия Жилищного кодекса Российской Федерации.</w:t>
      </w:r>
    </w:p>
    <w:p w:rsidR="00F12218" w:rsidRPr="000F51A8" w:rsidRDefault="00F12218" w:rsidP="00F12218">
      <w:pPr>
        <w:jc w:val="center"/>
        <w:rPr>
          <w:color w:val="000000"/>
        </w:rPr>
      </w:pPr>
    </w:p>
    <w:p w:rsidR="00F12218" w:rsidRPr="000F51A8" w:rsidRDefault="00F12218" w:rsidP="00F12218">
      <w:pPr>
        <w:jc w:val="center"/>
        <w:rPr>
          <w:color w:val="000000"/>
        </w:rPr>
      </w:pPr>
      <w:r w:rsidRPr="000F51A8">
        <w:rPr>
          <w:color w:val="000000"/>
        </w:rPr>
        <w:t xml:space="preserve">2. Предоставление администрацией  Серебрянск сельсовета </w:t>
      </w:r>
      <w:proofErr w:type="spellStart"/>
      <w:r w:rsidRPr="000F51A8">
        <w:rPr>
          <w:color w:val="000000"/>
        </w:rPr>
        <w:t>Чулымского</w:t>
      </w:r>
      <w:proofErr w:type="spellEnd"/>
      <w:r w:rsidRPr="000F51A8">
        <w:rPr>
          <w:color w:val="000000"/>
        </w:rPr>
        <w:t xml:space="preserve"> района Новосибирской области информации гражданам, принятым на учет нуждающихся в предоставлении жилых помещений по договорам найма жилых помещений жилищного фонда социального использования</w:t>
      </w:r>
    </w:p>
    <w:p w:rsidR="00F12218" w:rsidRPr="000F51A8" w:rsidRDefault="00F12218" w:rsidP="00F12218">
      <w:pPr>
        <w:jc w:val="center"/>
        <w:rPr>
          <w:color w:val="000000"/>
        </w:rPr>
      </w:pPr>
    </w:p>
    <w:p w:rsidR="00F12218" w:rsidRPr="000F51A8" w:rsidRDefault="00F12218" w:rsidP="00F12218">
      <w:pPr>
        <w:ind w:firstLine="540"/>
        <w:jc w:val="both"/>
        <w:rPr>
          <w:color w:val="000000"/>
        </w:rPr>
      </w:pPr>
      <w:bookmarkStart w:id="1" w:name="Par49"/>
      <w:bookmarkEnd w:id="1"/>
      <w:r w:rsidRPr="000F51A8">
        <w:rPr>
          <w:color w:val="000000"/>
        </w:rPr>
        <w:t xml:space="preserve">2.1. Администрация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 (далее </w:t>
      </w:r>
      <w:proofErr w:type="gramStart"/>
      <w:r w:rsidRPr="000F51A8">
        <w:rPr>
          <w:color w:val="000000"/>
        </w:rPr>
        <w:t>–</w:t>
      </w:r>
      <w:proofErr w:type="spellStart"/>
      <w:r w:rsidRPr="000F51A8">
        <w:rPr>
          <w:color w:val="000000"/>
        </w:rPr>
        <w:t>Н</w:t>
      </w:r>
      <w:proofErr w:type="gramEnd"/>
      <w:r w:rsidRPr="000F51A8">
        <w:rPr>
          <w:color w:val="000000"/>
        </w:rPr>
        <w:t>аймодатель</w:t>
      </w:r>
      <w:proofErr w:type="spellEnd"/>
      <w:r w:rsidRPr="000F51A8">
        <w:rPr>
          <w:color w:val="000000"/>
        </w:rPr>
        <w:t>)   предоставляет информацию гражданам, принятым на учет нуждающихся в предоставлении жилых помещений по договорам найма жилых помещений жилищного фонда социального использования, следующего содержания:</w:t>
      </w:r>
    </w:p>
    <w:p w:rsidR="00F12218" w:rsidRPr="000F51A8" w:rsidRDefault="00F12218" w:rsidP="00F12218">
      <w:pPr>
        <w:ind w:firstLine="540"/>
        <w:jc w:val="both"/>
        <w:rPr>
          <w:color w:val="000000"/>
        </w:rPr>
      </w:pPr>
      <w:r w:rsidRPr="000F51A8">
        <w:rPr>
          <w:color w:val="000000"/>
        </w:rPr>
        <w:t xml:space="preserve">1) сведения о наименовании, месте нахождения, контактной информации и режиме работы </w:t>
      </w:r>
      <w:proofErr w:type="spellStart"/>
      <w:r w:rsidRPr="000F51A8">
        <w:rPr>
          <w:color w:val="000000"/>
        </w:rPr>
        <w:t>наймодателя</w:t>
      </w:r>
      <w:proofErr w:type="spellEnd"/>
      <w:r w:rsidRPr="000F51A8">
        <w:rPr>
          <w:color w:val="000000"/>
        </w:rPr>
        <w:t>;</w:t>
      </w:r>
    </w:p>
    <w:p w:rsidR="00F12218" w:rsidRPr="000F51A8" w:rsidRDefault="00F12218" w:rsidP="00F12218">
      <w:pPr>
        <w:ind w:firstLine="540"/>
        <w:jc w:val="both"/>
        <w:rPr>
          <w:color w:val="000000"/>
        </w:rPr>
      </w:pPr>
      <w:r w:rsidRPr="000F51A8">
        <w:rPr>
          <w:color w:val="000000"/>
        </w:rPr>
        <w:t xml:space="preserve">2) сведения о жилых помещениях, которые могут быть предоставлены </w:t>
      </w:r>
      <w:proofErr w:type="spellStart"/>
      <w:r w:rsidRPr="000F51A8">
        <w:rPr>
          <w:color w:val="000000"/>
        </w:rPr>
        <w:t>наймодателем</w:t>
      </w:r>
      <w:proofErr w:type="spellEnd"/>
      <w:r w:rsidRPr="000F51A8">
        <w:rPr>
          <w:color w:val="000000"/>
        </w:rPr>
        <w:t>, с указанием: места их нахождения, общего количества жилых помещений, сведений о расположении на этаже жилого помещения, общей площади жилого помещения, количестве комнат в нем.</w:t>
      </w:r>
    </w:p>
    <w:p w:rsidR="00F12218" w:rsidRPr="000F51A8" w:rsidRDefault="00F12218" w:rsidP="00F12218">
      <w:pPr>
        <w:ind w:firstLine="540"/>
        <w:jc w:val="both"/>
        <w:rPr>
          <w:color w:val="000000"/>
        </w:rPr>
      </w:pPr>
      <w:r w:rsidRPr="000F51A8">
        <w:rPr>
          <w:color w:val="000000"/>
        </w:rPr>
        <w:t>Информация предоставляется по форме согласно приложению к настоящим Требованиям.</w:t>
      </w:r>
    </w:p>
    <w:p w:rsidR="00F12218" w:rsidRPr="000F51A8" w:rsidRDefault="00F12218" w:rsidP="00F12218">
      <w:pPr>
        <w:ind w:firstLine="540"/>
        <w:jc w:val="both"/>
        <w:rPr>
          <w:color w:val="000000"/>
        </w:rPr>
      </w:pPr>
      <w:bookmarkStart w:id="2" w:name="Par53"/>
      <w:bookmarkEnd w:id="2"/>
      <w:r w:rsidRPr="000F51A8">
        <w:rPr>
          <w:color w:val="000000"/>
        </w:rPr>
        <w:t>2.2. Информация о количестве жилых помещений, которые могут быть предоставлены по договорам найма жилых помещений жилищного фонда социального использования, размещается:</w:t>
      </w:r>
    </w:p>
    <w:p w:rsidR="00F12218" w:rsidRPr="000F51A8" w:rsidRDefault="00F12218" w:rsidP="00F12218">
      <w:pPr>
        <w:ind w:firstLine="540"/>
        <w:jc w:val="both"/>
        <w:rPr>
          <w:color w:val="000000"/>
        </w:rPr>
      </w:pPr>
      <w:r w:rsidRPr="000F51A8">
        <w:rPr>
          <w:color w:val="000000"/>
        </w:rPr>
        <w:t xml:space="preserve">1) на официальном сайте </w:t>
      </w:r>
      <w:proofErr w:type="spellStart"/>
      <w:r w:rsidRPr="000F51A8">
        <w:rPr>
          <w:color w:val="000000"/>
        </w:rPr>
        <w:t>наймодателя</w:t>
      </w:r>
      <w:proofErr w:type="spellEnd"/>
      <w:r w:rsidRPr="000F51A8">
        <w:rPr>
          <w:color w:val="000000"/>
        </w:rPr>
        <w:t xml:space="preserve"> в информационно-телекоммуникационной сети «Интернет»;</w:t>
      </w:r>
    </w:p>
    <w:p w:rsidR="00F12218" w:rsidRPr="000F51A8" w:rsidRDefault="00F12218" w:rsidP="00F12218">
      <w:pPr>
        <w:ind w:firstLine="540"/>
        <w:jc w:val="both"/>
        <w:rPr>
          <w:color w:val="000000"/>
        </w:rPr>
      </w:pPr>
      <w:r w:rsidRPr="000F51A8">
        <w:rPr>
          <w:color w:val="000000"/>
        </w:rPr>
        <w:lastRenderedPageBreak/>
        <w:t xml:space="preserve">2) на информационных стендах </w:t>
      </w:r>
      <w:proofErr w:type="spellStart"/>
      <w:r w:rsidRPr="000F51A8">
        <w:rPr>
          <w:color w:val="000000"/>
        </w:rPr>
        <w:t>наймодателя</w:t>
      </w:r>
      <w:proofErr w:type="spellEnd"/>
      <w:r w:rsidRPr="000F51A8">
        <w:rPr>
          <w:color w:val="000000"/>
        </w:rPr>
        <w:t xml:space="preserve"> в помещении,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w:t>
      </w:r>
    </w:p>
    <w:p w:rsidR="00F12218" w:rsidRPr="000F51A8" w:rsidRDefault="00F12218" w:rsidP="00F12218">
      <w:pPr>
        <w:ind w:firstLine="540"/>
        <w:jc w:val="both"/>
        <w:rPr>
          <w:color w:val="000000"/>
        </w:rPr>
      </w:pPr>
      <w:r w:rsidRPr="000F51A8">
        <w:rPr>
          <w:color w:val="000000"/>
        </w:rPr>
        <w:t xml:space="preserve">Информация размещается в течение 10 (десяти)   дней со дня внесения сведений об учете жилых помещений жилищного фонда социального использования дома в  реестр муниципального имущества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w:t>
      </w:r>
    </w:p>
    <w:p w:rsidR="00F12218" w:rsidRPr="000F51A8" w:rsidRDefault="00F12218" w:rsidP="00F12218">
      <w:pPr>
        <w:ind w:firstLine="540"/>
        <w:jc w:val="both"/>
        <w:rPr>
          <w:color w:val="000000"/>
        </w:rPr>
      </w:pPr>
      <w:r w:rsidRPr="000F51A8">
        <w:rPr>
          <w:color w:val="000000"/>
        </w:rPr>
        <w:t xml:space="preserve">2.3. Указанная в пунктах 2.1 и 2.2 настоящих Требований информация должна обновляться на официальном сайте </w:t>
      </w:r>
      <w:proofErr w:type="spellStart"/>
      <w:r w:rsidRPr="000F51A8">
        <w:rPr>
          <w:color w:val="000000"/>
        </w:rPr>
        <w:t>наймодателя</w:t>
      </w:r>
      <w:proofErr w:type="spellEnd"/>
      <w:r w:rsidRPr="000F51A8">
        <w:rPr>
          <w:color w:val="000000"/>
        </w:rPr>
        <w:t xml:space="preserve"> в информационно-телекоммуникационной сети «Интернет» и информационных стендах один раз в квартал при наличии изменений. При отсутствии изменений информация обновлению не подлежит.</w:t>
      </w:r>
    </w:p>
    <w:p w:rsidR="00F12218" w:rsidRPr="000F51A8" w:rsidRDefault="00F12218" w:rsidP="00F12218">
      <w:pPr>
        <w:ind w:firstLine="540"/>
        <w:jc w:val="both"/>
        <w:rPr>
          <w:color w:val="000000"/>
        </w:rPr>
      </w:pPr>
      <w:r w:rsidRPr="000F51A8">
        <w:rPr>
          <w:color w:val="000000"/>
        </w:rPr>
        <w:t xml:space="preserve">2.4. </w:t>
      </w:r>
      <w:proofErr w:type="gramStart"/>
      <w:r w:rsidRPr="000F51A8">
        <w:rPr>
          <w:color w:val="000000"/>
        </w:rPr>
        <w:t xml:space="preserve">Гражданин, принятый на учет в качестве нуждающихся в предоставлении жилых помещений по договорам найма жилых помещений жилищного фонда социального использования, вправе обратиться к </w:t>
      </w:r>
      <w:proofErr w:type="spellStart"/>
      <w:r w:rsidRPr="000F51A8">
        <w:rPr>
          <w:color w:val="000000"/>
        </w:rPr>
        <w:t>наймодателю</w:t>
      </w:r>
      <w:proofErr w:type="spellEnd"/>
      <w:r w:rsidRPr="000F51A8">
        <w:rPr>
          <w:color w:val="000000"/>
        </w:rPr>
        <w:t xml:space="preserve"> с запросом о предоставлении сведений о жилых помещениях с указанием: места их нахождения, общего количества жилых помещений, сведений о расположении на этаже жилого помещения, общей площади жилого помещения, количестве комнат в нем.</w:t>
      </w:r>
      <w:proofErr w:type="gramEnd"/>
    </w:p>
    <w:p w:rsidR="00F12218" w:rsidRPr="000F51A8" w:rsidRDefault="00F12218" w:rsidP="00F12218">
      <w:pPr>
        <w:ind w:firstLine="540"/>
        <w:jc w:val="both"/>
        <w:rPr>
          <w:color w:val="000000"/>
        </w:rPr>
      </w:pPr>
      <w:r w:rsidRPr="000F51A8">
        <w:rPr>
          <w:color w:val="000000"/>
        </w:rPr>
        <w:t>Запрос может быть составлен в письменной, электронной или устной форме.</w:t>
      </w:r>
    </w:p>
    <w:p w:rsidR="00F12218" w:rsidRPr="000F51A8" w:rsidRDefault="00F12218" w:rsidP="00F12218">
      <w:pPr>
        <w:ind w:firstLine="540"/>
        <w:jc w:val="both"/>
        <w:rPr>
          <w:color w:val="000000"/>
        </w:rPr>
      </w:pPr>
      <w:r w:rsidRPr="000F51A8">
        <w:rPr>
          <w:color w:val="000000"/>
        </w:rPr>
        <w:t>2.5. Рассмотрение запросов граждан, указанных в пункте 2.4 настоящих Требований,   осуществляется в порядке, предусмотренном Федеральным законом от 02.05.2006 № 59-ФЗ «О порядке рассмотрения обращений граждан Российской Федерации».</w:t>
      </w:r>
    </w:p>
    <w:p w:rsidR="00F12218" w:rsidRPr="000F51A8" w:rsidRDefault="00F12218" w:rsidP="005E1784">
      <w:pPr>
        <w:rPr>
          <w:color w:val="000000"/>
        </w:rPr>
      </w:pPr>
    </w:p>
    <w:p w:rsidR="00F12218" w:rsidRPr="000F51A8" w:rsidRDefault="00F12218" w:rsidP="00F12218">
      <w:pPr>
        <w:ind w:left="5220"/>
        <w:rPr>
          <w:color w:val="000000"/>
        </w:rPr>
      </w:pPr>
    </w:p>
    <w:p w:rsidR="00F12218" w:rsidRPr="000F51A8" w:rsidRDefault="00F12218" w:rsidP="00F12218">
      <w:pPr>
        <w:ind w:left="4395"/>
        <w:rPr>
          <w:color w:val="000000"/>
        </w:rPr>
      </w:pPr>
      <w:r w:rsidRPr="000F51A8">
        <w:rPr>
          <w:color w:val="000000"/>
        </w:rPr>
        <w:t xml:space="preserve">Приложение к Требованиям 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Серебрянском сельсовете </w:t>
      </w:r>
      <w:proofErr w:type="spellStart"/>
      <w:r w:rsidRPr="000F51A8">
        <w:rPr>
          <w:color w:val="000000"/>
        </w:rPr>
        <w:t>Чулымского</w:t>
      </w:r>
      <w:proofErr w:type="spellEnd"/>
      <w:r w:rsidRPr="000F51A8">
        <w:rPr>
          <w:color w:val="000000"/>
        </w:rPr>
        <w:t xml:space="preserve"> района Новосибирской области</w:t>
      </w:r>
    </w:p>
    <w:p w:rsidR="00F12218" w:rsidRPr="000F51A8" w:rsidRDefault="00F12218" w:rsidP="00F12218">
      <w:pPr>
        <w:ind w:left="5220"/>
        <w:rPr>
          <w:color w:val="000000"/>
        </w:rPr>
      </w:pPr>
      <w:r w:rsidRPr="000F51A8">
        <w:rPr>
          <w:color w:val="000000"/>
        </w:rPr>
        <w:t> </w:t>
      </w:r>
    </w:p>
    <w:p w:rsidR="00F12218" w:rsidRPr="000F51A8" w:rsidRDefault="00F12218" w:rsidP="00F12218">
      <w:pPr>
        <w:ind w:firstLine="720"/>
        <w:jc w:val="right"/>
        <w:rPr>
          <w:color w:val="000000"/>
        </w:rPr>
      </w:pPr>
      <w:r w:rsidRPr="000F51A8">
        <w:rPr>
          <w:color w:val="000000"/>
        </w:rPr>
        <w:t> </w:t>
      </w:r>
    </w:p>
    <w:tbl>
      <w:tblPr>
        <w:tblW w:w="0" w:type="auto"/>
        <w:tblInd w:w="62" w:type="dxa"/>
        <w:tblCellMar>
          <w:left w:w="0" w:type="dxa"/>
          <w:right w:w="0" w:type="dxa"/>
        </w:tblCellMar>
        <w:tblLook w:val="04A0"/>
      </w:tblPr>
      <w:tblGrid>
        <w:gridCol w:w="2070"/>
        <w:gridCol w:w="2348"/>
        <w:gridCol w:w="2751"/>
        <w:gridCol w:w="1992"/>
      </w:tblGrid>
      <w:tr w:rsidR="00F12218" w:rsidRPr="000F51A8" w:rsidTr="00F12218">
        <w:tc>
          <w:tcPr>
            <w:tcW w:w="2194"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F12218" w:rsidRPr="000F51A8" w:rsidRDefault="00F12218">
            <w:pPr>
              <w:jc w:val="center"/>
            </w:pPr>
            <w:r w:rsidRPr="000F51A8">
              <w:t xml:space="preserve">Место нахождения (адрес) жилого помещения жилищного фонда социального использования, которое может быть предоставлено по договору найма жилого помещения жилищного фонда </w:t>
            </w:r>
            <w:r w:rsidRPr="000F51A8">
              <w:lastRenderedPageBreak/>
              <w:t>социального использования</w:t>
            </w:r>
          </w:p>
        </w:tc>
        <w:tc>
          <w:tcPr>
            <w:tcW w:w="238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jc w:val="center"/>
            </w:pPr>
            <w:r w:rsidRPr="000F51A8">
              <w:lastRenderedPageBreak/>
              <w:t xml:space="preserve">Сведения о жилом помещении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 (расположение на этаже дома/общая </w:t>
            </w:r>
            <w:r w:rsidRPr="000F51A8">
              <w:lastRenderedPageBreak/>
              <w:t>площадь/количество комнат)</w:t>
            </w:r>
          </w:p>
        </w:tc>
        <w:tc>
          <w:tcPr>
            <w:tcW w:w="2811"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jc w:val="center"/>
            </w:pPr>
            <w:r w:rsidRPr="000F51A8">
              <w:lastRenderedPageBreak/>
              <w:t xml:space="preserve">Сведения о </w:t>
            </w:r>
            <w:proofErr w:type="spellStart"/>
            <w:r w:rsidRPr="000F51A8">
              <w:t>наймодателе</w:t>
            </w:r>
            <w:proofErr w:type="spellEnd"/>
            <w:r w:rsidRPr="000F51A8">
              <w:t xml:space="preserve"> жилого помещения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 (наименование/место нахождения/контактная информация и режим </w:t>
            </w:r>
            <w:r w:rsidRPr="000F51A8">
              <w:lastRenderedPageBreak/>
              <w:t>работы)</w:t>
            </w:r>
          </w:p>
        </w:tc>
        <w:tc>
          <w:tcPr>
            <w:tcW w:w="202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jc w:val="center"/>
            </w:pPr>
            <w:r w:rsidRPr="000F51A8">
              <w:lastRenderedPageBreak/>
              <w:t>Сведения о лице, уполномоченном заключать договор найма жилого помещения жилищного фонда социального использования</w:t>
            </w:r>
          </w:p>
        </w:tc>
      </w:tr>
      <w:tr w:rsidR="00F12218" w:rsidRPr="000F51A8" w:rsidTr="00F12218">
        <w:tc>
          <w:tcPr>
            <w:tcW w:w="219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lastRenderedPageBreak/>
              <w:t>1</w:t>
            </w:r>
          </w:p>
        </w:tc>
        <w:tc>
          <w:tcPr>
            <w:tcW w:w="2384" w:type="dxa"/>
            <w:tcBorders>
              <w:top w:val="nil"/>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2</w:t>
            </w:r>
          </w:p>
        </w:tc>
        <w:tc>
          <w:tcPr>
            <w:tcW w:w="2811" w:type="dxa"/>
            <w:tcBorders>
              <w:top w:val="nil"/>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3</w:t>
            </w:r>
          </w:p>
        </w:tc>
        <w:tc>
          <w:tcPr>
            <w:tcW w:w="2027" w:type="dxa"/>
            <w:tcBorders>
              <w:top w:val="nil"/>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4</w:t>
            </w:r>
          </w:p>
        </w:tc>
      </w:tr>
      <w:tr w:rsidR="00F12218" w:rsidRPr="000F51A8" w:rsidTr="00F12218">
        <w:tc>
          <w:tcPr>
            <w:tcW w:w="219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w:t>
            </w:r>
          </w:p>
        </w:tc>
        <w:tc>
          <w:tcPr>
            <w:tcW w:w="2384" w:type="dxa"/>
            <w:tcBorders>
              <w:top w:val="nil"/>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w:t>
            </w:r>
          </w:p>
        </w:tc>
        <w:tc>
          <w:tcPr>
            <w:tcW w:w="2811" w:type="dxa"/>
            <w:tcBorders>
              <w:top w:val="nil"/>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w:t>
            </w:r>
          </w:p>
        </w:tc>
        <w:tc>
          <w:tcPr>
            <w:tcW w:w="2027" w:type="dxa"/>
            <w:tcBorders>
              <w:top w:val="nil"/>
              <w:left w:val="nil"/>
              <w:bottom w:val="single" w:sz="8" w:space="0" w:color="auto"/>
              <w:right w:val="single" w:sz="8" w:space="0" w:color="auto"/>
            </w:tcBorders>
            <w:tcMar>
              <w:top w:w="102" w:type="dxa"/>
              <w:left w:w="62" w:type="dxa"/>
              <w:bottom w:w="102" w:type="dxa"/>
              <w:right w:w="62" w:type="dxa"/>
            </w:tcMar>
            <w:hideMark/>
          </w:tcPr>
          <w:p w:rsidR="00F12218" w:rsidRPr="000F51A8" w:rsidRDefault="00F12218">
            <w:pPr>
              <w:ind w:firstLine="720"/>
              <w:jc w:val="center"/>
            </w:pPr>
            <w:r w:rsidRPr="000F51A8">
              <w:t>...</w:t>
            </w:r>
          </w:p>
        </w:tc>
      </w:tr>
    </w:tbl>
    <w:p w:rsidR="00F12218" w:rsidRPr="000F51A8" w:rsidRDefault="00F12218" w:rsidP="00F12218">
      <w:pPr>
        <w:ind w:firstLine="540"/>
        <w:jc w:val="both"/>
        <w:rPr>
          <w:color w:val="000000"/>
        </w:rPr>
      </w:pPr>
      <w:r w:rsidRPr="000F51A8">
        <w:rPr>
          <w:color w:val="000000"/>
        </w:rPr>
        <w:t> </w:t>
      </w:r>
    </w:p>
    <w:p w:rsidR="00F12218" w:rsidRPr="000F51A8" w:rsidRDefault="00F12218" w:rsidP="00931A77">
      <w:pPr>
        <w:rPr>
          <w:rFonts w:eastAsia="Calibri"/>
          <w:lang w:eastAsia="en-US"/>
        </w:rPr>
      </w:pPr>
    </w:p>
    <w:p w:rsidR="00C75334" w:rsidRPr="000F51A8" w:rsidRDefault="00C75334" w:rsidP="00931A77">
      <w:pPr>
        <w:rPr>
          <w:rFonts w:eastAsia="Calibri"/>
          <w:lang w:eastAsia="en-US"/>
        </w:rPr>
      </w:pPr>
    </w:p>
    <w:p w:rsidR="00C75334" w:rsidRPr="000F51A8" w:rsidRDefault="00C75334" w:rsidP="00931A77">
      <w:pPr>
        <w:rPr>
          <w:rFonts w:eastAsia="Calibri"/>
          <w:lang w:eastAsia="en-US"/>
        </w:rPr>
      </w:pPr>
    </w:p>
    <w:p w:rsidR="00C75334" w:rsidRPr="000F51A8" w:rsidRDefault="00C75334" w:rsidP="00C75334">
      <w:pPr>
        <w:jc w:val="center"/>
      </w:pPr>
      <w:r w:rsidRPr="000F51A8">
        <w:t xml:space="preserve">АДМИНИСТРАЦИЯ </w:t>
      </w:r>
    </w:p>
    <w:p w:rsidR="00C75334" w:rsidRPr="000F51A8" w:rsidRDefault="00C75334" w:rsidP="00C75334">
      <w:pPr>
        <w:jc w:val="center"/>
      </w:pPr>
      <w:r w:rsidRPr="000F51A8">
        <w:t xml:space="preserve">СЕРЕБРЯНСКОГО СЕЛЬСОВЕТА </w:t>
      </w:r>
    </w:p>
    <w:p w:rsidR="00C75334" w:rsidRPr="000F51A8" w:rsidRDefault="00C75334" w:rsidP="00C75334">
      <w:pPr>
        <w:jc w:val="center"/>
      </w:pPr>
      <w:r w:rsidRPr="000F51A8">
        <w:t xml:space="preserve">ЧУЛЫМСКОГО РАЙОНА НОВОСИБИРСКОЙ ОБЛАСТИ </w:t>
      </w:r>
    </w:p>
    <w:p w:rsidR="00C75334" w:rsidRPr="000F51A8" w:rsidRDefault="00C75334" w:rsidP="00C75334">
      <w:pPr>
        <w:jc w:val="center"/>
      </w:pPr>
    </w:p>
    <w:p w:rsidR="00C75334" w:rsidRPr="000F51A8" w:rsidRDefault="00C75334" w:rsidP="00C75334">
      <w:pPr>
        <w:jc w:val="center"/>
      </w:pPr>
    </w:p>
    <w:p w:rsidR="00C75334" w:rsidRPr="000F51A8" w:rsidRDefault="00C75334" w:rsidP="00C75334">
      <w:pPr>
        <w:jc w:val="center"/>
      </w:pPr>
      <w:r w:rsidRPr="000F51A8">
        <w:t xml:space="preserve">ПОСТАНОВЛЕНИЕ </w:t>
      </w:r>
    </w:p>
    <w:p w:rsidR="00C75334" w:rsidRPr="000F51A8" w:rsidRDefault="00C75334" w:rsidP="00C75334">
      <w:pPr>
        <w:jc w:val="center"/>
      </w:pPr>
    </w:p>
    <w:p w:rsidR="00C75334" w:rsidRPr="000F51A8" w:rsidRDefault="00C75334" w:rsidP="00C75334">
      <w:r w:rsidRPr="000F51A8">
        <w:t xml:space="preserve">От 24.2018г.       </w:t>
      </w:r>
      <w:r w:rsidR="005E1784">
        <w:t xml:space="preserve">                             </w:t>
      </w:r>
      <w:r w:rsidRPr="000F51A8">
        <w:t xml:space="preserve">   с. </w:t>
      </w:r>
      <w:proofErr w:type="spellStart"/>
      <w:r w:rsidRPr="000F51A8">
        <w:t>Серебрянское</w:t>
      </w:r>
      <w:proofErr w:type="spellEnd"/>
      <w:r w:rsidRPr="000F51A8">
        <w:t xml:space="preserve">                                            №45</w:t>
      </w:r>
    </w:p>
    <w:p w:rsidR="00C75334" w:rsidRPr="000F51A8" w:rsidRDefault="00C75334" w:rsidP="00C75334">
      <w:pPr>
        <w:jc w:val="center"/>
      </w:pPr>
    </w:p>
    <w:p w:rsidR="00C75334" w:rsidRPr="000F51A8" w:rsidRDefault="00C75334" w:rsidP="00C75334">
      <w:pPr>
        <w:jc w:val="center"/>
      </w:pPr>
      <w:r w:rsidRPr="000F51A8">
        <w:t xml:space="preserve">О внесении изменений в постановление администрации Серебрянского сельсовета </w:t>
      </w:r>
      <w:proofErr w:type="spellStart"/>
      <w:r w:rsidRPr="000F51A8">
        <w:t>Чулымского</w:t>
      </w:r>
      <w:proofErr w:type="spellEnd"/>
      <w:r w:rsidRPr="000F51A8">
        <w:t xml:space="preserve"> района Новосибирской области от  01.08.2017 № 59 «Об утверждении административного регламента </w:t>
      </w:r>
      <w:r w:rsidRPr="000F51A8">
        <w:rPr>
          <w:bCs/>
        </w:rPr>
        <w:t xml:space="preserve">предоставления муниципальной услуги по </w:t>
      </w:r>
      <w:r w:rsidRPr="000F51A8">
        <w:rPr>
          <w:rStyle w:val="apple-style-span"/>
        </w:rPr>
        <w:t>выдаче справки об использовании (неиспользовании) гражданином права на приватизацию жилых помещений»</w:t>
      </w:r>
    </w:p>
    <w:p w:rsidR="00C75334" w:rsidRPr="000F51A8" w:rsidRDefault="00C75334" w:rsidP="00C75334">
      <w:pPr>
        <w:jc w:val="center"/>
      </w:pPr>
    </w:p>
    <w:p w:rsidR="00C75334" w:rsidRPr="000F51A8" w:rsidRDefault="00C75334" w:rsidP="00C75334">
      <w:pPr>
        <w:ind w:firstLine="567"/>
        <w:jc w:val="both"/>
      </w:pPr>
      <w:r w:rsidRPr="000F51A8">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0F51A8">
        <w:t>Чулымского</w:t>
      </w:r>
      <w:proofErr w:type="spellEnd"/>
      <w:r w:rsidRPr="000F51A8">
        <w:t xml:space="preserve"> района Новосибирской области </w:t>
      </w:r>
    </w:p>
    <w:p w:rsidR="00C75334" w:rsidRPr="000F51A8" w:rsidRDefault="00C75334" w:rsidP="00C75334">
      <w:pPr>
        <w:jc w:val="both"/>
      </w:pPr>
      <w:r w:rsidRPr="000F51A8">
        <w:t>ПОСТАНОВЛЯЕТ:</w:t>
      </w:r>
    </w:p>
    <w:p w:rsidR="00C75334" w:rsidRPr="000F51A8" w:rsidRDefault="00C75334" w:rsidP="00C75334">
      <w:pPr>
        <w:numPr>
          <w:ilvl w:val="0"/>
          <w:numId w:val="25"/>
        </w:numPr>
        <w:spacing w:after="200" w:line="276" w:lineRule="auto"/>
        <w:jc w:val="both"/>
      </w:pPr>
      <w:r w:rsidRPr="000F51A8">
        <w:t xml:space="preserve">Внести в постановление администрации Серебрянского сельсовета </w:t>
      </w:r>
      <w:proofErr w:type="spellStart"/>
      <w:r w:rsidRPr="000F51A8">
        <w:t>Чулымского</w:t>
      </w:r>
      <w:proofErr w:type="spellEnd"/>
      <w:r w:rsidRPr="000F51A8">
        <w:t xml:space="preserve"> района Новосибирской области от 01.08.2017 №59 " Об утверждении административного регламента </w:t>
      </w:r>
      <w:r w:rsidRPr="000F51A8">
        <w:rPr>
          <w:bCs/>
        </w:rPr>
        <w:t xml:space="preserve">предоставления муниципальной услуги по </w:t>
      </w:r>
      <w:r w:rsidRPr="000F51A8">
        <w:rPr>
          <w:rStyle w:val="apple-style-span"/>
        </w:rPr>
        <w:t>выдаче справки об использовании (неиспользовании) гражданином права на приватизацию жилых помещений</w:t>
      </w:r>
      <w:r w:rsidRPr="000F51A8">
        <w:t>"  следующие изменения:</w:t>
      </w:r>
    </w:p>
    <w:p w:rsidR="00C75334" w:rsidRPr="000F51A8" w:rsidRDefault="00C75334" w:rsidP="00C75334">
      <w:pPr>
        <w:pStyle w:val="aff4"/>
        <w:numPr>
          <w:ilvl w:val="1"/>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В Административный регламент                                                                              </w:t>
      </w:r>
    </w:p>
    <w:p w:rsidR="00C75334" w:rsidRPr="000F51A8" w:rsidRDefault="00C75334" w:rsidP="00C75334">
      <w:pPr>
        <w:ind w:firstLine="567"/>
        <w:jc w:val="both"/>
      </w:pPr>
      <w:r w:rsidRPr="000F51A8">
        <w:t>1.1.1. Раздел 5 изложить в следующей редакции:</w:t>
      </w:r>
    </w:p>
    <w:p w:rsidR="00C75334" w:rsidRPr="000F51A8" w:rsidRDefault="00C75334" w:rsidP="00C75334">
      <w:pPr>
        <w:ind w:firstLine="567"/>
        <w:jc w:val="both"/>
        <w:rPr>
          <w:shd w:val="clear" w:color="auto" w:fill="FFFFFF"/>
        </w:rPr>
      </w:pPr>
      <w:r w:rsidRPr="000F51A8">
        <w:t xml:space="preserve">"5. </w:t>
      </w:r>
      <w:proofErr w:type="gramStart"/>
      <w:r w:rsidRPr="000F51A8">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C75334" w:rsidRPr="000F51A8" w:rsidRDefault="00C75334" w:rsidP="00C75334">
      <w:pPr>
        <w:ind w:firstLine="567"/>
        <w:jc w:val="both"/>
        <w:rPr>
          <w:shd w:val="clear" w:color="auto" w:fill="FFFFFF"/>
        </w:rPr>
      </w:pPr>
    </w:p>
    <w:p w:rsidR="00C75334" w:rsidRPr="000F51A8" w:rsidRDefault="00C75334" w:rsidP="00C75334">
      <w:pPr>
        <w:ind w:firstLine="567"/>
        <w:jc w:val="both"/>
        <w:rPr>
          <w:shd w:val="clear" w:color="auto" w:fill="FFFFFF"/>
        </w:rPr>
      </w:pPr>
      <w:r w:rsidRPr="000F51A8">
        <w:rPr>
          <w:shd w:val="clear" w:color="auto" w:fill="FFFFFF"/>
        </w:rPr>
        <w:t>5.1. Заявитель может обратиться с жалобой   в следующих случаях:</w:t>
      </w:r>
    </w:p>
    <w:p w:rsidR="00C75334" w:rsidRPr="000F51A8" w:rsidRDefault="00C75334" w:rsidP="00C75334">
      <w:pPr>
        <w:ind w:firstLine="567"/>
        <w:jc w:val="both"/>
        <w:rPr>
          <w:shd w:val="clear" w:color="auto" w:fill="FFFFFF"/>
        </w:rPr>
      </w:pPr>
      <w:r w:rsidRPr="000F51A8">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C75334" w:rsidRPr="000F51A8" w:rsidRDefault="00C75334" w:rsidP="00C75334">
      <w:pPr>
        <w:ind w:firstLine="567"/>
        <w:jc w:val="both"/>
        <w:rPr>
          <w:shd w:val="clear" w:color="auto" w:fill="FFFFFF"/>
        </w:rPr>
      </w:pPr>
      <w:r w:rsidRPr="000F51A8">
        <w:rPr>
          <w:shd w:val="clear" w:color="auto" w:fill="FFFFFF"/>
        </w:rPr>
        <w:t xml:space="preserve">2) нарушение срока предоставления муниципальной услуги. </w:t>
      </w:r>
      <w:proofErr w:type="gramStart"/>
      <w:r w:rsidRPr="000F51A8">
        <w:rPr>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w:t>
      </w:r>
      <w:r w:rsidRPr="000F51A8">
        <w:rPr>
          <w:shd w:val="clear" w:color="auto" w:fill="FFFFFF"/>
        </w:rPr>
        <w:lastRenderedPageBreak/>
        <w:t>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C75334" w:rsidRPr="000F51A8" w:rsidRDefault="00C75334" w:rsidP="00C75334">
      <w:pPr>
        <w:ind w:firstLine="567"/>
        <w:jc w:val="both"/>
        <w:rPr>
          <w:shd w:val="clear" w:color="auto" w:fill="FFFFFF"/>
        </w:rPr>
      </w:pPr>
      <w:r w:rsidRPr="000F51A8">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C75334" w:rsidRPr="000F51A8" w:rsidRDefault="00C75334" w:rsidP="00C75334">
      <w:pPr>
        <w:ind w:firstLine="567"/>
        <w:jc w:val="both"/>
        <w:rPr>
          <w:shd w:val="clear" w:color="auto" w:fill="FFFFFF"/>
        </w:rPr>
      </w:pPr>
      <w:r w:rsidRPr="000F51A8">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C75334" w:rsidRPr="000F51A8" w:rsidRDefault="00C75334" w:rsidP="00C75334">
      <w:pPr>
        <w:ind w:firstLine="567"/>
        <w:jc w:val="both"/>
        <w:rPr>
          <w:shd w:val="clear" w:color="auto" w:fill="FFFFFF"/>
        </w:rPr>
      </w:pPr>
      <w:r w:rsidRPr="000F51A8">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C75334" w:rsidRPr="000F51A8" w:rsidRDefault="00C75334" w:rsidP="00C75334">
      <w:pPr>
        <w:ind w:firstLine="567"/>
        <w:jc w:val="both"/>
        <w:rPr>
          <w:shd w:val="clear" w:color="auto" w:fill="FFFFFF"/>
        </w:rPr>
      </w:pPr>
      <w:r w:rsidRPr="000F51A8">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C75334" w:rsidRPr="000F51A8" w:rsidRDefault="00C75334" w:rsidP="00C75334">
      <w:pPr>
        <w:ind w:firstLine="567"/>
        <w:jc w:val="both"/>
        <w:rPr>
          <w:shd w:val="clear" w:color="auto" w:fill="FFFFFF"/>
        </w:rPr>
      </w:pPr>
      <w:proofErr w:type="gramStart"/>
      <w:r w:rsidRPr="000F51A8">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0F51A8">
        <w:rPr>
          <w:shd w:val="clear" w:color="auto" w:fill="FFFFFF"/>
        </w:rPr>
        <w:t xml:space="preserve"> срока таких исправлений.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roofErr w:type="gramStart"/>
      <w:r w:rsidRPr="000F51A8">
        <w:rPr>
          <w:shd w:val="clear" w:color="auto" w:fill="FFFFFF"/>
        </w:rPr>
        <w:t xml:space="preserve"> ;</w:t>
      </w:r>
      <w:proofErr w:type="gramEnd"/>
    </w:p>
    <w:p w:rsidR="00C75334" w:rsidRPr="000F51A8" w:rsidRDefault="00C75334" w:rsidP="00C75334">
      <w:pPr>
        <w:ind w:firstLine="567"/>
        <w:jc w:val="both"/>
        <w:rPr>
          <w:shd w:val="clear" w:color="auto" w:fill="FFFFFF"/>
        </w:rPr>
      </w:pPr>
      <w:r w:rsidRPr="000F51A8">
        <w:rPr>
          <w:shd w:val="clear" w:color="auto" w:fill="FFFFFF"/>
        </w:rPr>
        <w:t>8) нарушение срока или порядка выдачи документов по результатам предоставления муниципальной услуги;</w:t>
      </w:r>
    </w:p>
    <w:p w:rsidR="00C75334" w:rsidRPr="000F51A8" w:rsidRDefault="00C75334" w:rsidP="00C75334">
      <w:pPr>
        <w:ind w:firstLine="567"/>
        <w:jc w:val="both"/>
        <w:rPr>
          <w:shd w:val="clear" w:color="auto" w:fill="FFFFFF"/>
        </w:rPr>
      </w:pPr>
      <w:r w:rsidRPr="000F51A8">
        <w:rPr>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C75334" w:rsidRPr="000F51A8" w:rsidRDefault="00C75334" w:rsidP="00C75334">
      <w:pPr>
        <w:pStyle w:val="s12"/>
        <w:shd w:val="clear" w:color="auto" w:fill="FFFFFF"/>
        <w:spacing w:before="0" w:beforeAutospacing="0" w:after="0" w:afterAutospacing="0"/>
        <w:ind w:firstLine="567"/>
        <w:jc w:val="both"/>
      </w:pPr>
      <w:r w:rsidRPr="000F51A8">
        <w:t xml:space="preserve">5.2. </w:t>
      </w:r>
      <w:proofErr w:type="gramStart"/>
      <w:r w:rsidRPr="000F51A8">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0F51A8">
        <w:rPr>
          <w:rStyle w:val="apple-converted-space"/>
        </w:rPr>
        <w:t> </w:t>
      </w:r>
      <w:hyperlink r:id="rId29"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w:t>
      </w:r>
      <w:proofErr w:type="gramEnd"/>
      <w:r w:rsidRPr="000F51A8">
        <w:t xml:space="preserve"> Жалобы на решения и действия (бездействие) </w:t>
      </w:r>
      <w:r w:rsidRPr="000F51A8">
        <w:lastRenderedPageBreak/>
        <w:t>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C75334" w:rsidRPr="000F51A8" w:rsidRDefault="00C75334" w:rsidP="00C75334">
      <w:pPr>
        <w:pStyle w:val="s12"/>
        <w:shd w:val="clear" w:color="auto" w:fill="FFFFFF"/>
        <w:spacing w:before="0" w:beforeAutospacing="0" w:after="0" w:afterAutospacing="0"/>
        <w:ind w:firstLine="567"/>
        <w:jc w:val="both"/>
      </w:pPr>
      <w:r w:rsidRPr="000F51A8">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F51A8">
        <w:t>Жалоба на решения и действия (бездействие) организаций, предусмотренных</w:t>
      </w:r>
      <w:r w:rsidRPr="000F51A8">
        <w:rPr>
          <w:rStyle w:val="apple-converted-space"/>
        </w:rPr>
        <w:t> </w:t>
      </w:r>
      <w:hyperlink r:id="rId30"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sidRPr="000F51A8">
        <w:t xml:space="preserve"> также может быть </w:t>
      </w:r>
      <w:proofErr w:type="gramStart"/>
      <w:r w:rsidRPr="000F51A8">
        <w:t>принята</w:t>
      </w:r>
      <w:proofErr w:type="gramEnd"/>
      <w:r w:rsidRPr="000F51A8">
        <w:t xml:space="preserve"> при личном приеме заявителя.</w:t>
      </w:r>
    </w:p>
    <w:p w:rsidR="00C75334" w:rsidRPr="000F51A8" w:rsidRDefault="00C75334" w:rsidP="00C75334">
      <w:pPr>
        <w:pStyle w:val="s12"/>
        <w:shd w:val="clear" w:color="auto" w:fill="FFFFFF"/>
        <w:spacing w:before="0" w:beforeAutospacing="0" w:after="0" w:afterAutospacing="0"/>
        <w:ind w:firstLine="567"/>
        <w:jc w:val="both"/>
      </w:pPr>
      <w:r w:rsidRPr="000F51A8">
        <w:t>5.3. Жалоба должна содержать:</w:t>
      </w:r>
    </w:p>
    <w:p w:rsidR="00C75334" w:rsidRPr="000F51A8" w:rsidRDefault="00C75334" w:rsidP="00C75334">
      <w:pPr>
        <w:pStyle w:val="s12"/>
        <w:shd w:val="clear" w:color="auto" w:fill="FFFFFF"/>
        <w:spacing w:before="0" w:beforeAutospacing="0" w:after="0" w:afterAutospacing="0"/>
        <w:ind w:firstLine="567"/>
        <w:jc w:val="both"/>
      </w:pPr>
      <w:proofErr w:type="gramStart"/>
      <w:r w:rsidRPr="000F51A8">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0F51A8">
        <w:rPr>
          <w:rStyle w:val="apple-converted-space"/>
        </w:rPr>
        <w:t> </w:t>
      </w:r>
      <w:hyperlink r:id="rId31"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C75334" w:rsidRPr="000F51A8" w:rsidRDefault="00C75334" w:rsidP="00C75334">
      <w:pPr>
        <w:pStyle w:val="s12"/>
        <w:shd w:val="clear" w:color="auto" w:fill="FFFFFF"/>
        <w:spacing w:before="0" w:beforeAutospacing="0" w:after="0" w:afterAutospacing="0"/>
        <w:ind w:firstLine="567"/>
        <w:jc w:val="both"/>
      </w:pPr>
      <w:proofErr w:type="gramStart"/>
      <w:r w:rsidRPr="000F51A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75334" w:rsidRPr="000F51A8" w:rsidRDefault="00C75334" w:rsidP="00C75334">
      <w:pPr>
        <w:pStyle w:val="s12"/>
        <w:shd w:val="clear" w:color="auto" w:fill="FFFFFF"/>
        <w:spacing w:before="0" w:beforeAutospacing="0" w:after="0" w:afterAutospacing="0"/>
        <w:ind w:firstLine="567"/>
        <w:jc w:val="both"/>
      </w:pPr>
      <w:r w:rsidRPr="000F51A8">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32"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
    <w:p w:rsidR="00C75334" w:rsidRPr="000F51A8" w:rsidRDefault="00C75334" w:rsidP="00C75334">
      <w:pPr>
        <w:pStyle w:val="s12"/>
        <w:shd w:val="clear" w:color="auto" w:fill="FFFFFF"/>
        <w:spacing w:before="0" w:beforeAutospacing="0" w:after="0" w:afterAutospacing="0"/>
        <w:ind w:firstLine="567"/>
        <w:jc w:val="both"/>
      </w:pPr>
      <w:proofErr w:type="gramStart"/>
      <w:r w:rsidRPr="000F51A8">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F51A8">
        <w:lastRenderedPageBreak/>
        <w:t>организаций, предусмотренных</w:t>
      </w:r>
      <w:r w:rsidRPr="000F51A8">
        <w:rPr>
          <w:rStyle w:val="apple-converted-space"/>
        </w:rPr>
        <w:t> </w:t>
      </w:r>
      <w:hyperlink r:id="rId33"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roofErr w:type="gramEnd"/>
      <w:r w:rsidRPr="000F51A8">
        <w:t xml:space="preserve"> Заявителем могут быть представлены документы (при наличии), подтверждающие доводы заявителя, либо их копии.</w:t>
      </w:r>
    </w:p>
    <w:p w:rsidR="00C75334" w:rsidRPr="000F51A8" w:rsidRDefault="00C75334" w:rsidP="00C75334">
      <w:pPr>
        <w:pStyle w:val="s12"/>
        <w:shd w:val="clear" w:color="auto" w:fill="FFFFFF"/>
        <w:spacing w:before="0" w:beforeAutospacing="0" w:after="0" w:afterAutospacing="0"/>
        <w:ind w:firstLine="567"/>
        <w:jc w:val="both"/>
      </w:pPr>
      <w:r w:rsidRPr="000F51A8">
        <w:t xml:space="preserve">5.4. </w:t>
      </w:r>
      <w:proofErr w:type="gramStart"/>
      <w:r w:rsidRPr="000F51A8">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0F51A8">
        <w:rPr>
          <w:rStyle w:val="apple-converted-space"/>
        </w:rPr>
        <w:t> </w:t>
      </w:r>
      <w:hyperlink r:id="rId34"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0F51A8">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75334" w:rsidRPr="000F51A8" w:rsidRDefault="00C75334" w:rsidP="00C75334">
      <w:pPr>
        <w:pStyle w:val="s12"/>
        <w:shd w:val="clear" w:color="auto" w:fill="FFFFFF"/>
        <w:spacing w:before="0" w:beforeAutospacing="0" w:after="0" w:afterAutospacing="0"/>
        <w:ind w:firstLine="567"/>
        <w:jc w:val="both"/>
      </w:pPr>
      <w:r w:rsidRPr="000F51A8">
        <w:t xml:space="preserve">5.5. </w:t>
      </w:r>
      <w:r w:rsidRPr="000F51A8">
        <w:rPr>
          <w:shd w:val="clear" w:color="auto" w:fill="FFFFFF"/>
        </w:rPr>
        <w:t>По результатам рассмотрения жалобы принимается одно из следующих решений</w:t>
      </w:r>
      <w:r w:rsidRPr="000F51A8">
        <w:t>:</w:t>
      </w:r>
    </w:p>
    <w:p w:rsidR="00C75334" w:rsidRPr="000F51A8" w:rsidRDefault="00C75334" w:rsidP="00C75334">
      <w:pPr>
        <w:pStyle w:val="s12"/>
        <w:shd w:val="clear" w:color="auto" w:fill="FFFFFF"/>
        <w:spacing w:before="0" w:beforeAutospacing="0" w:after="0" w:afterAutospacing="0"/>
        <w:ind w:firstLine="567"/>
        <w:jc w:val="both"/>
      </w:pPr>
      <w:proofErr w:type="gramStart"/>
      <w:r w:rsidRPr="000F51A8">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roofErr w:type="gramEnd"/>
    </w:p>
    <w:p w:rsidR="00C75334" w:rsidRPr="000F51A8" w:rsidRDefault="00C75334" w:rsidP="00C75334">
      <w:pPr>
        <w:pStyle w:val="s12"/>
        <w:shd w:val="clear" w:color="auto" w:fill="FFFFFF"/>
        <w:spacing w:before="0" w:beforeAutospacing="0" w:after="0" w:afterAutospacing="0"/>
        <w:ind w:firstLine="567"/>
        <w:jc w:val="both"/>
      </w:pPr>
      <w:r w:rsidRPr="000F51A8">
        <w:t>2) в удовлетворении жалобы отказывается.</w:t>
      </w:r>
    </w:p>
    <w:p w:rsidR="00C75334" w:rsidRPr="000F51A8" w:rsidRDefault="00C75334" w:rsidP="00C75334">
      <w:pPr>
        <w:pStyle w:val="s12"/>
        <w:shd w:val="clear" w:color="auto" w:fill="FFFFFF"/>
        <w:spacing w:before="0" w:beforeAutospacing="0" w:after="0" w:afterAutospacing="0"/>
        <w:ind w:firstLine="567"/>
        <w:jc w:val="both"/>
      </w:pPr>
      <w:r w:rsidRPr="000F51A8">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75334" w:rsidRPr="000F51A8" w:rsidRDefault="00C75334" w:rsidP="00C75334">
      <w:pPr>
        <w:pStyle w:val="s12"/>
        <w:shd w:val="clear" w:color="auto" w:fill="FFFFFF"/>
        <w:spacing w:before="0" w:beforeAutospacing="0" w:after="0" w:afterAutospacing="0"/>
        <w:ind w:firstLine="567"/>
        <w:jc w:val="both"/>
        <w:rPr>
          <w:shd w:val="clear" w:color="auto" w:fill="FFFFFF"/>
        </w:rPr>
      </w:pPr>
      <w:r w:rsidRPr="000F51A8">
        <w:t xml:space="preserve">5.7. </w:t>
      </w:r>
      <w:r w:rsidRPr="000F51A8">
        <w:rPr>
          <w:shd w:val="clear" w:color="auto" w:fill="FFFFFF"/>
        </w:rPr>
        <w:t xml:space="preserve">В случае установления в ходе или по результатам </w:t>
      </w:r>
      <w:proofErr w:type="gramStart"/>
      <w:r w:rsidRPr="000F51A8">
        <w:rPr>
          <w:shd w:val="clear" w:color="auto" w:fill="FFFFFF"/>
        </w:rPr>
        <w:t>рассмотрения жалобы признаков состава административного правонарушения</w:t>
      </w:r>
      <w:proofErr w:type="gramEnd"/>
      <w:r w:rsidRPr="000F51A8">
        <w:rPr>
          <w:shd w:val="clear" w:color="auto" w:fill="FFFFFF"/>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C75334" w:rsidRPr="000F51A8" w:rsidRDefault="00C75334" w:rsidP="00C75334">
      <w:pPr>
        <w:tabs>
          <w:tab w:val="num" w:pos="2340"/>
        </w:tabs>
        <w:ind w:firstLine="567"/>
        <w:jc w:val="both"/>
      </w:pPr>
      <w:r w:rsidRPr="000F51A8">
        <w:rPr>
          <w:shd w:val="clear" w:color="auto" w:fill="FFFFFF"/>
        </w:rPr>
        <w:t>1.1.2. В пункте 2.15.2 слова "</w:t>
      </w:r>
      <w:r w:rsidRPr="000F51A8">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w:t>
      </w:r>
      <w:proofErr w:type="gramStart"/>
      <w:r w:rsidRPr="000F51A8">
        <w:t>территории</w:t>
      </w:r>
      <w:proofErr w:type="gramEnd"/>
      <w:r w:rsidRPr="000F51A8">
        <w:t xml:space="preserve"> прилегающей к месту, предоставления муниципальной услуги</w:t>
      </w:r>
      <w:proofErr w:type="gramStart"/>
      <w:r w:rsidRPr="000F51A8">
        <w:t>;"</w:t>
      </w:r>
      <w:proofErr w:type="gramEnd"/>
      <w:r w:rsidRPr="000F51A8">
        <w:t xml:space="preserve">.  </w:t>
      </w:r>
    </w:p>
    <w:p w:rsidR="00C75334" w:rsidRPr="000F51A8" w:rsidRDefault="00C75334" w:rsidP="00C75334">
      <w:pPr>
        <w:pStyle w:val="aff4"/>
        <w:numPr>
          <w:ilvl w:val="0"/>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w:t>
      </w:r>
    </w:p>
    <w:p w:rsidR="00C75334" w:rsidRPr="000F51A8" w:rsidRDefault="00C75334" w:rsidP="00C75334">
      <w:pPr>
        <w:jc w:val="both"/>
      </w:pPr>
    </w:p>
    <w:p w:rsidR="00C75334" w:rsidRPr="000F51A8" w:rsidRDefault="00C75334" w:rsidP="00C75334">
      <w:pPr>
        <w:jc w:val="both"/>
      </w:pPr>
    </w:p>
    <w:p w:rsidR="00C75334" w:rsidRPr="000F51A8" w:rsidRDefault="00C75334" w:rsidP="00C75334">
      <w:pPr>
        <w:jc w:val="both"/>
      </w:pPr>
    </w:p>
    <w:p w:rsidR="00C75334" w:rsidRPr="000F51A8" w:rsidRDefault="00C75334" w:rsidP="00C75334">
      <w:r w:rsidRPr="000F51A8">
        <w:t>Глава Серебрянского сельсовета</w:t>
      </w:r>
    </w:p>
    <w:p w:rsidR="00C75334" w:rsidRPr="000F51A8" w:rsidRDefault="00C75334" w:rsidP="00C75334">
      <w:proofErr w:type="spellStart"/>
      <w:r w:rsidRPr="000F51A8">
        <w:t>Чулымского</w:t>
      </w:r>
      <w:proofErr w:type="spellEnd"/>
      <w:r w:rsidRPr="000F51A8">
        <w:t xml:space="preserve"> района Новосибирской области                                           А.Н. Писарев.</w:t>
      </w:r>
    </w:p>
    <w:p w:rsidR="00C75334" w:rsidRPr="000F51A8" w:rsidRDefault="00C75334" w:rsidP="00C75334"/>
    <w:p w:rsidR="00C75334" w:rsidRPr="000F51A8" w:rsidRDefault="00C75334" w:rsidP="00C75334"/>
    <w:p w:rsidR="00DD4299" w:rsidRPr="000F51A8" w:rsidRDefault="00DD4299" w:rsidP="005D3A9F">
      <w:pPr>
        <w:jc w:val="both"/>
        <w:rPr>
          <w:color w:val="000000"/>
        </w:rPr>
      </w:pPr>
    </w:p>
    <w:p w:rsidR="00F006E4" w:rsidRPr="000F51A8" w:rsidRDefault="00F006E4" w:rsidP="00F006E4">
      <w:pPr>
        <w:jc w:val="center"/>
      </w:pPr>
      <w:r w:rsidRPr="000F51A8">
        <w:rPr>
          <w:color w:val="000000"/>
        </w:rPr>
        <w:tab/>
      </w:r>
    </w:p>
    <w:p w:rsidR="00F006E4" w:rsidRPr="000F51A8" w:rsidRDefault="00F006E4" w:rsidP="00F006E4">
      <w:pPr>
        <w:jc w:val="center"/>
      </w:pPr>
      <w:r w:rsidRPr="000F51A8">
        <w:t xml:space="preserve">АДМИНИСТРАЦИЯ </w:t>
      </w:r>
    </w:p>
    <w:p w:rsidR="00F006E4" w:rsidRPr="000F51A8" w:rsidRDefault="00F006E4" w:rsidP="00F006E4">
      <w:pPr>
        <w:jc w:val="center"/>
      </w:pPr>
      <w:r w:rsidRPr="000F51A8">
        <w:t xml:space="preserve">СЕРЕБРЯНСКОГО СЕЛЬСОВЕТА </w:t>
      </w:r>
    </w:p>
    <w:p w:rsidR="00F006E4" w:rsidRPr="000F51A8" w:rsidRDefault="00F006E4" w:rsidP="00F006E4">
      <w:pPr>
        <w:jc w:val="center"/>
      </w:pPr>
      <w:r w:rsidRPr="000F51A8">
        <w:t xml:space="preserve">ЧУЛЫМСКОГО РАЙОНА НОВОСИБИРСКОЙ ОБЛАСТИ </w:t>
      </w:r>
    </w:p>
    <w:p w:rsidR="00F006E4" w:rsidRPr="000F51A8" w:rsidRDefault="00F006E4" w:rsidP="00F006E4">
      <w:pPr>
        <w:jc w:val="center"/>
      </w:pPr>
    </w:p>
    <w:p w:rsidR="00F006E4" w:rsidRPr="000F51A8" w:rsidRDefault="00F006E4" w:rsidP="00F006E4">
      <w:pPr>
        <w:jc w:val="center"/>
      </w:pPr>
      <w:r w:rsidRPr="000F51A8">
        <w:t xml:space="preserve">ПОСТАНОВЛЕНИЕ </w:t>
      </w:r>
    </w:p>
    <w:p w:rsidR="00F006E4" w:rsidRPr="000F51A8" w:rsidRDefault="00F006E4" w:rsidP="00F006E4">
      <w:pPr>
        <w:jc w:val="center"/>
      </w:pPr>
    </w:p>
    <w:p w:rsidR="00F006E4" w:rsidRPr="000F51A8" w:rsidRDefault="00F006E4" w:rsidP="00F006E4">
      <w:r w:rsidRPr="000F51A8">
        <w:t xml:space="preserve">От 24.05..2018г.                                      с. </w:t>
      </w:r>
      <w:proofErr w:type="spellStart"/>
      <w:r w:rsidRPr="000F51A8">
        <w:t>Серебрянское</w:t>
      </w:r>
      <w:proofErr w:type="spellEnd"/>
      <w:r w:rsidRPr="000F51A8">
        <w:t xml:space="preserve">                                            №46</w:t>
      </w:r>
    </w:p>
    <w:p w:rsidR="00F006E4" w:rsidRPr="000F51A8" w:rsidRDefault="00F006E4" w:rsidP="00F006E4">
      <w:pPr>
        <w:jc w:val="center"/>
      </w:pPr>
    </w:p>
    <w:p w:rsidR="00F006E4" w:rsidRPr="000F51A8" w:rsidRDefault="00F006E4" w:rsidP="00F006E4">
      <w:pPr>
        <w:jc w:val="center"/>
      </w:pPr>
      <w:r w:rsidRPr="000F51A8">
        <w:t xml:space="preserve">О внесении изменений в постановление администрации Серебрянского сельсовета </w:t>
      </w:r>
      <w:proofErr w:type="spellStart"/>
      <w:r w:rsidRPr="000F51A8">
        <w:t>Чулымского</w:t>
      </w:r>
      <w:proofErr w:type="spellEnd"/>
      <w:r w:rsidRPr="000F51A8">
        <w:t xml:space="preserve"> района Новосибирской области от  01.08.2017 № 60 «Об утверждении административного регламента </w:t>
      </w:r>
      <w:r w:rsidRPr="000F51A8">
        <w:rPr>
          <w:bCs/>
        </w:rPr>
        <w:t xml:space="preserve">предоставления муниципальной услуги по </w:t>
      </w:r>
      <w:r w:rsidRPr="000F51A8">
        <w:t>предоставлению жилых помещений муниципального жилищного фонда по договорам социального найма</w:t>
      </w:r>
      <w:r w:rsidRPr="000F51A8">
        <w:rPr>
          <w:rStyle w:val="apple-style-span"/>
        </w:rPr>
        <w:t>»</w:t>
      </w:r>
    </w:p>
    <w:p w:rsidR="00F006E4" w:rsidRPr="000F51A8" w:rsidRDefault="00F006E4" w:rsidP="00F006E4">
      <w:pPr>
        <w:jc w:val="center"/>
      </w:pPr>
    </w:p>
    <w:p w:rsidR="00F006E4" w:rsidRPr="000F51A8" w:rsidRDefault="00F006E4" w:rsidP="00F006E4">
      <w:pPr>
        <w:ind w:firstLine="567"/>
        <w:jc w:val="both"/>
      </w:pPr>
      <w:r w:rsidRPr="000F51A8">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0F51A8">
        <w:t>Чулымского</w:t>
      </w:r>
      <w:proofErr w:type="spellEnd"/>
      <w:r w:rsidRPr="000F51A8">
        <w:t xml:space="preserve"> района Новосибирской области </w:t>
      </w:r>
    </w:p>
    <w:p w:rsidR="00F006E4" w:rsidRPr="000F51A8" w:rsidRDefault="00F006E4" w:rsidP="00F006E4">
      <w:pPr>
        <w:jc w:val="both"/>
      </w:pPr>
      <w:r w:rsidRPr="000F51A8">
        <w:t>ПОСТАНОВЛЯЕТ:</w:t>
      </w:r>
    </w:p>
    <w:p w:rsidR="00F006E4" w:rsidRPr="000F51A8" w:rsidRDefault="00F006E4" w:rsidP="00F006E4">
      <w:pPr>
        <w:pStyle w:val="a5"/>
        <w:numPr>
          <w:ilvl w:val="0"/>
          <w:numId w:val="25"/>
        </w:numPr>
        <w:jc w:val="both"/>
        <w:rPr>
          <w:rFonts w:ascii="Calibri" w:hAnsi="Calibri"/>
          <w:sz w:val="24"/>
          <w:szCs w:val="24"/>
        </w:rPr>
      </w:pPr>
      <w:r w:rsidRPr="000F51A8">
        <w:rPr>
          <w:rFonts w:ascii="Times New Roman" w:hAnsi="Times New Roman"/>
          <w:sz w:val="24"/>
          <w:szCs w:val="24"/>
        </w:rPr>
        <w:t xml:space="preserve">Внести в постановление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от 01.08.2017 №60 "</w:t>
      </w:r>
      <w:r w:rsidRPr="000F51A8">
        <w:rPr>
          <w:sz w:val="24"/>
          <w:szCs w:val="24"/>
        </w:rPr>
        <w:t xml:space="preserve">Об утверждении административного регламента </w:t>
      </w:r>
      <w:r w:rsidRPr="000F51A8">
        <w:rPr>
          <w:bCs/>
          <w:sz w:val="24"/>
          <w:szCs w:val="24"/>
        </w:rPr>
        <w:t xml:space="preserve">предоставления муниципальной услуги по </w:t>
      </w:r>
      <w:r w:rsidRPr="000F51A8">
        <w:rPr>
          <w:sz w:val="24"/>
          <w:szCs w:val="24"/>
        </w:rPr>
        <w:t>предоставлению жилых помещений муниципального жилищного фонда по договорам социального найма</w:t>
      </w:r>
      <w:r w:rsidRPr="000F51A8">
        <w:rPr>
          <w:rFonts w:ascii="Times New Roman" w:hAnsi="Times New Roman"/>
          <w:sz w:val="24"/>
          <w:szCs w:val="24"/>
        </w:rPr>
        <w:t>"  следующие изменения:</w:t>
      </w:r>
    </w:p>
    <w:p w:rsidR="00F006E4" w:rsidRPr="000F51A8" w:rsidRDefault="00F006E4" w:rsidP="00F006E4">
      <w:pPr>
        <w:pStyle w:val="aff4"/>
        <w:numPr>
          <w:ilvl w:val="1"/>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В Административный регламент                                                                              </w:t>
      </w:r>
    </w:p>
    <w:p w:rsidR="00F006E4" w:rsidRPr="000F51A8" w:rsidRDefault="00F006E4" w:rsidP="00F006E4">
      <w:pPr>
        <w:ind w:firstLine="567"/>
        <w:jc w:val="both"/>
      </w:pPr>
      <w:r w:rsidRPr="000F51A8">
        <w:t>1.1.1. Раздел 5 изложить в следующей редакции:</w:t>
      </w:r>
    </w:p>
    <w:p w:rsidR="00F006E4" w:rsidRPr="000F51A8" w:rsidRDefault="00F006E4" w:rsidP="00F006E4">
      <w:pPr>
        <w:ind w:firstLine="567"/>
        <w:jc w:val="both"/>
        <w:rPr>
          <w:shd w:val="clear" w:color="auto" w:fill="FFFFFF"/>
        </w:rPr>
      </w:pPr>
      <w:r w:rsidRPr="000F51A8">
        <w:t xml:space="preserve">"5. </w:t>
      </w:r>
      <w:proofErr w:type="gramStart"/>
      <w:r w:rsidRPr="000F51A8">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F006E4" w:rsidRPr="000F51A8" w:rsidRDefault="00F006E4" w:rsidP="00F006E4">
      <w:pPr>
        <w:ind w:firstLine="567"/>
        <w:jc w:val="both"/>
        <w:rPr>
          <w:shd w:val="clear" w:color="auto" w:fill="FFFFFF"/>
        </w:rPr>
      </w:pPr>
    </w:p>
    <w:p w:rsidR="00F006E4" w:rsidRPr="000F51A8" w:rsidRDefault="00F006E4" w:rsidP="00F006E4">
      <w:pPr>
        <w:ind w:firstLine="567"/>
        <w:jc w:val="both"/>
        <w:rPr>
          <w:shd w:val="clear" w:color="auto" w:fill="FFFFFF"/>
        </w:rPr>
      </w:pPr>
      <w:r w:rsidRPr="000F51A8">
        <w:rPr>
          <w:shd w:val="clear" w:color="auto" w:fill="FFFFFF"/>
        </w:rPr>
        <w:t>5.1. Заявитель может обратиться с жалобой   в следующих случаях:</w:t>
      </w:r>
    </w:p>
    <w:p w:rsidR="00F006E4" w:rsidRPr="000F51A8" w:rsidRDefault="00F006E4" w:rsidP="00F006E4">
      <w:pPr>
        <w:ind w:firstLine="567"/>
        <w:jc w:val="both"/>
        <w:rPr>
          <w:shd w:val="clear" w:color="auto" w:fill="FFFFFF"/>
        </w:rPr>
      </w:pPr>
      <w:r w:rsidRPr="000F51A8">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F006E4" w:rsidRPr="000F51A8" w:rsidRDefault="00F006E4" w:rsidP="00F006E4">
      <w:pPr>
        <w:ind w:firstLine="567"/>
        <w:jc w:val="both"/>
        <w:rPr>
          <w:shd w:val="clear" w:color="auto" w:fill="FFFFFF"/>
        </w:rPr>
      </w:pPr>
      <w:r w:rsidRPr="000F51A8">
        <w:rPr>
          <w:shd w:val="clear" w:color="auto" w:fill="FFFFFF"/>
        </w:rPr>
        <w:t xml:space="preserve">2) нарушение срока предоставления муниципальной услуги.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F006E4" w:rsidRPr="000F51A8" w:rsidRDefault="00F006E4" w:rsidP="00F006E4">
      <w:pPr>
        <w:ind w:firstLine="567"/>
        <w:jc w:val="both"/>
        <w:rPr>
          <w:shd w:val="clear" w:color="auto" w:fill="FFFFFF"/>
        </w:rPr>
      </w:pPr>
      <w:r w:rsidRPr="000F51A8">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F006E4" w:rsidRPr="000F51A8" w:rsidRDefault="00F006E4" w:rsidP="00F006E4">
      <w:pPr>
        <w:ind w:firstLine="567"/>
        <w:jc w:val="both"/>
        <w:rPr>
          <w:shd w:val="clear" w:color="auto" w:fill="FFFFFF"/>
        </w:rPr>
      </w:pPr>
      <w:r w:rsidRPr="000F51A8">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F006E4" w:rsidRPr="000F51A8" w:rsidRDefault="00F006E4" w:rsidP="00F006E4">
      <w:pPr>
        <w:ind w:firstLine="567"/>
        <w:jc w:val="both"/>
        <w:rPr>
          <w:shd w:val="clear" w:color="auto" w:fill="FFFFFF"/>
        </w:rPr>
      </w:pPr>
      <w:r w:rsidRPr="000F51A8">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0F51A8">
        <w:rPr>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w:t>
      </w:r>
      <w:r w:rsidRPr="000F51A8">
        <w:rPr>
          <w:shd w:val="clear" w:color="auto" w:fill="FFFFFF"/>
        </w:rPr>
        <w:lastRenderedPageBreak/>
        <w:t>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F006E4" w:rsidRPr="000F51A8" w:rsidRDefault="00F006E4" w:rsidP="00F006E4">
      <w:pPr>
        <w:ind w:firstLine="567"/>
        <w:jc w:val="both"/>
        <w:rPr>
          <w:shd w:val="clear" w:color="auto" w:fill="FFFFFF"/>
        </w:rPr>
      </w:pPr>
      <w:r w:rsidRPr="000F51A8">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F006E4" w:rsidRPr="000F51A8" w:rsidRDefault="00F006E4" w:rsidP="00F006E4">
      <w:pPr>
        <w:ind w:firstLine="567"/>
        <w:jc w:val="both"/>
        <w:rPr>
          <w:shd w:val="clear" w:color="auto" w:fill="FFFFFF"/>
        </w:rPr>
      </w:pPr>
      <w:proofErr w:type="gramStart"/>
      <w:r w:rsidRPr="000F51A8">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0F51A8">
        <w:rPr>
          <w:shd w:val="clear" w:color="auto" w:fill="FFFFFF"/>
        </w:rPr>
        <w:t xml:space="preserve"> срока таких исправлений.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roofErr w:type="gramStart"/>
      <w:r w:rsidRPr="000F51A8">
        <w:rPr>
          <w:shd w:val="clear" w:color="auto" w:fill="FFFFFF"/>
        </w:rPr>
        <w:t xml:space="preserve"> ;</w:t>
      </w:r>
      <w:proofErr w:type="gramEnd"/>
    </w:p>
    <w:p w:rsidR="00F006E4" w:rsidRPr="000F51A8" w:rsidRDefault="00F006E4" w:rsidP="00F006E4">
      <w:pPr>
        <w:ind w:firstLine="567"/>
        <w:jc w:val="both"/>
        <w:rPr>
          <w:shd w:val="clear" w:color="auto" w:fill="FFFFFF"/>
        </w:rPr>
      </w:pPr>
      <w:r w:rsidRPr="000F51A8">
        <w:rPr>
          <w:shd w:val="clear" w:color="auto" w:fill="FFFFFF"/>
        </w:rPr>
        <w:t>8) нарушение срока или порядка выдачи документов по результатам предоставления муниципальной услуги;</w:t>
      </w:r>
    </w:p>
    <w:p w:rsidR="00F006E4" w:rsidRPr="000F51A8" w:rsidRDefault="00F006E4" w:rsidP="00F006E4">
      <w:pPr>
        <w:ind w:firstLine="567"/>
        <w:jc w:val="both"/>
        <w:rPr>
          <w:shd w:val="clear" w:color="auto" w:fill="FFFFFF"/>
        </w:rPr>
      </w:pPr>
      <w:r w:rsidRPr="000F51A8">
        <w:rPr>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F006E4" w:rsidRPr="000F51A8" w:rsidRDefault="00F006E4" w:rsidP="00F006E4">
      <w:pPr>
        <w:pStyle w:val="s12"/>
        <w:shd w:val="clear" w:color="auto" w:fill="FFFFFF"/>
        <w:spacing w:before="0" w:beforeAutospacing="0" w:after="0" w:afterAutospacing="0"/>
        <w:ind w:firstLine="567"/>
        <w:jc w:val="both"/>
      </w:pPr>
      <w:r w:rsidRPr="000F51A8">
        <w:t xml:space="preserve">5.2. </w:t>
      </w:r>
      <w:proofErr w:type="gramStart"/>
      <w:r w:rsidRPr="000F51A8">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0F51A8">
        <w:rPr>
          <w:rStyle w:val="apple-converted-space"/>
        </w:rPr>
        <w:t> </w:t>
      </w:r>
      <w:hyperlink r:id="rId35"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w:t>
      </w:r>
      <w:proofErr w:type="gramEnd"/>
      <w:r w:rsidRPr="000F51A8">
        <w:t xml:space="preserve">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F006E4" w:rsidRPr="000F51A8" w:rsidRDefault="00F006E4" w:rsidP="00F006E4">
      <w:pPr>
        <w:pStyle w:val="s12"/>
        <w:shd w:val="clear" w:color="auto" w:fill="FFFFFF"/>
        <w:spacing w:before="0" w:beforeAutospacing="0" w:after="0" w:afterAutospacing="0"/>
        <w:ind w:firstLine="567"/>
        <w:jc w:val="both"/>
      </w:pPr>
      <w:r w:rsidRPr="000F51A8">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w:t>
      </w:r>
      <w:r w:rsidRPr="000F51A8">
        <w:lastRenderedPageBreak/>
        <w:t xml:space="preserve">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F51A8">
        <w:t>Жалоба на решения и действия (бездействие) организаций, предусмотренных</w:t>
      </w:r>
      <w:r w:rsidRPr="000F51A8">
        <w:rPr>
          <w:rStyle w:val="apple-converted-space"/>
        </w:rPr>
        <w:t> </w:t>
      </w:r>
      <w:hyperlink r:id="rId36"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sidRPr="000F51A8">
        <w:t xml:space="preserve"> также может быть </w:t>
      </w:r>
      <w:proofErr w:type="gramStart"/>
      <w:r w:rsidRPr="000F51A8">
        <w:t>принята</w:t>
      </w:r>
      <w:proofErr w:type="gramEnd"/>
      <w:r w:rsidRPr="000F51A8">
        <w:t xml:space="preserve"> при личном приеме заявителя.</w:t>
      </w:r>
    </w:p>
    <w:p w:rsidR="00F006E4" w:rsidRPr="000F51A8" w:rsidRDefault="00F006E4" w:rsidP="00F006E4">
      <w:pPr>
        <w:pStyle w:val="s12"/>
        <w:shd w:val="clear" w:color="auto" w:fill="FFFFFF"/>
        <w:spacing w:before="0" w:beforeAutospacing="0" w:after="0" w:afterAutospacing="0"/>
        <w:ind w:firstLine="567"/>
        <w:jc w:val="both"/>
      </w:pPr>
      <w:r w:rsidRPr="000F51A8">
        <w:t>5.3. Жалоба должна содержать:</w:t>
      </w:r>
    </w:p>
    <w:p w:rsidR="00F006E4" w:rsidRPr="000F51A8" w:rsidRDefault="00F006E4" w:rsidP="00F006E4">
      <w:pPr>
        <w:pStyle w:val="s12"/>
        <w:shd w:val="clear" w:color="auto" w:fill="FFFFFF"/>
        <w:spacing w:before="0" w:beforeAutospacing="0" w:after="0" w:afterAutospacing="0"/>
        <w:ind w:firstLine="567"/>
        <w:jc w:val="both"/>
      </w:pPr>
      <w:proofErr w:type="gramStart"/>
      <w:r w:rsidRPr="000F51A8">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0F51A8">
        <w:rPr>
          <w:rStyle w:val="apple-converted-space"/>
        </w:rPr>
        <w:t> </w:t>
      </w:r>
      <w:hyperlink r:id="rId37"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F006E4" w:rsidRPr="000F51A8" w:rsidRDefault="00F006E4" w:rsidP="00F006E4">
      <w:pPr>
        <w:pStyle w:val="s12"/>
        <w:shd w:val="clear" w:color="auto" w:fill="FFFFFF"/>
        <w:spacing w:before="0" w:beforeAutospacing="0" w:after="0" w:afterAutospacing="0"/>
        <w:ind w:firstLine="567"/>
        <w:jc w:val="both"/>
      </w:pPr>
      <w:proofErr w:type="gramStart"/>
      <w:r w:rsidRPr="000F51A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006E4" w:rsidRPr="000F51A8" w:rsidRDefault="00F006E4" w:rsidP="00F006E4">
      <w:pPr>
        <w:pStyle w:val="s12"/>
        <w:shd w:val="clear" w:color="auto" w:fill="FFFFFF"/>
        <w:spacing w:before="0" w:beforeAutospacing="0" w:after="0" w:afterAutospacing="0"/>
        <w:ind w:firstLine="567"/>
        <w:jc w:val="both"/>
      </w:pPr>
      <w:r w:rsidRPr="000F51A8">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38"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
    <w:p w:rsidR="00F006E4" w:rsidRPr="000F51A8" w:rsidRDefault="00F006E4" w:rsidP="00F006E4">
      <w:pPr>
        <w:pStyle w:val="s12"/>
        <w:shd w:val="clear" w:color="auto" w:fill="FFFFFF"/>
        <w:spacing w:before="0" w:beforeAutospacing="0" w:after="0" w:afterAutospacing="0"/>
        <w:ind w:firstLine="567"/>
        <w:jc w:val="both"/>
      </w:pPr>
      <w:proofErr w:type="gramStart"/>
      <w:r w:rsidRPr="000F51A8">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39"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roofErr w:type="gramEnd"/>
      <w:r w:rsidRPr="000F51A8">
        <w:t xml:space="preserve"> Заявителем могут быть представлены документы (при наличии), подтверждающие доводы заявителя, либо их копии.</w:t>
      </w:r>
    </w:p>
    <w:p w:rsidR="00F006E4" w:rsidRPr="000F51A8" w:rsidRDefault="00F006E4" w:rsidP="00F006E4">
      <w:pPr>
        <w:pStyle w:val="s12"/>
        <w:shd w:val="clear" w:color="auto" w:fill="FFFFFF"/>
        <w:spacing w:before="0" w:beforeAutospacing="0" w:after="0" w:afterAutospacing="0"/>
        <w:ind w:firstLine="567"/>
        <w:jc w:val="both"/>
      </w:pPr>
      <w:r w:rsidRPr="000F51A8">
        <w:t xml:space="preserve">5.4. </w:t>
      </w:r>
      <w:proofErr w:type="gramStart"/>
      <w:r w:rsidRPr="000F51A8">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0F51A8">
        <w:rPr>
          <w:rStyle w:val="apple-converted-space"/>
        </w:rPr>
        <w:t> </w:t>
      </w:r>
      <w:hyperlink r:id="rId40"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0F51A8">
        <w:t xml:space="preserve"> </w:t>
      </w:r>
      <w:proofErr w:type="gramStart"/>
      <w:r w:rsidRPr="000F51A8">
        <w:t>статьи 16 Федерального закона от 27 июля 2010 г. N</w:t>
      </w:r>
      <w:proofErr w:type="gramEnd"/>
      <w:r w:rsidRPr="000F51A8">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006E4" w:rsidRPr="000F51A8" w:rsidRDefault="00F006E4" w:rsidP="00F006E4">
      <w:pPr>
        <w:pStyle w:val="s12"/>
        <w:shd w:val="clear" w:color="auto" w:fill="FFFFFF"/>
        <w:spacing w:before="0" w:beforeAutospacing="0" w:after="0" w:afterAutospacing="0"/>
        <w:ind w:firstLine="567"/>
        <w:jc w:val="both"/>
      </w:pPr>
      <w:r w:rsidRPr="000F51A8">
        <w:lastRenderedPageBreak/>
        <w:t xml:space="preserve">5.5. </w:t>
      </w:r>
      <w:r w:rsidRPr="000F51A8">
        <w:rPr>
          <w:shd w:val="clear" w:color="auto" w:fill="FFFFFF"/>
        </w:rPr>
        <w:t>По результатам рассмотрения жалобы принимается одно из следующих решений</w:t>
      </w:r>
      <w:r w:rsidRPr="000F51A8">
        <w:t>:</w:t>
      </w:r>
    </w:p>
    <w:p w:rsidR="00F006E4" w:rsidRPr="000F51A8" w:rsidRDefault="00F006E4" w:rsidP="00F006E4">
      <w:pPr>
        <w:pStyle w:val="s12"/>
        <w:shd w:val="clear" w:color="auto" w:fill="FFFFFF"/>
        <w:spacing w:before="0" w:beforeAutospacing="0" w:after="0" w:afterAutospacing="0"/>
        <w:ind w:firstLine="567"/>
        <w:jc w:val="both"/>
      </w:pPr>
      <w:proofErr w:type="gramStart"/>
      <w:r w:rsidRPr="000F51A8">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roofErr w:type="gramEnd"/>
    </w:p>
    <w:p w:rsidR="00F006E4" w:rsidRPr="000F51A8" w:rsidRDefault="00F006E4" w:rsidP="00F006E4">
      <w:pPr>
        <w:pStyle w:val="s12"/>
        <w:shd w:val="clear" w:color="auto" w:fill="FFFFFF"/>
        <w:spacing w:before="0" w:beforeAutospacing="0" w:after="0" w:afterAutospacing="0"/>
        <w:ind w:firstLine="567"/>
        <w:jc w:val="both"/>
      </w:pPr>
      <w:r w:rsidRPr="000F51A8">
        <w:t>2) в удовлетворении жалобы отказывается.</w:t>
      </w:r>
    </w:p>
    <w:p w:rsidR="00F006E4" w:rsidRPr="000F51A8" w:rsidRDefault="00F006E4" w:rsidP="00F006E4">
      <w:pPr>
        <w:pStyle w:val="s12"/>
        <w:shd w:val="clear" w:color="auto" w:fill="FFFFFF"/>
        <w:spacing w:before="0" w:beforeAutospacing="0" w:after="0" w:afterAutospacing="0"/>
        <w:ind w:firstLine="567"/>
        <w:jc w:val="both"/>
      </w:pPr>
      <w:r w:rsidRPr="000F51A8">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006E4" w:rsidRPr="000F51A8" w:rsidRDefault="00F006E4" w:rsidP="00F006E4">
      <w:pPr>
        <w:pStyle w:val="s12"/>
        <w:shd w:val="clear" w:color="auto" w:fill="FFFFFF"/>
        <w:spacing w:before="0" w:beforeAutospacing="0" w:after="0" w:afterAutospacing="0"/>
        <w:ind w:firstLine="567"/>
        <w:jc w:val="both"/>
        <w:rPr>
          <w:shd w:val="clear" w:color="auto" w:fill="FFFFFF"/>
        </w:rPr>
      </w:pPr>
      <w:r w:rsidRPr="000F51A8">
        <w:t xml:space="preserve">5.7. </w:t>
      </w:r>
      <w:r w:rsidRPr="000F51A8">
        <w:rPr>
          <w:shd w:val="clear" w:color="auto" w:fill="FFFFFF"/>
        </w:rPr>
        <w:t xml:space="preserve">В случае установления в ходе или по результатам </w:t>
      </w:r>
      <w:proofErr w:type="gramStart"/>
      <w:r w:rsidRPr="000F51A8">
        <w:rPr>
          <w:shd w:val="clear" w:color="auto" w:fill="FFFFFF"/>
        </w:rPr>
        <w:t>рассмотрения жалобы признаков состава административного правонарушения</w:t>
      </w:r>
      <w:proofErr w:type="gramEnd"/>
      <w:r w:rsidRPr="000F51A8">
        <w:rPr>
          <w:shd w:val="clear" w:color="auto" w:fill="FFFFFF"/>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F006E4" w:rsidRPr="000F51A8" w:rsidRDefault="00F006E4" w:rsidP="00F006E4">
      <w:pPr>
        <w:tabs>
          <w:tab w:val="num" w:pos="2340"/>
        </w:tabs>
        <w:ind w:firstLine="567"/>
        <w:jc w:val="both"/>
      </w:pPr>
      <w:r w:rsidRPr="000F51A8">
        <w:rPr>
          <w:shd w:val="clear" w:color="auto" w:fill="FFFFFF"/>
        </w:rPr>
        <w:t>1.1.2. В пункте 2.15.2 слова "</w:t>
      </w:r>
      <w:r w:rsidRPr="000F51A8">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w:t>
      </w:r>
      <w:proofErr w:type="gramStart"/>
      <w:r w:rsidRPr="000F51A8">
        <w:t>территории</w:t>
      </w:r>
      <w:proofErr w:type="gramEnd"/>
      <w:r w:rsidRPr="000F51A8">
        <w:t xml:space="preserve"> прилегающей к месту, предоставления муниципальной услуги</w:t>
      </w:r>
      <w:proofErr w:type="gramStart"/>
      <w:r w:rsidRPr="000F51A8">
        <w:t>;"</w:t>
      </w:r>
      <w:proofErr w:type="gramEnd"/>
      <w:r w:rsidRPr="000F51A8">
        <w:t xml:space="preserve">.  </w:t>
      </w:r>
    </w:p>
    <w:p w:rsidR="00F006E4" w:rsidRPr="000F51A8" w:rsidRDefault="00F006E4" w:rsidP="00F006E4">
      <w:pPr>
        <w:pStyle w:val="aff4"/>
        <w:numPr>
          <w:ilvl w:val="0"/>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w:t>
      </w:r>
    </w:p>
    <w:p w:rsidR="00F006E4" w:rsidRPr="000F51A8" w:rsidRDefault="00F006E4" w:rsidP="00F006E4">
      <w:pPr>
        <w:jc w:val="both"/>
      </w:pPr>
    </w:p>
    <w:p w:rsidR="00F006E4" w:rsidRPr="000F51A8" w:rsidRDefault="00F006E4" w:rsidP="00F006E4">
      <w:pPr>
        <w:jc w:val="both"/>
      </w:pPr>
    </w:p>
    <w:p w:rsidR="00F006E4" w:rsidRPr="000F51A8" w:rsidRDefault="00F006E4" w:rsidP="00F006E4">
      <w:pPr>
        <w:jc w:val="both"/>
      </w:pPr>
    </w:p>
    <w:p w:rsidR="00F006E4" w:rsidRPr="000F51A8" w:rsidRDefault="00F006E4" w:rsidP="00F006E4">
      <w:r w:rsidRPr="000F51A8">
        <w:t>Глава Серебрянского сельсовета</w:t>
      </w:r>
    </w:p>
    <w:p w:rsidR="00F006E4" w:rsidRPr="000F51A8" w:rsidRDefault="00F006E4" w:rsidP="00F006E4">
      <w:proofErr w:type="spellStart"/>
      <w:r w:rsidRPr="000F51A8">
        <w:t>Чулымского</w:t>
      </w:r>
      <w:proofErr w:type="spellEnd"/>
      <w:r w:rsidRPr="000F51A8">
        <w:t xml:space="preserve"> района Новосибирской области                                           А.Н. Писарев.</w:t>
      </w:r>
    </w:p>
    <w:p w:rsidR="00F006E4" w:rsidRPr="000F51A8" w:rsidRDefault="00F006E4" w:rsidP="00F006E4"/>
    <w:p w:rsidR="00F006E4" w:rsidRPr="000F51A8" w:rsidRDefault="00F006E4" w:rsidP="00F006E4"/>
    <w:p w:rsidR="005E1784" w:rsidRDefault="005E1784" w:rsidP="00105BBD">
      <w:pPr>
        <w:jc w:val="center"/>
      </w:pPr>
    </w:p>
    <w:p w:rsidR="005E1784" w:rsidRDefault="005E1784" w:rsidP="00105BBD">
      <w:pPr>
        <w:jc w:val="center"/>
      </w:pPr>
    </w:p>
    <w:p w:rsidR="005E1784" w:rsidRDefault="005E1784" w:rsidP="00105BBD">
      <w:pPr>
        <w:jc w:val="center"/>
      </w:pPr>
    </w:p>
    <w:p w:rsidR="0039003B" w:rsidRPr="0039003B" w:rsidRDefault="0039003B" w:rsidP="0039003B">
      <w:pPr>
        <w:jc w:val="center"/>
      </w:pPr>
    </w:p>
    <w:p w:rsidR="0039003B" w:rsidRPr="0039003B" w:rsidRDefault="0039003B" w:rsidP="0039003B">
      <w:pPr>
        <w:jc w:val="center"/>
      </w:pPr>
      <w:r w:rsidRPr="0039003B">
        <w:t xml:space="preserve">АДМИНИСТРАЦИЯ </w:t>
      </w:r>
    </w:p>
    <w:p w:rsidR="0039003B" w:rsidRPr="0039003B" w:rsidRDefault="0039003B" w:rsidP="0039003B">
      <w:pPr>
        <w:jc w:val="center"/>
      </w:pPr>
      <w:r w:rsidRPr="0039003B">
        <w:t xml:space="preserve">СЕРЕБРЯНСКОГО СЕЛЬСОВЕТА </w:t>
      </w:r>
    </w:p>
    <w:p w:rsidR="0039003B" w:rsidRPr="0039003B" w:rsidRDefault="0039003B" w:rsidP="0039003B">
      <w:pPr>
        <w:jc w:val="center"/>
      </w:pPr>
      <w:r w:rsidRPr="0039003B">
        <w:t xml:space="preserve">ЧУЛЫМСКОГО РАЙОНА НОВОСИБИРСКОЙ ОБЛАСТИ </w:t>
      </w:r>
    </w:p>
    <w:p w:rsidR="0039003B" w:rsidRPr="0039003B" w:rsidRDefault="0039003B" w:rsidP="0039003B">
      <w:pPr>
        <w:jc w:val="center"/>
      </w:pPr>
    </w:p>
    <w:p w:rsidR="0039003B" w:rsidRPr="0039003B" w:rsidRDefault="0039003B" w:rsidP="0039003B">
      <w:pPr>
        <w:jc w:val="center"/>
      </w:pPr>
      <w:r w:rsidRPr="0039003B">
        <w:t xml:space="preserve">ПОСТАНОВЛЕНИЕ </w:t>
      </w:r>
    </w:p>
    <w:p w:rsidR="0039003B" w:rsidRPr="0039003B" w:rsidRDefault="0039003B" w:rsidP="0039003B">
      <w:pPr>
        <w:jc w:val="center"/>
      </w:pPr>
    </w:p>
    <w:p w:rsidR="0039003B" w:rsidRPr="0039003B" w:rsidRDefault="0039003B" w:rsidP="0039003B">
      <w:r w:rsidRPr="0039003B">
        <w:t xml:space="preserve">От 24.05..2018г. </w:t>
      </w:r>
      <w:r>
        <w:t xml:space="preserve">                              </w:t>
      </w:r>
      <w:r w:rsidRPr="0039003B">
        <w:t xml:space="preserve">     с. </w:t>
      </w:r>
      <w:proofErr w:type="spellStart"/>
      <w:r w:rsidRPr="0039003B">
        <w:t>Серебрянское</w:t>
      </w:r>
      <w:proofErr w:type="spellEnd"/>
      <w:r w:rsidRPr="0039003B">
        <w:t xml:space="preserve">                                            №47</w:t>
      </w:r>
    </w:p>
    <w:p w:rsidR="0039003B" w:rsidRPr="0039003B" w:rsidRDefault="0039003B" w:rsidP="0039003B">
      <w:pPr>
        <w:jc w:val="center"/>
      </w:pPr>
    </w:p>
    <w:p w:rsidR="0039003B" w:rsidRPr="0039003B" w:rsidRDefault="0039003B" w:rsidP="0039003B">
      <w:pPr>
        <w:ind w:firstLine="567"/>
        <w:jc w:val="both"/>
      </w:pPr>
      <w:r w:rsidRPr="0039003B">
        <w:t xml:space="preserve">О внесении изменений в постановление администрации Серебрянского сельсовета </w:t>
      </w:r>
      <w:proofErr w:type="spellStart"/>
      <w:r w:rsidRPr="0039003B">
        <w:t>Чулымского</w:t>
      </w:r>
      <w:proofErr w:type="spellEnd"/>
      <w:r w:rsidRPr="0039003B">
        <w:t xml:space="preserve"> района Новосибирской области от 01.08.3017 № 61 "Об утверждении административного регламента </w:t>
      </w:r>
      <w:r w:rsidRPr="0039003B">
        <w:rPr>
          <w:bCs/>
        </w:rPr>
        <w:t xml:space="preserve">предоставления муниципальной услуги по </w:t>
      </w:r>
      <w:r w:rsidRPr="0039003B">
        <w:t>принятию на учет граждан в качестве нуждающихся в жилых помещениях"</w:t>
      </w:r>
    </w:p>
    <w:p w:rsidR="0039003B" w:rsidRPr="0039003B" w:rsidRDefault="0039003B" w:rsidP="0039003B">
      <w:pPr>
        <w:jc w:val="center"/>
      </w:pPr>
    </w:p>
    <w:p w:rsidR="0039003B" w:rsidRPr="0039003B" w:rsidRDefault="0039003B" w:rsidP="0039003B">
      <w:pPr>
        <w:jc w:val="center"/>
      </w:pPr>
    </w:p>
    <w:p w:rsidR="0039003B" w:rsidRPr="0039003B" w:rsidRDefault="0039003B" w:rsidP="0039003B">
      <w:pPr>
        <w:ind w:firstLine="567"/>
        <w:jc w:val="both"/>
      </w:pPr>
      <w:r w:rsidRPr="0039003B">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39003B">
        <w:t>Чулымского</w:t>
      </w:r>
      <w:proofErr w:type="spellEnd"/>
      <w:r w:rsidRPr="0039003B">
        <w:t xml:space="preserve"> района Новосибирской области </w:t>
      </w:r>
    </w:p>
    <w:p w:rsidR="0039003B" w:rsidRPr="0039003B" w:rsidRDefault="0039003B" w:rsidP="0039003B">
      <w:pPr>
        <w:jc w:val="both"/>
      </w:pPr>
      <w:r w:rsidRPr="0039003B">
        <w:lastRenderedPageBreak/>
        <w:t>ПОСТАНОВЛЯЕТ:</w:t>
      </w:r>
    </w:p>
    <w:p w:rsidR="0039003B" w:rsidRPr="0039003B" w:rsidRDefault="0039003B" w:rsidP="0039003B">
      <w:pPr>
        <w:ind w:firstLine="567"/>
        <w:jc w:val="both"/>
      </w:pPr>
      <w:r w:rsidRPr="0039003B">
        <w:t xml:space="preserve">Внести в постановление администрации Серебрянского сельсовета </w:t>
      </w:r>
      <w:proofErr w:type="spellStart"/>
      <w:r w:rsidRPr="0039003B">
        <w:t>Чулымского</w:t>
      </w:r>
      <w:proofErr w:type="spellEnd"/>
      <w:r w:rsidRPr="0039003B">
        <w:t xml:space="preserve"> района Новосибирской области от 01.08.3017 № 61 "Об утверждении административного регламента </w:t>
      </w:r>
      <w:r w:rsidRPr="0039003B">
        <w:rPr>
          <w:bCs/>
        </w:rPr>
        <w:t xml:space="preserve">предоставления муниципальной услуги по </w:t>
      </w:r>
      <w:r w:rsidRPr="0039003B">
        <w:t>принятию на учет граждан в качестве нуждающихся в жилых помещениях"</w:t>
      </w:r>
    </w:p>
    <w:p w:rsidR="0039003B" w:rsidRPr="0039003B" w:rsidRDefault="0039003B" w:rsidP="0039003B">
      <w:pPr>
        <w:pStyle w:val="a5"/>
        <w:numPr>
          <w:ilvl w:val="0"/>
          <w:numId w:val="25"/>
        </w:numPr>
        <w:jc w:val="both"/>
        <w:rPr>
          <w:rFonts w:ascii="Calibri" w:hAnsi="Calibri"/>
          <w:sz w:val="24"/>
          <w:szCs w:val="24"/>
        </w:rPr>
      </w:pPr>
      <w:r w:rsidRPr="0039003B">
        <w:rPr>
          <w:rFonts w:ascii="Times New Roman" w:hAnsi="Times New Roman"/>
          <w:sz w:val="24"/>
          <w:szCs w:val="24"/>
        </w:rPr>
        <w:t xml:space="preserve">  следующие изменения:</w:t>
      </w:r>
    </w:p>
    <w:p w:rsidR="0039003B" w:rsidRPr="0039003B" w:rsidRDefault="0039003B" w:rsidP="0039003B">
      <w:pPr>
        <w:pStyle w:val="aff4"/>
        <w:numPr>
          <w:ilvl w:val="1"/>
          <w:numId w:val="25"/>
        </w:numPr>
        <w:spacing w:after="0" w:line="240" w:lineRule="auto"/>
        <w:ind w:left="0" w:firstLine="567"/>
        <w:jc w:val="both"/>
        <w:rPr>
          <w:rFonts w:ascii="Times New Roman" w:hAnsi="Times New Roman"/>
          <w:sz w:val="24"/>
          <w:szCs w:val="24"/>
        </w:rPr>
      </w:pPr>
      <w:r w:rsidRPr="0039003B">
        <w:rPr>
          <w:rFonts w:ascii="Times New Roman" w:hAnsi="Times New Roman"/>
          <w:sz w:val="24"/>
          <w:szCs w:val="24"/>
        </w:rPr>
        <w:t xml:space="preserve">В Административный регламент                                                                              </w:t>
      </w:r>
    </w:p>
    <w:p w:rsidR="0039003B" w:rsidRPr="0039003B" w:rsidRDefault="0039003B" w:rsidP="0039003B">
      <w:pPr>
        <w:ind w:firstLine="567"/>
        <w:jc w:val="both"/>
      </w:pPr>
      <w:r w:rsidRPr="0039003B">
        <w:t>1.1.1. Раздел 5 изложить в следующей редакции:</w:t>
      </w:r>
    </w:p>
    <w:p w:rsidR="0039003B" w:rsidRPr="0039003B" w:rsidRDefault="0039003B" w:rsidP="0039003B">
      <w:pPr>
        <w:ind w:firstLine="567"/>
        <w:jc w:val="both"/>
        <w:rPr>
          <w:shd w:val="clear" w:color="auto" w:fill="FFFFFF"/>
        </w:rPr>
      </w:pPr>
      <w:r w:rsidRPr="0039003B">
        <w:t xml:space="preserve">"5. </w:t>
      </w:r>
      <w:proofErr w:type="gramStart"/>
      <w:r w:rsidRPr="0039003B">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39003B" w:rsidRPr="0039003B" w:rsidRDefault="0039003B" w:rsidP="0039003B">
      <w:pPr>
        <w:ind w:firstLine="567"/>
        <w:jc w:val="both"/>
        <w:rPr>
          <w:shd w:val="clear" w:color="auto" w:fill="FFFFFF"/>
        </w:rPr>
      </w:pPr>
    </w:p>
    <w:p w:rsidR="0039003B" w:rsidRPr="0039003B" w:rsidRDefault="0039003B" w:rsidP="0039003B">
      <w:pPr>
        <w:ind w:firstLine="567"/>
        <w:jc w:val="both"/>
        <w:rPr>
          <w:shd w:val="clear" w:color="auto" w:fill="FFFFFF"/>
        </w:rPr>
      </w:pPr>
      <w:r w:rsidRPr="0039003B">
        <w:rPr>
          <w:shd w:val="clear" w:color="auto" w:fill="FFFFFF"/>
        </w:rPr>
        <w:t>5.1. Заявитель может обратиться с жалобой   в следующих случаях:</w:t>
      </w:r>
    </w:p>
    <w:p w:rsidR="0039003B" w:rsidRPr="0039003B" w:rsidRDefault="0039003B" w:rsidP="0039003B">
      <w:pPr>
        <w:ind w:firstLine="567"/>
        <w:jc w:val="both"/>
        <w:rPr>
          <w:shd w:val="clear" w:color="auto" w:fill="FFFFFF"/>
        </w:rPr>
      </w:pPr>
      <w:r w:rsidRPr="0039003B">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39003B" w:rsidRPr="0039003B" w:rsidRDefault="0039003B" w:rsidP="0039003B">
      <w:pPr>
        <w:ind w:firstLine="567"/>
        <w:jc w:val="both"/>
        <w:rPr>
          <w:shd w:val="clear" w:color="auto" w:fill="FFFFFF"/>
        </w:rPr>
      </w:pPr>
      <w:r w:rsidRPr="0039003B">
        <w:rPr>
          <w:shd w:val="clear" w:color="auto" w:fill="FFFFFF"/>
        </w:rPr>
        <w:t xml:space="preserve">2) нарушение срока предоставления муниципальной услуги. </w:t>
      </w:r>
      <w:proofErr w:type="gramStart"/>
      <w:r w:rsidRPr="0039003B">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39003B">
        <w:rPr>
          <w:shd w:val="clear" w:color="auto" w:fill="FFFFFF"/>
        </w:rPr>
        <w:t xml:space="preserve"> муниципальных услуг";</w:t>
      </w:r>
    </w:p>
    <w:p w:rsidR="0039003B" w:rsidRPr="0039003B" w:rsidRDefault="0039003B" w:rsidP="0039003B">
      <w:pPr>
        <w:ind w:firstLine="567"/>
        <w:jc w:val="both"/>
        <w:rPr>
          <w:shd w:val="clear" w:color="auto" w:fill="FFFFFF"/>
        </w:rPr>
      </w:pPr>
      <w:r w:rsidRPr="0039003B">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39003B" w:rsidRPr="0039003B" w:rsidRDefault="0039003B" w:rsidP="0039003B">
      <w:pPr>
        <w:ind w:firstLine="567"/>
        <w:jc w:val="both"/>
        <w:rPr>
          <w:shd w:val="clear" w:color="auto" w:fill="FFFFFF"/>
        </w:rPr>
      </w:pPr>
      <w:r w:rsidRPr="0039003B">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39003B" w:rsidRPr="0039003B" w:rsidRDefault="0039003B" w:rsidP="0039003B">
      <w:pPr>
        <w:ind w:firstLine="567"/>
        <w:jc w:val="both"/>
        <w:rPr>
          <w:shd w:val="clear" w:color="auto" w:fill="FFFFFF"/>
        </w:rPr>
      </w:pPr>
      <w:r w:rsidRPr="0039003B">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39003B">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39003B">
        <w:rPr>
          <w:shd w:val="clear" w:color="auto" w:fill="FFFFFF"/>
        </w:rPr>
        <w:t xml:space="preserve"> муниципальных услуг";</w:t>
      </w:r>
    </w:p>
    <w:p w:rsidR="0039003B" w:rsidRPr="0039003B" w:rsidRDefault="0039003B" w:rsidP="0039003B">
      <w:pPr>
        <w:ind w:firstLine="567"/>
        <w:jc w:val="both"/>
        <w:rPr>
          <w:shd w:val="clear" w:color="auto" w:fill="FFFFFF"/>
        </w:rPr>
      </w:pPr>
      <w:r w:rsidRPr="0039003B">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39003B" w:rsidRPr="0039003B" w:rsidRDefault="0039003B" w:rsidP="0039003B">
      <w:pPr>
        <w:ind w:firstLine="567"/>
        <w:jc w:val="both"/>
        <w:rPr>
          <w:shd w:val="clear" w:color="auto" w:fill="FFFFFF"/>
        </w:rPr>
      </w:pPr>
      <w:proofErr w:type="gramStart"/>
      <w:r w:rsidRPr="0039003B">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39003B">
        <w:rPr>
          <w:shd w:val="clear" w:color="auto" w:fill="FFFFFF"/>
        </w:rPr>
        <w:t xml:space="preserve"> срока таких исправлений. </w:t>
      </w:r>
      <w:proofErr w:type="gramStart"/>
      <w:r w:rsidRPr="0039003B">
        <w:rPr>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39003B">
        <w:rPr>
          <w:shd w:val="clear" w:color="auto" w:fill="FFFFFF"/>
        </w:rPr>
        <w:lastRenderedPageBreak/>
        <w:t>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39003B">
        <w:rPr>
          <w:shd w:val="clear" w:color="auto" w:fill="FFFFFF"/>
        </w:rPr>
        <w:t xml:space="preserve"> муниципальных услуг"</w:t>
      </w:r>
      <w:proofErr w:type="gramStart"/>
      <w:r w:rsidRPr="0039003B">
        <w:rPr>
          <w:shd w:val="clear" w:color="auto" w:fill="FFFFFF"/>
        </w:rPr>
        <w:t xml:space="preserve"> ;</w:t>
      </w:r>
      <w:proofErr w:type="gramEnd"/>
    </w:p>
    <w:p w:rsidR="0039003B" w:rsidRPr="0039003B" w:rsidRDefault="0039003B" w:rsidP="0039003B">
      <w:pPr>
        <w:ind w:firstLine="567"/>
        <w:jc w:val="both"/>
        <w:rPr>
          <w:shd w:val="clear" w:color="auto" w:fill="FFFFFF"/>
        </w:rPr>
      </w:pPr>
      <w:r w:rsidRPr="0039003B">
        <w:rPr>
          <w:shd w:val="clear" w:color="auto" w:fill="FFFFFF"/>
        </w:rPr>
        <w:t>8) нарушение срока или порядка выдачи документов по результатам предоставления муниципальной услуги;</w:t>
      </w:r>
    </w:p>
    <w:p w:rsidR="0039003B" w:rsidRPr="0039003B" w:rsidRDefault="0039003B" w:rsidP="0039003B">
      <w:pPr>
        <w:ind w:firstLine="567"/>
        <w:jc w:val="both"/>
        <w:rPr>
          <w:shd w:val="clear" w:color="auto" w:fill="FFFFFF"/>
        </w:rPr>
      </w:pPr>
      <w:r w:rsidRPr="0039003B">
        <w:rPr>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39003B">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39003B">
        <w:rPr>
          <w:shd w:val="clear" w:color="auto" w:fill="FFFFFF"/>
        </w:rPr>
        <w:t xml:space="preserve"> муниципальных услуг".</w:t>
      </w:r>
    </w:p>
    <w:p w:rsidR="0039003B" w:rsidRPr="0039003B" w:rsidRDefault="0039003B" w:rsidP="0039003B">
      <w:pPr>
        <w:pStyle w:val="s12"/>
        <w:shd w:val="clear" w:color="auto" w:fill="FFFFFF"/>
        <w:spacing w:before="0" w:beforeAutospacing="0" w:after="0" w:afterAutospacing="0"/>
        <w:ind w:firstLine="567"/>
        <w:jc w:val="both"/>
      </w:pPr>
      <w:r w:rsidRPr="0039003B">
        <w:t xml:space="preserve">5.2. </w:t>
      </w:r>
      <w:proofErr w:type="gramStart"/>
      <w:r w:rsidRPr="0039003B">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39003B">
        <w:rPr>
          <w:rStyle w:val="apple-converted-space"/>
        </w:rPr>
        <w:t> </w:t>
      </w:r>
      <w:hyperlink r:id="rId41" w:anchor="/document/12177515/entry/16011" w:history="1">
        <w:r w:rsidRPr="0039003B">
          <w:rPr>
            <w:rStyle w:val="a9"/>
          </w:rPr>
          <w:t>частью 1.1 статьи 16</w:t>
        </w:r>
      </w:hyperlink>
      <w:r w:rsidRPr="0039003B">
        <w:rPr>
          <w:rStyle w:val="apple-converted-space"/>
        </w:rPr>
        <w:t> </w:t>
      </w:r>
      <w:r w:rsidRPr="0039003B">
        <w:t xml:space="preserve"> Федерального закона от 27 июля 2010 г. N 210-ФЗ "Об организации предоставления государственных и муниципальных услуг".</w:t>
      </w:r>
      <w:proofErr w:type="gramEnd"/>
      <w:r w:rsidRPr="0039003B">
        <w:t xml:space="preserve">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39003B" w:rsidRPr="0039003B" w:rsidRDefault="0039003B" w:rsidP="0039003B">
      <w:pPr>
        <w:pStyle w:val="s12"/>
        <w:shd w:val="clear" w:color="auto" w:fill="FFFFFF"/>
        <w:spacing w:before="0" w:beforeAutospacing="0" w:after="0" w:afterAutospacing="0"/>
        <w:ind w:firstLine="567"/>
        <w:jc w:val="both"/>
      </w:pPr>
      <w:r w:rsidRPr="0039003B">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39003B">
        <w:t>Жалоба на решения и действия (бездействие) организаций, предусмотренных</w:t>
      </w:r>
      <w:r w:rsidRPr="0039003B">
        <w:rPr>
          <w:rStyle w:val="apple-converted-space"/>
        </w:rPr>
        <w:t> </w:t>
      </w:r>
      <w:hyperlink r:id="rId42" w:anchor="/document/12177515/entry/16011" w:history="1">
        <w:r w:rsidRPr="0039003B">
          <w:rPr>
            <w:rStyle w:val="a9"/>
          </w:rPr>
          <w:t>частью 1.1 статьи 16</w:t>
        </w:r>
      </w:hyperlink>
      <w:r w:rsidRPr="0039003B">
        <w:rPr>
          <w:rStyle w:val="apple-converted-space"/>
        </w:rPr>
        <w:t> </w:t>
      </w:r>
      <w:r w:rsidRPr="0039003B">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sidRPr="0039003B">
        <w:t xml:space="preserve"> также может быть </w:t>
      </w:r>
      <w:proofErr w:type="gramStart"/>
      <w:r w:rsidRPr="0039003B">
        <w:t>принята</w:t>
      </w:r>
      <w:proofErr w:type="gramEnd"/>
      <w:r w:rsidRPr="0039003B">
        <w:t xml:space="preserve"> при личном приеме заявителя.</w:t>
      </w:r>
    </w:p>
    <w:p w:rsidR="0039003B" w:rsidRPr="0039003B" w:rsidRDefault="0039003B" w:rsidP="0039003B">
      <w:pPr>
        <w:pStyle w:val="s12"/>
        <w:shd w:val="clear" w:color="auto" w:fill="FFFFFF"/>
        <w:spacing w:before="0" w:beforeAutospacing="0" w:after="0" w:afterAutospacing="0"/>
        <w:ind w:firstLine="567"/>
        <w:jc w:val="both"/>
      </w:pPr>
      <w:r w:rsidRPr="0039003B">
        <w:t>5.3. Жалоба должна содержать:</w:t>
      </w:r>
    </w:p>
    <w:p w:rsidR="0039003B" w:rsidRPr="0039003B" w:rsidRDefault="0039003B" w:rsidP="0039003B">
      <w:pPr>
        <w:pStyle w:val="s12"/>
        <w:shd w:val="clear" w:color="auto" w:fill="FFFFFF"/>
        <w:spacing w:before="0" w:beforeAutospacing="0" w:after="0" w:afterAutospacing="0"/>
        <w:ind w:firstLine="567"/>
        <w:jc w:val="both"/>
      </w:pPr>
      <w:proofErr w:type="gramStart"/>
      <w:r w:rsidRPr="0039003B">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39003B">
        <w:rPr>
          <w:rStyle w:val="apple-converted-space"/>
        </w:rPr>
        <w:t> </w:t>
      </w:r>
      <w:hyperlink r:id="rId43" w:anchor="/document/12177515/entry/16011" w:history="1">
        <w:r w:rsidRPr="0039003B">
          <w:rPr>
            <w:rStyle w:val="a9"/>
          </w:rPr>
          <w:t>частью 1.1 статьи 16</w:t>
        </w:r>
      </w:hyperlink>
      <w:r w:rsidRPr="0039003B">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39003B" w:rsidRPr="0039003B" w:rsidRDefault="0039003B" w:rsidP="0039003B">
      <w:pPr>
        <w:pStyle w:val="s12"/>
        <w:shd w:val="clear" w:color="auto" w:fill="FFFFFF"/>
        <w:spacing w:before="0" w:beforeAutospacing="0" w:after="0" w:afterAutospacing="0"/>
        <w:ind w:firstLine="567"/>
        <w:jc w:val="both"/>
      </w:pPr>
      <w:proofErr w:type="gramStart"/>
      <w:r w:rsidRPr="0039003B">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9003B" w:rsidRPr="0039003B" w:rsidRDefault="0039003B" w:rsidP="0039003B">
      <w:pPr>
        <w:pStyle w:val="s12"/>
        <w:shd w:val="clear" w:color="auto" w:fill="FFFFFF"/>
        <w:spacing w:before="0" w:beforeAutospacing="0" w:after="0" w:afterAutospacing="0"/>
        <w:ind w:firstLine="567"/>
        <w:jc w:val="both"/>
      </w:pPr>
      <w:r w:rsidRPr="0039003B">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39003B">
        <w:rPr>
          <w:rStyle w:val="apple-converted-space"/>
        </w:rPr>
        <w:t> </w:t>
      </w:r>
      <w:hyperlink r:id="rId44" w:anchor="/document/12177515/entry/16011" w:history="1">
        <w:r w:rsidRPr="0039003B">
          <w:rPr>
            <w:rStyle w:val="a9"/>
          </w:rPr>
          <w:t>частью 1.1 статьи 16</w:t>
        </w:r>
      </w:hyperlink>
      <w:r w:rsidRPr="0039003B">
        <w:rPr>
          <w:rStyle w:val="apple-converted-space"/>
        </w:rPr>
        <w:t> </w:t>
      </w:r>
      <w:r w:rsidRPr="0039003B">
        <w:t xml:space="preserve"> Федерального закона от 27 июля 2010 г. N 210-ФЗ "Об организации предоставления государственных и муниципальных услуг", их работников;</w:t>
      </w:r>
    </w:p>
    <w:p w:rsidR="0039003B" w:rsidRPr="0039003B" w:rsidRDefault="0039003B" w:rsidP="0039003B">
      <w:pPr>
        <w:pStyle w:val="s12"/>
        <w:shd w:val="clear" w:color="auto" w:fill="FFFFFF"/>
        <w:spacing w:before="0" w:beforeAutospacing="0" w:after="0" w:afterAutospacing="0"/>
        <w:ind w:firstLine="567"/>
        <w:jc w:val="both"/>
      </w:pPr>
      <w:proofErr w:type="gramStart"/>
      <w:r w:rsidRPr="0039003B">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39003B">
        <w:rPr>
          <w:rStyle w:val="apple-converted-space"/>
        </w:rPr>
        <w:t> </w:t>
      </w:r>
      <w:hyperlink r:id="rId45" w:anchor="/document/12177515/entry/16011" w:history="1">
        <w:r w:rsidRPr="0039003B">
          <w:rPr>
            <w:rStyle w:val="a9"/>
          </w:rPr>
          <w:t>частью 1.1 статьи 16</w:t>
        </w:r>
      </w:hyperlink>
      <w:r w:rsidRPr="0039003B">
        <w:rPr>
          <w:rStyle w:val="apple-converted-space"/>
        </w:rPr>
        <w:t> </w:t>
      </w:r>
      <w:r w:rsidRPr="0039003B">
        <w:t xml:space="preserve"> Федерального закона от 27 июля 2010 г. N 210-ФЗ "Об организации предоставления государственных и муниципальных услуг", их работников.</w:t>
      </w:r>
      <w:proofErr w:type="gramEnd"/>
      <w:r w:rsidRPr="0039003B">
        <w:t xml:space="preserve"> Заявителем могут быть представлены документы (при наличии), подтверждающие доводы заявителя, либо их копии.</w:t>
      </w:r>
    </w:p>
    <w:p w:rsidR="0039003B" w:rsidRPr="0039003B" w:rsidRDefault="0039003B" w:rsidP="0039003B">
      <w:pPr>
        <w:pStyle w:val="s12"/>
        <w:shd w:val="clear" w:color="auto" w:fill="FFFFFF"/>
        <w:spacing w:before="0" w:beforeAutospacing="0" w:after="0" w:afterAutospacing="0"/>
        <w:ind w:firstLine="567"/>
        <w:jc w:val="both"/>
      </w:pPr>
      <w:r w:rsidRPr="0039003B">
        <w:t xml:space="preserve">5.4. </w:t>
      </w:r>
      <w:proofErr w:type="gramStart"/>
      <w:r w:rsidRPr="0039003B">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39003B">
        <w:rPr>
          <w:rStyle w:val="apple-converted-space"/>
        </w:rPr>
        <w:t> </w:t>
      </w:r>
      <w:hyperlink r:id="rId46" w:anchor="/document/12177515/entry/16011" w:history="1">
        <w:r w:rsidRPr="0039003B">
          <w:rPr>
            <w:rStyle w:val="a9"/>
          </w:rPr>
          <w:t>частью 1.1 статьи 16</w:t>
        </w:r>
      </w:hyperlink>
      <w:r w:rsidRPr="0039003B">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39003B">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9003B" w:rsidRPr="0039003B" w:rsidRDefault="0039003B" w:rsidP="0039003B">
      <w:pPr>
        <w:pStyle w:val="s12"/>
        <w:shd w:val="clear" w:color="auto" w:fill="FFFFFF"/>
        <w:spacing w:before="0" w:beforeAutospacing="0" w:after="0" w:afterAutospacing="0"/>
        <w:ind w:firstLine="567"/>
        <w:jc w:val="both"/>
      </w:pPr>
      <w:r w:rsidRPr="0039003B">
        <w:t xml:space="preserve">5.5. </w:t>
      </w:r>
      <w:r w:rsidRPr="0039003B">
        <w:rPr>
          <w:shd w:val="clear" w:color="auto" w:fill="FFFFFF"/>
        </w:rPr>
        <w:t>По результатам рассмотрения жалобы принимается одно из следующих решений</w:t>
      </w:r>
      <w:r w:rsidRPr="0039003B">
        <w:t>:</w:t>
      </w:r>
    </w:p>
    <w:p w:rsidR="0039003B" w:rsidRPr="0039003B" w:rsidRDefault="0039003B" w:rsidP="0039003B">
      <w:pPr>
        <w:pStyle w:val="s12"/>
        <w:shd w:val="clear" w:color="auto" w:fill="FFFFFF"/>
        <w:spacing w:before="0" w:beforeAutospacing="0" w:after="0" w:afterAutospacing="0"/>
        <w:ind w:firstLine="567"/>
        <w:jc w:val="both"/>
      </w:pPr>
      <w:proofErr w:type="gramStart"/>
      <w:r w:rsidRPr="0039003B">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roofErr w:type="gramEnd"/>
    </w:p>
    <w:p w:rsidR="0039003B" w:rsidRPr="0039003B" w:rsidRDefault="0039003B" w:rsidP="0039003B">
      <w:pPr>
        <w:pStyle w:val="s12"/>
        <w:shd w:val="clear" w:color="auto" w:fill="FFFFFF"/>
        <w:spacing w:before="0" w:beforeAutospacing="0" w:after="0" w:afterAutospacing="0"/>
        <w:ind w:firstLine="567"/>
        <w:jc w:val="both"/>
      </w:pPr>
      <w:r w:rsidRPr="0039003B">
        <w:t>2) в удовлетворении жалобы отказывается.</w:t>
      </w:r>
    </w:p>
    <w:p w:rsidR="0039003B" w:rsidRPr="0039003B" w:rsidRDefault="0039003B" w:rsidP="0039003B">
      <w:pPr>
        <w:pStyle w:val="s12"/>
        <w:shd w:val="clear" w:color="auto" w:fill="FFFFFF"/>
        <w:spacing w:before="0" w:beforeAutospacing="0" w:after="0" w:afterAutospacing="0"/>
        <w:ind w:firstLine="567"/>
        <w:jc w:val="both"/>
      </w:pPr>
      <w:r w:rsidRPr="0039003B">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9003B" w:rsidRPr="0039003B" w:rsidRDefault="0039003B" w:rsidP="0039003B">
      <w:pPr>
        <w:pStyle w:val="s12"/>
        <w:shd w:val="clear" w:color="auto" w:fill="FFFFFF"/>
        <w:spacing w:before="0" w:beforeAutospacing="0" w:after="0" w:afterAutospacing="0"/>
        <w:ind w:firstLine="567"/>
        <w:jc w:val="both"/>
        <w:rPr>
          <w:shd w:val="clear" w:color="auto" w:fill="FFFFFF"/>
        </w:rPr>
      </w:pPr>
      <w:r w:rsidRPr="0039003B">
        <w:t xml:space="preserve">5.7. </w:t>
      </w:r>
      <w:r w:rsidRPr="0039003B">
        <w:rPr>
          <w:shd w:val="clear" w:color="auto" w:fill="FFFFFF"/>
        </w:rPr>
        <w:t xml:space="preserve">В случае установления в ходе или по результатам </w:t>
      </w:r>
      <w:proofErr w:type="gramStart"/>
      <w:r w:rsidRPr="0039003B">
        <w:rPr>
          <w:shd w:val="clear" w:color="auto" w:fill="FFFFFF"/>
        </w:rPr>
        <w:t>рассмотрения жалобы признаков состава административного правонарушения</w:t>
      </w:r>
      <w:proofErr w:type="gramEnd"/>
      <w:r w:rsidRPr="0039003B">
        <w:rPr>
          <w:shd w:val="clear" w:color="auto" w:fill="FFFFFF"/>
        </w:rPr>
        <w:t xml:space="preserve"> или преступления должностное </w:t>
      </w:r>
      <w:r w:rsidRPr="0039003B">
        <w:rPr>
          <w:shd w:val="clear" w:color="auto" w:fill="FFFFFF"/>
        </w:rPr>
        <w:lastRenderedPageBreak/>
        <w:t xml:space="preserve">лицо, работник, наделенные полномочиями по рассмотрению жалоб, незамедлительно направляют имеющиеся материалы в органы прокуратуры.". </w:t>
      </w:r>
    </w:p>
    <w:p w:rsidR="0039003B" w:rsidRPr="0039003B" w:rsidRDefault="0039003B" w:rsidP="0039003B">
      <w:pPr>
        <w:tabs>
          <w:tab w:val="num" w:pos="2340"/>
        </w:tabs>
        <w:ind w:firstLine="567"/>
        <w:jc w:val="both"/>
      </w:pPr>
      <w:r w:rsidRPr="0039003B">
        <w:rPr>
          <w:shd w:val="clear" w:color="auto" w:fill="FFFFFF"/>
        </w:rPr>
        <w:t>1.1.2. В пункте 2.15.2 слова "</w:t>
      </w:r>
      <w:r w:rsidRPr="0039003B">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w:t>
      </w:r>
      <w:proofErr w:type="gramStart"/>
      <w:r w:rsidRPr="0039003B">
        <w:t>территории</w:t>
      </w:r>
      <w:proofErr w:type="gramEnd"/>
      <w:r w:rsidRPr="0039003B">
        <w:t xml:space="preserve"> прилегающей к месту, предоставления муниципальной услуги</w:t>
      </w:r>
      <w:proofErr w:type="gramStart"/>
      <w:r w:rsidRPr="0039003B">
        <w:t>;"</w:t>
      </w:r>
      <w:proofErr w:type="gramEnd"/>
      <w:r w:rsidRPr="0039003B">
        <w:t xml:space="preserve">.  </w:t>
      </w:r>
    </w:p>
    <w:p w:rsidR="0039003B" w:rsidRPr="0039003B" w:rsidRDefault="0039003B" w:rsidP="0039003B">
      <w:pPr>
        <w:pStyle w:val="aff4"/>
        <w:numPr>
          <w:ilvl w:val="0"/>
          <w:numId w:val="25"/>
        </w:numPr>
        <w:spacing w:after="0" w:line="240" w:lineRule="auto"/>
        <w:ind w:left="0" w:firstLine="567"/>
        <w:jc w:val="both"/>
        <w:rPr>
          <w:rFonts w:ascii="Times New Roman" w:hAnsi="Times New Roman"/>
          <w:sz w:val="24"/>
          <w:szCs w:val="24"/>
        </w:rPr>
      </w:pPr>
      <w:r w:rsidRPr="0039003B">
        <w:rPr>
          <w:rFonts w:ascii="Times New Roman" w:hAnsi="Times New Roman"/>
          <w:sz w:val="24"/>
          <w:szCs w:val="24"/>
        </w:rPr>
        <w:t xml:space="preserve">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39003B">
        <w:rPr>
          <w:rFonts w:ascii="Times New Roman" w:hAnsi="Times New Roman"/>
          <w:sz w:val="24"/>
          <w:szCs w:val="24"/>
        </w:rPr>
        <w:t>Чулымского</w:t>
      </w:r>
      <w:proofErr w:type="spellEnd"/>
      <w:r w:rsidRPr="0039003B">
        <w:rPr>
          <w:rFonts w:ascii="Times New Roman" w:hAnsi="Times New Roman"/>
          <w:sz w:val="24"/>
          <w:szCs w:val="24"/>
        </w:rPr>
        <w:t xml:space="preserve"> района Новосибирской области. </w:t>
      </w:r>
    </w:p>
    <w:p w:rsidR="0039003B" w:rsidRPr="0039003B" w:rsidRDefault="0039003B" w:rsidP="0039003B">
      <w:pPr>
        <w:jc w:val="both"/>
      </w:pPr>
    </w:p>
    <w:p w:rsidR="0039003B" w:rsidRPr="0039003B" w:rsidRDefault="0039003B" w:rsidP="0039003B">
      <w:pPr>
        <w:jc w:val="both"/>
      </w:pPr>
    </w:p>
    <w:p w:rsidR="0039003B" w:rsidRPr="0039003B" w:rsidRDefault="0039003B" w:rsidP="0039003B">
      <w:pPr>
        <w:jc w:val="both"/>
      </w:pPr>
    </w:p>
    <w:p w:rsidR="0039003B" w:rsidRPr="0039003B" w:rsidRDefault="0039003B" w:rsidP="0039003B">
      <w:r w:rsidRPr="0039003B">
        <w:t>Глава Серебрянского сельсовета</w:t>
      </w:r>
    </w:p>
    <w:p w:rsidR="0039003B" w:rsidRPr="0039003B" w:rsidRDefault="0039003B" w:rsidP="0039003B">
      <w:proofErr w:type="spellStart"/>
      <w:r w:rsidRPr="0039003B">
        <w:t>Чулымского</w:t>
      </w:r>
      <w:proofErr w:type="spellEnd"/>
      <w:r w:rsidRPr="0039003B">
        <w:t xml:space="preserve"> района Новосибирской области                                           А.Н. Писарев.</w:t>
      </w:r>
    </w:p>
    <w:p w:rsidR="0039003B" w:rsidRPr="0039003B" w:rsidRDefault="0039003B" w:rsidP="0039003B"/>
    <w:p w:rsidR="0039003B" w:rsidRPr="0039003B" w:rsidRDefault="0039003B" w:rsidP="0039003B"/>
    <w:p w:rsidR="0039003B" w:rsidRPr="0039003B" w:rsidRDefault="0039003B" w:rsidP="00105BBD">
      <w:pPr>
        <w:jc w:val="center"/>
      </w:pPr>
    </w:p>
    <w:p w:rsidR="0039003B" w:rsidRPr="0039003B" w:rsidRDefault="0039003B" w:rsidP="0039003B"/>
    <w:p w:rsidR="00105BBD" w:rsidRPr="000F51A8" w:rsidRDefault="00105BBD" w:rsidP="00105BBD">
      <w:pPr>
        <w:jc w:val="center"/>
      </w:pPr>
      <w:r w:rsidRPr="000F51A8">
        <w:t xml:space="preserve">АДМИНИСТРАЦИЯ </w:t>
      </w:r>
    </w:p>
    <w:p w:rsidR="00105BBD" w:rsidRPr="000F51A8" w:rsidRDefault="00105BBD" w:rsidP="00105BBD">
      <w:pPr>
        <w:jc w:val="center"/>
      </w:pPr>
      <w:r w:rsidRPr="000F51A8">
        <w:t xml:space="preserve">СЕРЕБРЯНСКОГО СЕЛЬСОВЕТА </w:t>
      </w:r>
    </w:p>
    <w:p w:rsidR="00105BBD" w:rsidRPr="000F51A8" w:rsidRDefault="00105BBD" w:rsidP="00105BBD">
      <w:pPr>
        <w:jc w:val="center"/>
      </w:pPr>
      <w:r w:rsidRPr="000F51A8">
        <w:t xml:space="preserve">ЧУЛЫМСКОГО РАЙОНА НОВОСИБИРСКОЙ ОБЛАСТИ </w:t>
      </w:r>
    </w:p>
    <w:p w:rsidR="00105BBD" w:rsidRPr="000F51A8" w:rsidRDefault="00105BBD" w:rsidP="00105BBD">
      <w:pPr>
        <w:jc w:val="center"/>
      </w:pPr>
    </w:p>
    <w:p w:rsidR="00105BBD" w:rsidRPr="000F51A8" w:rsidRDefault="00105BBD" w:rsidP="00105BBD">
      <w:pPr>
        <w:jc w:val="center"/>
      </w:pPr>
      <w:r w:rsidRPr="000F51A8">
        <w:t xml:space="preserve">ПОСТАНОВЛЕНИЕ </w:t>
      </w:r>
    </w:p>
    <w:p w:rsidR="00105BBD" w:rsidRPr="000F51A8" w:rsidRDefault="00105BBD" w:rsidP="00105BBD">
      <w:pPr>
        <w:jc w:val="center"/>
      </w:pPr>
    </w:p>
    <w:p w:rsidR="00105BBD" w:rsidRPr="000F51A8" w:rsidRDefault="00105BBD" w:rsidP="00105BBD">
      <w:r w:rsidRPr="000F51A8">
        <w:t xml:space="preserve">От 24.05..2018 г.     </w:t>
      </w:r>
      <w:r w:rsidR="005E1784">
        <w:t xml:space="preserve">                            </w:t>
      </w:r>
      <w:r w:rsidRPr="000F51A8">
        <w:t xml:space="preserve"> с. </w:t>
      </w:r>
      <w:proofErr w:type="spellStart"/>
      <w:r w:rsidRPr="000F51A8">
        <w:t>Серебрянское</w:t>
      </w:r>
      <w:proofErr w:type="spellEnd"/>
      <w:r w:rsidRPr="000F51A8">
        <w:t xml:space="preserve">                                            №48</w:t>
      </w:r>
    </w:p>
    <w:p w:rsidR="00105BBD" w:rsidRPr="000F51A8" w:rsidRDefault="00105BBD" w:rsidP="00105BBD">
      <w:pPr>
        <w:jc w:val="center"/>
      </w:pPr>
    </w:p>
    <w:p w:rsidR="00105BBD" w:rsidRPr="000F51A8" w:rsidRDefault="00105BBD" w:rsidP="00105BBD">
      <w:pPr>
        <w:pStyle w:val="a5"/>
        <w:jc w:val="center"/>
        <w:rPr>
          <w:rFonts w:ascii="Times New Roman" w:hAnsi="Times New Roman"/>
          <w:sz w:val="24"/>
          <w:szCs w:val="24"/>
        </w:rPr>
      </w:pPr>
      <w:r w:rsidRPr="000F51A8">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от 01.08.3017 № 58 "Об утверждении административного регламента </w:t>
      </w:r>
      <w:r w:rsidRPr="000F51A8">
        <w:rPr>
          <w:rFonts w:ascii="Times New Roman" w:hAnsi="Times New Roman"/>
          <w:bCs/>
          <w:sz w:val="24"/>
          <w:szCs w:val="24"/>
        </w:rPr>
        <w:t xml:space="preserve">предоставления муниципальной услуги по </w:t>
      </w:r>
      <w:r w:rsidRPr="000F51A8">
        <w:rPr>
          <w:rFonts w:ascii="Times New Roman" w:hAnsi="Times New Roman"/>
          <w:sz w:val="24"/>
          <w:szCs w:val="24"/>
        </w:rPr>
        <w:t>принятию</w:t>
      </w:r>
    </w:p>
    <w:p w:rsidR="00105BBD" w:rsidRPr="000F51A8" w:rsidRDefault="00105BBD" w:rsidP="00105BBD">
      <w:pPr>
        <w:pStyle w:val="a5"/>
        <w:jc w:val="center"/>
        <w:rPr>
          <w:rFonts w:ascii="Times New Roman" w:hAnsi="Times New Roman"/>
          <w:sz w:val="24"/>
          <w:szCs w:val="24"/>
        </w:rPr>
      </w:pPr>
      <w:r w:rsidRPr="000F51A8">
        <w:rPr>
          <w:rFonts w:ascii="Times New Roman" w:hAnsi="Times New Roman"/>
          <w:sz w:val="24"/>
          <w:szCs w:val="24"/>
        </w:rPr>
        <w:t>на учет граждан в качестве нуждающихся в жилых помещениях"</w:t>
      </w:r>
    </w:p>
    <w:p w:rsidR="00105BBD" w:rsidRPr="000F51A8" w:rsidRDefault="00105BBD" w:rsidP="00105BBD">
      <w:pPr>
        <w:jc w:val="both"/>
      </w:pPr>
    </w:p>
    <w:p w:rsidR="00105BBD" w:rsidRPr="000F51A8" w:rsidRDefault="00105BBD" w:rsidP="00105BBD">
      <w:pPr>
        <w:jc w:val="both"/>
      </w:pPr>
    </w:p>
    <w:p w:rsidR="00105BBD" w:rsidRPr="000F51A8" w:rsidRDefault="00105BBD" w:rsidP="00105BBD">
      <w:pPr>
        <w:ind w:firstLine="567"/>
        <w:jc w:val="both"/>
      </w:pPr>
      <w:r w:rsidRPr="000F51A8">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0F51A8">
        <w:t>Чулымского</w:t>
      </w:r>
      <w:proofErr w:type="spellEnd"/>
      <w:r w:rsidRPr="000F51A8">
        <w:t xml:space="preserve"> района Новосибирской области </w:t>
      </w:r>
    </w:p>
    <w:p w:rsidR="00105BBD" w:rsidRPr="000F51A8" w:rsidRDefault="00105BBD" w:rsidP="00105BBD">
      <w:pPr>
        <w:jc w:val="both"/>
      </w:pPr>
      <w:r w:rsidRPr="000F51A8">
        <w:t>ПОСТАНОВЛЯЕТ:</w:t>
      </w:r>
    </w:p>
    <w:p w:rsidR="00105BBD" w:rsidRPr="000F51A8" w:rsidRDefault="00105BBD" w:rsidP="00105BBD">
      <w:pPr>
        <w:numPr>
          <w:ilvl w:val="0"/>
          <w:numId w:val="26"/>
        </w:numPr>
        <w:spacing w:after="200" w:line="276" w:lineRule="auto"/>
        <w:jc w:val="both"/>
      </w:pPr>
      <w:r w:rsidRPr="000F51A8">
        <w:t xml:space="preserve">Внести в постановление администрации Серебрянского сельсовета </w:t>
      </w:r>
      <w:proofErr w:type="spellStart"/>
      <w:r w:rsidRPr="000F51A8">
        <w:t>Чулымского</w:t>
      </w:r>
      <w:proofErr w:type="spellEnd"/>
      <w:r w:rsidRPr="000F51A8">
        <w:t xml:space="preserve"> района Новосибирской области от 01.08.3017 № 58 "Об утверждении административного регламента </w:t>
      </w:r>
      <w:r w:rsidRPr="000F51A8">
        <w:rPr>
          <w:bCs/>
        </w:rPr>
        <w:t xml:space="preserve">предоставления муниципальной услуги по </w:t>
      </w:r>
      <w:r w:rsidRPr="000F51A8">
        <w:t>принятию на учет граждан в качестве нуждающихся в жилых помещениях"</w:t>
      </w:r>
    </w:p>
    <w:p w:rsidR="00105BBD" w:rsidRPr="000F51A8" w:rsidRDefault="00105BBD" w:rsidP="00105BBD">
      <w:pPr>
        <w:pStyle w:val="a5"/>
        <w:jc w:val="both"/>
        <w:rPr>
          <w:rFonts w:ascii="Times New Roman" w:hAnsi="Times New Roman"/>
          <w:sz w:val="24"/>
          <w:szCs w:val="24"/>
        </w:rPr>
      </w:pPr>
      <w:r w:rsidRPr="000F51A8">
        <w:rPr>
          <w:rFonts w:ascii="Times New Roman" w:hAnsi="Times New Roman"/>
          <w:sz w:val="24"/>
          <w:szCs w:val="24"/>
        </w:rPr>
        <w:t xml:space="preserve">  следующие изменения:</w:t>
      </w:r>
    </w:p>
    <w:p w:rsidR="00105BBD" w:rsidRPr="000F51A8" w:rsidRDefault="00105BBD" w:rsidP="00105BBD">
      <w:pPr>
        <w:pStyle w:val="aff4"/>
        <w:numPr>
          <w:ilvl w:val="1"/>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В Административный регламент                                                                              </w:t>
      </w:r>
    </w:p>
    <w:p w:rsidR="00105BBD" w:rsidRPr="000F51A8" w:rsidRDefault="00105BBD" w:rsidP="00105BBD">
      <w:pPr>
        <w:ind w:firstLine="567"/>
        <w:jc w:val="both"/>
      </w:pPr>
      <w:r w:rsidRPr="000F51A8">
        <w:t>1.1.1. Раздел 5 изложить в следующей редакции:</w:t>
      </w:r>
    </w:p>
    <w:p w:rsidR="00105BBD" w:rsidRPr="000F51A8" w:rsidRDefault="00105BBD" w:rsidP="00105BBD">
      <w:pPr>
        <w:ind w:firstLine="567"/>
        <w:jc w:val="both"/>
        <w:rPr>
          <w:shd w:val="clear" w:color="auto" w:fill="FFFFFF"/>
        </w:rPr>
      </w:pPr>
      <w:r w:rsidRPr="000F51A8">
        <w:t xml:space="preserve">"5. </w:t>
      </w:r>
      <w:proofErr w:type="gramStart"/>
      <w:r w:rsidRPr="000F51A8">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105BBD" w:rsidRPr="000F51A8" w:rsidRDefault="00105BBD" w:rsidP="00105BBD">
      <w:pPr>
        <w:ind w:firstLine="567"/>
        <w:jc w:val="both"/>
        <w:rPr>
          <w:shd w:val="clear" w:color="auto" w:fill="FFFFFF"/>
        </w:rPr>
      </w:pPr>
    </w:p>
    <w:p w:rsidR="00105BBD" w:rsidRPr="000F51A8" w:rsidRDefault="00105BBD" w:rsidP="00105BBD">
      <w:pPr>
        <w:ind w:firstLine="567"/>
        <w:jc w:val="both"/>
        <w:rPr>
          <w:shd w:val="clear" w:color="auto" w:fill="FFFFFF"/>
        </w:rPr>
      </w:pPr>
      <w:r w:rsidRPr="000F51A8">
        <w:rPr>
          <w:shd w:val="clear" w:color="auto" w:fill="FFFFFF"/>
        </w:rPr>
        <w:t>5.1. Заявитель может обратиться с жалобой   в следующих случаях:</w:t>
      </w:r>
    </w:p>
    <w:p w:rsidR="00105BBD" w:rsidRPr="000F51A8" w:rsidRDefault="00105BBD" w:rsidP="00105BBD">
      <w:pPr>
        <w:ind w:firstLine="567"/>
        <w:jc w:val="both"/>
        <w:rPr>
          <w:shd w:val="clear" w:color="auto" w:fill="FFFFFF"/>
        </w:rPr>
      </w:pPr>
      <w:r w:rsidRPr="000F51A8">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105BBD" w:rsidRPr="000F51A8" w:rsidRDefault="00105BBD" w:rsidP="00105BBD">
      <w:pPr>
        <w:ind w:firstLine="567"/>
        <w:jc w:val="both"/>
        <w:rPr>
          <w:shd w:val="clear" w:color="auto" w:fill="FFFFFF"/>
        </w:rPr>
      </w:pPr>
      <w:r w:rsidRPr="000F51A8">
        <w:rPr>
          <w:shd w:val="clear" w:color="auto" w:fill="FFFFFF"/>
        </w:rPr>
        <w:t xml:space="preserve">2) нарушение срока предоставления муниципальной услуги.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105BBD" w:rsidRPr="000F51A8" w:rsidRDefault="00105BBD" w:rsidP="00105BBD">
      <w:pPr>
        <w:ind w:firstLine="567"/>
        <w:jc w:val="both"/>
        <w:rPr>
          <w:shd w:val="clear" w:color="auto" w:fill="FFFFFF"/>
        </w:rPr>
      </w:pPr>
      <w:r w:rsidRPr="000F51A8">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105BBD" w:rsidRPr="000F51A8" w:rsidRDefault="00105BBD" w:rsidP="00105BBD">
      <w:pPr>
        <w:ind w:firstLine="567"/>
        <w:jc w:val="both"/>
        <w:rPr>
          <w:shd w:val="clear" w:color="auto" w:fill="FFFFFF"/>
        </w:rPr>
      </w:pPr>
      <w:r w:rsidRPr="000F51A8">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105BBD" w:rsidRPr="000F51A8" w:rsidRDefault="00105BBD" w:rsidP="00105BBD">
      <w:pPr>
        <w:ind w:firstLine="567"/>
        <w:jc w:val="both"/>
        <w:rPr>
          <w:shd w:val="clear" w:color="auto" w:fill="FFFFFF"/>
        </w:rPr>
      </w:pPr>
      <w:r w:rsidRPr="000F51A8">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105BBD" w:rsidRPr="000F51A8" w:rsidRDefault="00105BBD" w:rsidP="00105BBD">
      <w:pPr>
        <w:ind w:firstLine="567"/>
        <w:jc w:val="both"/>
        <w:rPr>
          <w:shd w:val="clear" w:color="auto" w:fill="FFFFFF"/>
        </w:rPr>
      </w:pPr>
      <w:r w:rsidRPr="000F51A8">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105BBD" w:rsidRPr="000F51A8" w:rsidRDefault="00105BBD" w:rsidP="00105BBD">
      <w:pPr>
        <w:ind w:firstLine="567"/>
        <w:jc w:val="both"/>
        <w:rPr>
          <w:shd w:val="clear" w:color="auto" w:fill="FFFFFF"/>
        </w:rPr>
      </w:pPr>
      <w:proofErr w:type="gramStart"/>
      <w:r w:rsidRPr="000F51A8">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0F51A8">
        <w:rPr>
          <w:shd w:val="clear" w:color="auto" w:fill="FFFFFF"/>
        </w:rPr>
        <w:t xml:space="preserve"> срока таких исправлений.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roofErr w:type="gramStart"/>
      <w:r w:rsidRPr="000F51A8">
        <w:rPr>
          <w:shd w:val="clear" w:color="auto" w:fill="FFFFFF"/>
        </w:rPr>
        <w:t xml:space="preserve"> ;</w:t>
      </w:r>
      <w:proofErr w:type="gramEnd"/>
    </w:p>
    <w:p w:rsidR="00105BBD" w:rsidRPr="000F51A8" w:rsidRDefault="00105BBD" w:rsidP="00105BBD">
      <w:pPr>
        <w:ind w:firstLine="567"/>
        <w:jc w:val="both"/>
        <w:rPr>
          <w:shd w:val="clear" w:color="auto" w:fill="FFFFFF"/>
        </w:rPr>
      </w:pPr>
      <w:r w:rsidRPr="000F51A8">
        <w:rPr>
          <w:shd w:val="clear" w:color="auto" w:fill="FFFFFF"/>
        </w:rPr>
        <w:t>8) нарушение срока или порядка выдачи документов по результатам предоставления муниципальной услуги;</w:t>
      </w:r>
    </w:p>
    <w:p w:rsidR="00105BBD" w:rsidRPr="000F51A8" w:rsidRDefault="00105BBD" w:rsidP="00105BBD">
      <w:pPr>
        <w:ind w:firstLine="567"/>
        <w:jc w:val="both"/>
        <w:rPr>
          <w:shd w:val="clear" w:color="auto" w:fill="FFFFFF"/>
        </w:rPr>
      </w:pPr>
      <w:r w:rsidRPr="000F51A8">
        <w:rPr>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0F51A8">
        <w:rPr>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0F51A8">
        <w:rPr>
          <w:shd w:val="clear" w:color="auto" w:fill="FFFFFF"/>
        </w:rPr>
        <w:lastRenderedPageBreak/>
        <w:t>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105BBD" w:rsidRPr="000F51A8" w:rsidRDefault="00105BBD" w:rsidP="00105BBD">
      <w:pPr>
        <w:pStyle w:val="s12"/>
        <w:shd w:val="clear" w:color="auto" w:fill="FFFFFF"/>
        <w:spacing w:before="0" w:beforeAutospacing="0" w:after="0" w:afterAutospacing="0"/>
        <w:ind w:firstLine="567"/>
        <w:jc w:val="both"/>
      </w:pPr>
      <w:r w:rsidRPr="000F51A8">
        <w:t xml:space="preserve">5.2. </w:t>
      </w:r>
      <w:proofErr w:type="gramStart"/>
      <w:r w:rsidRPr="000F51A8">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0F51A8">
        <w:rPr>
          <w:rStyle w:val="apple-converted-space"/>
        </w:rPr>
        <w:t> </w:t>
      </w:r>
      <w:hyperlink r:id="rId47"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w:t>
      </w:r>
      <w:proofErr w:type="gramEnd"/>
      <w:r w:rsidRPr="000F51A8">
        <w:t xml:space="preserve">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105BBD" w:rsidRPr="000F51A8" w:rsidRDefault="00105BBD" w:rsidP="00105BBD">
      <w:pPr>
        <w:pStyle w:val="s12"/>
        <w:shd w:val="clear" w:color="auto" w:fill="FFFFFF"/>
        <w:spacing w:before="0" w:beforeAutospacing="0" w:after="0" w:afterAutospacing="0"/>
        <w:ind w:firstLine="567"/>
        <w:jc w:val="both"/>
      </w:pPr>
      <w:r w:rsidRPr="000F51A8">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F51A8">
        <w:t>Жалоба на решения и действия (бездействие) организаций, предусмотренных</w:t>
      </w:r>
      <w:r w:rsidRPr="000F51A8">
        <w:rPr>
          <w:rStyle w:val="apple-converted-space"/>
        </w:rPr>
        <w:t> </w:t>
      </w:r>
      <w:hyperlink r:id="rId48"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sidRPr="000F51A8">
        <w:t xml:space="preserve"> также может быть </w:t>
      </w:r>
      <w:proofErr w:type="gramStart"/>
      <w:r w:rsidRPr="000F51A8">
        <w:t>принята</w:t>
      </w:r>
      <w:proofErr w:type="gramEnd"/>
      <w:r w:rsidRPr="000F51A8">
        <w:t xml:space="preserve"> при личном приеме заявителя.</w:t>
      </w:r>
    </w:p>
    <w:p w:rsidR="00105BBD" w:rsidRPr="000F51A8" w:rsidRDefault="00105BBD" w:rsidP="00105BBD">
      <w:pPr>
        <w:pStyle w:val="s12"/>
        <w:shd w:val="clear" w:color="auto" w:fill="FFFFFF"/>
        <w:spacing w:before="0" w:beforeAutospacing="0" w:after="0" w:afterAutospacing="0"/>
        <w:ind w:firstLine="567"/>
        <w:jc w:val="both"/>
      </w:pPr>
      <w:r w:rsidRPr="000F51A8">
        <w:t>5.3. Жалоба должна содержать:</w:t>
      </w:r>
    </w:p>
    <w:p w:rsidR="00105BBD" w:rsidRPr="000F51A8" w:rsidRDefault="00105BBD" w:rsidP="00105BBD">
      <w:pPr>
        <w:pStyle w:val="s12"/>
        <w:shd w:val="clear" w:color="auto" w:fill="FFFFFF"/>
        <w:spacing w:before="0" w:beforeAutospacing="0" w:after="0" w:afterAutospacing="0"/>
        <w:ind w:firstLine="567"/>
        <w:jc w:val="both"/>
      </w:pPr>
      <w:proofErr w:type="gramStart"/>
      <w:r w:rsidRPr="000F51A8">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0F51A8">
        <w:rPr>
          <w:rStyle w:val="apple-converted-space"/>
        </w:rPr>
        <w:t> </w:t>
      </w:r>
      <w:hyperlink r:id="rId49"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105BBD" w:rsidRPr="000F51A8" w:rsidRDefault="00105BBD" w:rsidP="00105BBD">
      <w:pPr>
        <w:pStyle w:val="s12"/>
        <w:shd w:val="clear" w:color="auto" w:fill="FFFFFF"/>
        <w:spacing w:before="0" w:beforeAutospacing="0" w:after="0" w:afterAutospacing="0"/>
        <w:ind w:firstLine="567"/>
        <w:jc w:val="both"/>
      </w:pPr>
      <w:proofErr w:type="gramStart"/>
      <w:r w:rsidRPr="000F51A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05BBD" w:rsidRPr="000F51A8" w:rsidRDefault="00105BBD" w:rsidP="00105BBD">
      <w:pPr>
        <w:pStyle w:val="s12"/>
        <w:shd w:val="clear" w:color="auto" w:fill="FFFFFF"/>
        <w:spacing w:before="0" w:beforeAutospacing="0" w:after="0" w:afterAutospacing="0"/>
        <w:ind w:firstLine="567"/>
        <w:jc w:val="both"/>
      </w:pPr>
      <w:r w:rsidRPr="000F51A8">
        <w:t xml:space="preserve">3) сведения об обжалуемых решениях и действиях (бездействии) органа, предоставляющего муниципальную услугу, должностного лица органа, </w:t>
      </w:r>
      <w:r w:rsidRPr="000F51A8">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50"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
    <w:p w:rsidR="00105BBD" w:rsidRPr="000F51A8" w:rsidRDefault="00105BBD" w:rsidP="00105BBD">
      <w:pPr>
        <w:pStyle w:val="s12"/>
        <w:shd w:val="clear" w:color="auto" w:fill="FFFFFF"/>
        <w:spacing w:before="0" w:beforeAutospacing="0" w:after="0" w:afterAutospacing="0"/>
        <w:ind w:firstLine="567"/>
        <w:jc w:val="both"/>
      </w:pPr>
      <w:proofErr w:type="gramStart"/>
      <w:r w:rsidRPr="000F51A8">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51"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roofErr w:type="gramEnd"/>
      <w:r w:rsidRPr="000F51A8">
        <w:t xml:space="preserve"> Заявителем могут быть представлены документы (при наличии), подтверждающие доводы заявителя, либо их копии.</w:t>
      </w:r>
    </w:p>
    <w:p w:rsidR="00105BBD" w:rsidRPr="000F51A8" w:rsidRDefault="00105BBD" w:rsidP="00105BBD">
      <w:pPr>
        <w:pStyle w:val="s12"/>
        <w:shd w:val="clear" w:color="auto" w:fill="FFFFFF"/>
        <w:spacing w:before="0" w:beforeAutospacing="0" w:after="0" w:afterAutospacing="0"/>
        <w:ind w:firstLine="567"/>
        <w:jc w:val="both"/>
      </w:pPr>
      <w:r w:rsidRPr="000F51A8">
        <w:t xml:space="preserve">5.4. </w:t>
      </w:r>
      <w:proofErr w:type="gramStart"/>
      <w:r w:rsidRPr="000F51A8">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0F51A8">
        <w:rPr>
          <w:rStyle w:val="apple-converted-space"/>
        </w:rPr>
        <w:t> </w:t>
      </w:r>
      <w:hyperlink r:id="rId52"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0F51A8">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05BBD" w:rsidRPr="000F51A8" w:rsidRDefault="00105BBD" w:rsidP="00105BBD">
      <w:pPr>
        <w:pStyle w:val="s12"/>
        <w:shd w:val="clear" w:color="auto" w:fill="FFFFFF"/>
        <w:spacing w:before="0" w:beforeAutospacing="0" w:after="0" w:afterAutospacing="0"/>
        <w:ind w:firstLine="567"/>
        <w:jc w:val="both"/>
      </w:pPr>
      <w:r w:rsidRPr="000F51A8">
        <w:t xml:space="preserve">5.5. </w:t>
      </w:r>
      <w:r w:rsidRPr="000F51A8">
        <w:rPr>
          <w:shd w:val="clear" w:color="auto" w:fill="FFFFFF"/>
        </w:rPr>
        <w:t>По результатам рассмотрения жалобы принимается одно из следующих решений</w:t>
      </w:r>
      <w:r w:rsidRPr="000F51A8">
        <w:t>:</w:t>
      </w:r>
    </w:p>
    <w:p w:rsidR="00105BBD" w:rsidRPr="000F51A8" w:rsidRDefault="00105BBD" w:rsidP="00105BBD">
      <w:pPr>
        <w:pStyle w:val="s12"/>
        <w:shd w:val="clear" w:color="auto" w:fill="FFFFFF"/>
        <w:spacing w:before="0" w:beforeAutospacing="0" w:after="0" w:afterAutospacing="0"/>
        <w:ind w:firstLine="567"/>
        <w:jc w:val="both"/>
      </w:pPr>
      <w:proofErr w:type="gramStart"/>
      <w:r w:rsidRPr="000F51A8">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roofErr w:type="gramEnd"/>
    </w:p>
    <w:p w:rsidR="00105BBD" w:rsidRPr="000F51A8" w:rsidRDefault="00105BBD" w:rsidP="00105BBD">
      <w:pPr>
        <w:pStyle w:val="s12"/>
        <w:shd w:val="clear" w:color="auto" w:fill="FFFFFF"/>
        <w:spacing w:before="0" w:beforeAutospacing="0" w:after="0" w:afterAutospacing="0"/>
        <w:ind w:firstLine="567"/>
        <w:jc w:val="both"/>
      </w:pPr>
      <w:r w:rsidRPr="000F51A8">
        <w:t>2) в удовлетворении жалобы отказывается.</w:t>
      </w:r>
    </w:p>
    <w:p w:rsidR="00105BBD" w:rsidRPr="000F51A8" w:rsidRDefault="00105BBD" w:rsidP="00105BBD">
      <w:pPr>
        <w:pStyle w:val="s12"/>
        <w:shd w:val="clear" w:color="auto" w:fill="FFFFFF"/>
        <w:spacing w:before="0" w:beforeAutospacing="0" w:after="0" w:afterAutospacing="0"/>
        <w:ind w:firstLine="567"/>
        <w:jc w:val="both"/>
      </w:pPr>
      <w:r w:rsidRPr="000F51A8">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5BBD" w:rsidRPr="000F51A8" w:rsidRDefault="00105BBD" w:rsidP="00105BBD">
      <w:pPr>
        <w:pStyle w:val="s12"/>
        <w:shd w:val="clear" w:color="auto" w:fill="FFFFFF"/>
        <w:spacing w:before="0" w:beforeAutospacing="0" w:after="0" w:afterAutospacing="0"/>
        <w:ind w:firstLine="567"/>
        <w:jc w:val="both"/>
        <w:rPr>
          <w:shd w:val="clear" w:color="auto" w:fill="FFFFFF"/>
        </w:rPr>
      </w:pPr>
      <w:r w:rsidRPr="000F51A8">
        <w:t xml:space="preserve">5.7. </w:t>
      </w:r>
      <w:r w:rsidRPr="000F51A8">
        <w:rPr>
          <w:shd w:val="clear" w:color="auto" w:fill="FFFFFF"/>
        </w:rPr>
        <w:t xml:space="preserve">В случае установления в ходе или по результатам </w:t>
      </w:r>
      <w:proofErr w:type="gramStart"/>
      <w:r w:rsidRPr="000F51A8">
        <w:rPr>
          <w:shd w:val="clear" w:color="auto" w:fill="FFFFFF"/>
        </w:rPr>
        <w:t>рассмотрения жалобы признаков состава административного правонарушения</w:t>
      </w:r>
      <w:proofErr w:type="gramEnd"/>
      <w:r w:rsidRPr="000F51A8">
        <w:rPr>
          <w:shd w:val="clear" w:color="auto" w:fill="FFFFFF"/>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105BBD" w:rsidRPr="000F51A8" w:rsidRDefault="00105BBD" w:rsidP="00105BBD">
      <w:pPr>
        <w:tabs>
          <w:tab w:val="num" w:pos="2340"/>
        </w:tabs>
        <w:ind w:firstLine="567"/>
        <w:jc w:val="both"/>
      </w:pPr>
      <w:r w:rsidRPr="000F51A8">
        <w:rPr>
          <w:shd w:val="clear" w:color="auto" w:fill="FFFFFF"/>
        </w:rPr>
        <w:t>1.1.2. В пункте 2.15.2 слова "</w:t>
      </w:r>
      <w:r w:rsidRPr="000F51A8">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w:t>
      </w:r>
      <w:proofErr w:type="gramStart"/>
      <w:r w:rsidRPr="000F51A8">
        <w:t>территории</w:t>
      </w:r>
      <w:proofErr w:type="gramEnd"/>
      <w:r w:rsidRPr="000F51A8">
        <w:t xml:space="preserve"> прилегающей к месту, предоставления муниципальной услуги</w:t>
      </w:r>
      <w:proofErr w:type="gramStart"/>
      <w:r w:rsidRPr="000F51A8">
        <w:t>;"</w:t>
      </w:r>
      <w:proofErr w:type="gramEnd"/>
      <w:r w:rsidRPr="000F51A8">
        <w:t xml:space="preserve">.  </w:t>
      </w:r>
    </w:p>
    <w:p w:rsidR="00105BBD" w:rsidRPr="000F51A8" w:rsidRDefault="00105BBD" w:rsidP="00105BBD">
      <w:pPr>
        <w:pStyle w:val="aff4"/>
        <w:numPr>
          <w:ilvl w:val="0"/>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w:t>
      </w:r>
    </w:p>
    <w:p w:rsidR="00105BBD" w:rsidRPr="000F51A8" w:rsidRDefault="00105BBD" w:rsidP="00105BBD">
      <w:pPr>
        <w:jc w:val="both"/>
      </w:pPr>
    </w:p>
    <w:p w:rsidR="00105BBD" w:rsidRPr="000F51A8" w:rsidRDefault="00105BBD" w:rsidP="00105BBD">
      <w:pPr>
        <w:jc w:val="both"/>
      </w:pPr>
    </w:p>
    <w:p w:rsidR="00105BBD" w:rsidRPr="000F51A8" w:rsidRDefault="00105BBD" w:rsidP="00105BBD">
      <w:pPr>
        <w:jc w:val="both"/>
      </w:pPr>
    </w:p>
    <w:p w:rsidR="00105BBD" w:rsidRPr="000F51A8" w:rsidRDefault="00105BBD" w:rsidP="00105BBD">
      <w:r w:rsidRPr="000F51A8">
        <w:lastRenderedPageBreak/>
        <w:t>Глава Серебрянского сельсовета</w:t>
      </w:r>
    </w:p>
    <w:p w:rsidR="00105BBD" w:rsidRPr="000F51A8" w:rsidRDefault="00105BBD" w:rsidP="00105BBD">
      <w:proofErr w:type="spellStart"/>
      <w:r w:rsidRPr="000F51A8">
        <w:t>Чулымского</w:t>
      </w:r>
      <w:proofErr w:type="spellEnd"/>
      <w:r w:rsidRPr="000F51A8">
        <w:t xml:space="preserve"> района Новосибирской области                                           А.Н. Писарев.</w:t>
      </w:r>
    </w:p>
    <w:p w:rsidR="00415036" w:rsidRPr="000F51A8" w:rsidRDefault="00415036" w:rsidP="00105BBD"/>
    <w:p w:rsidR="00415036" w:rsidRPr="000F51A8" w:rsidRDefault="00415036" w:rsidP="00415036">
      <w:pPr>
        <w:jc w:val="center"/>
      </w:pPr>
    </w:p>
    <w:p w:rsidR="00415036" w:rsidRPr="000F51A8" w:rsidRDefault="00415036" w:rsidP="00415036">
      <w:pPr>
        <w:jc w:val="center"/>
      </w:pPr>
      <w:r w:rsidRPr="000F51A8">
        <w:t xml:space="preserve">АДМИНИСТРАЦИЯ </w:t>
      </w:r>
    </w:p>
    <w:p w:rsidR="00415036" w:rsidRPr="000F51A8" w:rsidRDefault="00415036" w:rsidP="00415036">
      <w:pPr>
        <w:jc w:val="center"/>
      </w:pPr>
      <w:r w:rsidRPr="000F51A8">
        <w:t xml:space="preserve">СЕРЕБРЯНСКОГО СЕЛЬСОВЕТА </w:t>
      </w:r>
    </w:p>
    <w:p w:rsidR="00415036" w:rsidRPr="000F51A8" w:rsidRDefault="00415036" w:rsidP="00415036">
      <w:pPr>
        <w:jc w:val="center"/>
      </w:pPr>
      <w:r w:rsidRPr="000F51A8">
        <w:t xml:space="preserve">ЧУЛЫМСКОГО РАЙОНА НОВОСИБИРСКОЙ ОБЛАСТИ </w:t>
      </w:r>
    </w:p>
    <w:p w:rsidR="00415036" w:rsidRPr="000F51A8" w:rsidRDefault="00415036" w:rsidP="00415036">
      <w:pPr>
        <w:jc w:val="center"/>
      </w:pPr>
    </w:p>
    <w:p w:rsidR="00415036" w:rsidRPr="000F51A8" w:rsidRDefault="00415036" w:rsidP="00415036">
      <w:pPr>
        <w:jc w:val="center"/>
      </w:pPr>
      <w:r w:rsidRPr="000F51A8">
        <w:t xml:space="preserve">ПОСТАНОВЛЕНИЕ </w:t>
      </w:r>
    </w:p>
    <w:p w:rsidR="00415036" w:rsidRPr="000F51A8" w:rsidRDefault="00415036" w:rsidP="00415036">
      <w:pPr>
        <w:jc w:val="center"/>
      </w:pPr>
    </w:p>
    <w:p w:rsidR="00415036" w:rsidRPr="000F51A8" w:rsidRDefault="00415036" w:rsidP="00415036">
      <w:r w:rsidRPr="000F51A8">
        <w:t xml:space="preserve">От 24.05..2018 г.      </w:t>
      </w:r>
      <w:r w:rsidR="005E1784">
        <w:t xml:space="preserve">                            </w:t>
      </w:r>
      <w:r w:rsidRPr="000F51A8">
        <w:t xml:space="preserve">с. </w:t>
      </w:r>
      <w:proofErr w:type="spellStart"/>
      <w:r w:rsidRPr="000F51A8">
        <w:t>Серебрянское</w:t>
      </w:r>
      <w:proofErr w:type="spellEnd"/>
      <w:r w:rsidRPr="000F51A8">
        <w:t xml:space="preserve">                                            №49</w:t>
      </w:r>
    </w:p>
    <w:p w:rsidR="00415036" w:rsidRPr="000F51A8" w:rsidRDefault="00415036" w:rsidP="00415036">
      <w:pPr>
        <w:jc w:val="center"/>
      </w:pPr>
    </w:p>
    <w:p w:rsidR="00415036" w:rsidRPr="000F51A8" w:rsidRDefault="00415036" w:rsidP="00415036">
      <w:pPr>
        <w:pStyle w:val="a5"/>
        <w:jc w:val="center"/>
        <w:rPr>
          <w:rFonts w:ascii="Times New Roman" w:hAnsi="Times New Roman"/>
          <w:sz w:val="24"/>
          <w:szCs w:val="24"/>
        </w:rPr>
      </w:pPr>
      <w:r w:rsidRPr="000F51A8">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от 01.08.3017 № 63 "Об утверждении административного регламента </w:t>
      </w:r>
      <w:r w:rsidRPr="000F51A8">
        <w:rPr>
          <w:rFonts w:ascii="Times New Roman" w:hAnsi="Times New Roman"/>
          <w:bCs/>
          <w:sz w:val="24"/>
          <w:szCs w:val="24"/>
        </w:rPr>
        <w:t xml:space="preserve">предоставления муниципальной услуги по </w:t>
      </w:r>
      <w:r w:rsidRPr="000F51A8">
        <w:rPr>
          <w:rFonts w:ascii="Times New Roman" w:hAnsi="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 найма"</w:t>
      </w:r>
    </w:p>
    <w:p w:rsidR="00415036" w:rsidRPr="000F51A8" w:rsidRDefault="00415036" w:rsidP="00415036">
      <w:pPr>
        <w:jc w:val="both"/>
      </w:pPr>
    </w:p>
    <w:p w:rsidR="00415036" w:rsidRPr="000F51A8" w:rsidRDefault="00415036" w:rsidP="00415036">
      <w:pPr>
        <w:jc w:val="both"/>
      </w:pPr>
    </w:p>
    <w:p w:rsidR="00415036" w:rsidRPr="000F51A8" w:rsidRDefault="00415036" w:rsidP="00415036">
      <w:pPr>
        <w:ind w:firstLine="567"/>
        <w:jc w:val="both"/>
      </w:pPr>
      <w:r w:rsidRPr="000F51A8">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0F51A8">
        <w:t>Чулымского</w:t>
      </w:r>
      <w:proofErr w:type="spellEnd"/>
      <w:r w:rsidRPr="000F51A8">
        <w:t xml:space="preserve"> района Новосибирской области </w:t>
      </w:r>
    </w:p>
    <w:p w:rsidR="00415036" w:rsidRPr="000F51A8" w:rsidRDefault="00415036" w:rsidP="00415036">
      <w:pPr>
        <w:jc w:val="both"/>
      </w:pPr>
      <w:r w:rsidRPr="000F51A8">
        <w:t>ПОСТАНОВЛЯЕТ:</w:t>
      </w:r>
    </w:p>
    <w:p w:rsidR="00415036" w:rsidRPr="000F51A8" w:rsidRDefault="00415036" w:rsidP="00415036">
      <w:pPr>
        <w:pStyle w:val="a5"/>
        <w:rPr>
          <w:rFonts w:ascii="Times New Roman" w:hAnsi="Times New Roman"/>
          <w:sz w:val="24"/>
          <w:szCs w:val="24"/>
        </w:rPr>
      </w:pPr>
      <w:r w:rsidRPr="000F51A8">
        <w:rPr>
          <w:rFonts w:ascii="Times New Roman" w:hAnsi="Times New Roman"/>
          <w:sz w:val="24"/>
          <w:szCs w:val="24"/>
        </w:rPr>
        <w:t xml:space="preserve">1.Внести в постановление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от 01.08.3017 №63 "Об утверждении административного регламента </w:t>
      </w:r>
      <w:r w:rsidRPr="000F51A8">
        <w:rPr>
          <w:rFonts w:ascii="Times New Roman" w:hAnsi="Times New Roman"/>
          <w:bCs/>
          <w:sz w:val="24"/>
          <w:szCs w:val="24"/>
        </w:rPr>
        <w:t xml:space="preserve">предоставления муниципальной услуги по </w:t>
      </w:r>
      <w:r w:rsidRPr="000F51A8">
        <w:rPr>
          <w:rFonts w:ascii="Times New Roman" w:hAnsi="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 найма"</w:t>
      </w:r>
    </w:p>
    <w:p w:rsidR="00415036" w:rsidRPr="000F51A8" w:rsidRDefault="00415036" w:rsidP="00415036">
      <w:pPr>
        <w:pStyle w:val="a5"/>
        <w:rPr>
          <w:rFonts w:ascii="Times New Roman" w:hAnsi="Times New Roman"/>
          <w:sz w:val="24"/>
          <w:szCs w:val="24"/>
        </w:rPr>
      </w:pPr>
      <w:r w:rsidRPr="000F51A8">
        <w:rPr>
          <w:rFonts w:ascii="Times New Roman" w:hAnsi="Times New Roman"/>
          <w:sz w:val="24"/>
          <w:szCs w:val="24"/>
        </w:rPr>
        <w:t xml:space="preserve">  следующие изменения:</w:t>
      </w:r>
    </w:p>
    <w:p w:rsidR="00415036" w:rsidRPr="000F51A8" w:rsidRDefault="00415036" w:rsidP="00415036">
      <w:pPr>
        <w:pStyle w:val="aff4"/>
        <w:numPr>
          <w:ilvl w:val="1"/>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В Административный регламент                                                                              </w:t>
      </w:r>
    </w:p>
    <w:p w:rsidR="00415036" w:rsidRPr="000F51A8" w:rsidRDefault="00415036" w:rsidP="00415036">
      <w:pPr>
        <w:ind w:firstLine="567"/>
        <w:jc w:val="both"/>
      </w:pPr>
      <w:r w:rsidRPr="000F51A8">
        <w:t>1.1.1. Раздел 5 изложить в следующей редакции:</w:t>
      </w:r>
    </w:p>
    <w:p w:rsidR="00415036" w:rsidRPr="000F51A8" w:rsidRDefault="00415036" w:rsidP="00415036">
      <w:pPr>
        <w:ind w:firstLine="567"/>
        <w:jc w:val="both"/>
        <w:rPr>
          <w:shd w:val="clear" w:color="auto" w:fill="FFFFFF"/>
        </w:rPr>
      </w:pPr>
      <w:r w:rsidRPr="000F51A8">
        <w:t xml:space="preserve">"5. </w:t>
      </w:r>
      <w:proofErr w:type="gramStart"/>
      <w:r w:rsidRPr="000F51A8">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415036" w:rsidRPr="000F51A8" w:rsidRDefault="00415036" w:rsidP="00415036">
      <w:pPr>
        <w:ind w:firstLine="567"/>
        <w:jc w:val="both"/>
        <w:rPr>
          <w:shd w:val="clear" w:color="auto" w:fill="FFFFFF"/>
        </w:rPr>
      </w:pPr>
    </w:p>
    <w:p w:rsidR="00415036" w:rsidRPr="000F51A8" w:rsidRDefault="00415036" w:rsidP="00415036">
      <w:pPr>
        <w:ind w:firstLine="567"/>
        <w:jc w:val="both"/>
        <w:rPr>
          <w:shd w:val="clear" w:color="auto" w:fill="FFFFFF"/>
        </w:rPr>
      </w:pPr>
      <w:r w:rsidRPr="000F51A8">
        <w:rPr>
          <w:shd w:val="clear" w:color="auto" w:fill="FFFFFF"/>
        </w:rPr>
        <w:t>5.1. Заявитель может обратиться с жалобой   в следующих случаях:</w:t>
      </w:r>
    </w:p>
    <w:p w:rsidR="00415036" w:rsidRPr="000F51A8" w:rsidRDefault="00415036" w:rsidP="00415036">
      <w:pPr>
        <w:ind w:firstLine="567"/>
        <w:jc w:val="both"/>
        <w:rPr>
          <w:shd w:val="clear" w:color="auto" w:fill="FFFFFF"/>
        </w:rPr>
      </w:pPr>
      <w:r w:rsidRPr="000F51A8">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415036" w:rsidRPr="000F51A8" w:rsidRDefault="00415036" w:rsidP="00415036">
      <w:pPr>
        <w:ind w:firstLine="567"/>
        <w:jc w:val="both"/>
        <w:rPr>
          <w:shd w:val="clear" w:color="auto" w:fill="FFFFFF"/>
        </w:rPr>
      </w:pPr>
      <w:r w:rsidRPr="000F51A8">
        <w:rPr>
          <w:shd w:val="clear" w:color="auto" w:fill="FFFFFF"/>
        </w:rPr>
        <w:t xml:space="preserve">2) нарушение срока предоставления муниципальной услуги.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415036" w:rsidRPr="000F51A8" w:rsidRDefault="00415036" w:rsidP="00415036">
      <w:pPr>
        <w:ind w:firstLine="567"/>
        <w:jc w:val="both"/>
        <w:rPr>
          <w:shd w:val="clear" w:color="auto" w:fill="FFFFFF"/>
        </w:rPr>
      </w:pPr>
      <w:r w:rsidRPr="000F51A8">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415036" w:rsidRPr="000F51A8" w:rsidRDefault="00415036" w:rsidP="00415036">
      <w:pPr>
        <w:ind w:firstLine="567"/>
        <w:jc w:val="both"/>
        <w:rPr>
          <w:shd w:val="clear" w:color="auto" w:fill="FFFFFF"/>
        </w:rPr>
      </w:pPr>
      <w:r w:rsidRPr="000F51A8">
        <w:rPr>
          <w:shd w:val="clear" w:color="auto" w:fill="FFFFFF"/>
        </w:rPr>
        <w:lastRenderedPageBreak/>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415036" w:rsidRPr="000F51A8" w:rsidRDefault="00415036" w:rsidP="00415036">
      <w:pPr>
        <w:ind w:firstLine="567"/>
        <w:jc w:val="both"/>
        <w:rPr>
          <w:shd w:val="clear" w:color="auto" w:fill="FFFFFF"/>
        </w:rPr>
      </w:pPr>
      <w:r w:rsidRPr="000F51A8">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415036" w:rsidRPr="000F51A8" w:rsidRDefault="00415036" w:rsidP="00415036">
      <w:pPr>
        <w:ind w:firstLine="567"/>
        <w:jc w:val="both"/>
        <w:rPr>
          <w:shd w:val="clear" w:color="auto" w:fill="FFFFFF"/>
        </w:rPr>
      </w:pPr>
      <w:r w:rsidRPr="000F51A8">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415036" w:rsidRPr="000F51A8" w:rsidRDefault="00415036" w:rsidP="00415036">
      <w:pPr>
        <w:ind w:firstLine="567"/>
        <w:jc w:val="both"/>
        <w:rPr>
          <w:shd w:val="clear" w:color="auto" w:fill="FFFFFF"/>
        </w:rPr>
      </w:pPr>
      <w:proofErr w:type="gramStart"/>
      <w:r w:rsidRPr="000F51A8">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0F51A8">
        <w:rPr>
          <w:shd w:val="clear" w:color="auto" w:fill="FFFFFF"/>
        </w:rPr>
        <w:t xml:space="preserve"> срока таких исправлений.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roofErr w:type="gramStart"/>
      <w:r w:rsidRPr="000F51A8">
        <w:rPr>
          <w:shd w:val="clear" w:color="auto" w:fill="FFFFFF"/>
        </w:rPr>
        <w:t xml:space="preserve"> ;</w:t>
      </w:r>
      <w:proofErr w:type="gramEnd"/>
    </w:p>
    <w:p w:rsidR="00415036" w:rsidRPr="000F51A8" w:rsidRDefault="00415036" w:rsidP="00415036">
      <w:pPr>
        <w:ind w:firstLine="567"/>
        <w:jc w:val="both"/>
        <w:rPr>
          <w:shd w:val="clear" w:color="auto" w:fill="FFFFFF"/>
        </w:rPr>
      </w:pPr>
      <w:r w:rsidRPr="000F51A8">
        <w:rPr>
          <w:shd w:val="clear" w:color="auto" w:fill="FFFFFF"/>
        </w:rPr>
        <w:t>8) нарушение срока или порядка выдачи документов по результатам предоставления муниципальной услуги;</w:t>
      </w:r>
    </w:p>
    <w:p w:rsidR="00415036" w:rsidRPr="000F51A8" w:rsidRDefault="00415036" w:rsidP="00415036">
      <w:pPr>
        <w:ind w:firstLine="567"/>
        <w:jc w:val="both"/>
        <w:rPr>
          <w:shd w:val="clear" w:color="auto" w:fill="FFFFFF"/>
        </w:rPr>
      </w:pPr>
      <w:r w:rsidRPr="000F51A8">
        <w:rPr>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415036" w:rsidRPr="000F51A8" w:rsidRDefault="00415036" w:rsidP="00415036">
      <w:pPr>
        <w:pStyle w:val="s12"/>
        <w:shd w:val="clear" w:color="auto" w:fill="FFFFFF"/>
        <w:spacing w:before="0" w:beforeAutospacing="0" w:after="0" w:afterAutospacing="0"/>
        <w:ind w:firstLine="567"/>
        <w:jc w:val="both"/>
      </w:pPr>
      <w:r w:rsidRPr="000F51A8">
        <w:t xml:space="preserve">5.2. </w:t>
      </w:r>
      <w:proofErr w:type="gramStart"/>
      <w:r w:rsidRPr="000F51A8">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0F51A8">
        <w:rPr>
          <w:rStyle w:val="apple-converted-space"/>
        </w:rPr>
        <w:t> </w:t>
      </w:r>
      <w:hyperlink r:id="rId53"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w:t>
      </w:r>
      <w:proofErr w:type="gramEnd"/>
      <w:r w:rsidRPr="000F51A8">
        <w:t xml:space="preserve">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r w:rsidRPr="000F51A8">
        <w:lastRenderedPageBreak/>
        <w:t>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415036" w:rsidRPr="000F51A8" w:rsidRDefault="00415036" w:rsidP="00415036">
      <w:pPr>
        <w:pStyle w:val="s12"/>
        <w:shd w:val="clear" w:color="auto" w:fill="FFFFFF"/>
        <w:spacing w:before="0" w:beforeAutospacing="0" w:after="0" w:afterAutospacing="0"/>
        <w:ind w:firstLine="567"/>
        <w:jc w:val="both"/>
      </w:pPr>
      <w:r w:rsidRPr="000F51A8">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F51A8">
        <w:t>Жалоба на решения и действия (бездействие) организаций, предусмотренных</w:t>
      </w:r>
      <w:r w:rsidRPr="000F51A8">
        <w:rPr>
          <w:rStyle w:val="apple-converted-space"/>
        </w:rPr>
        <w:t> </w:t>
      </w:r>
      <w:hyperlink r:id="rId54"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sidRPr="000F51A8">
        <w:t xml:space="preserve"> также может быть </w:t>
      </w:r>
      <w:proofErr w:type="gramStart"/>
      <w:r w:rsidRPr="000F51A8">
        <w:t>принята</w:t>
      </w:r>
      <w:proofErr w:type="gramEnd"/>
      <w:r w:rsidRPr="000F51A8">
        <w:t xml:space="preserve"> при личном приеме заявителя.</w:t>
      </w:r>
    </w:p>
    <w:p w:rsidR="00415036" w:rsidRPr="000F51A8" w:rsidRDefault="00415036" w:rsidP="00415036">
      <w:pPr>
        <w:pStyle w:val="s12"/>
        <w:shd w:val="clear" w:color="auto" w:fill="FFFFFF"/>
        <w:spacing w:before="0" w:beforeAutospacing="0" w:after="0" w:afterAutospacing="0"/>
        <w:ind w:firstLine="567"/>
        <w:jc w:val="both"/>
      </w:pPr>
      <w:r w:rsidRPr="000F51A8">
        <w:t>5.3. Жалоба должна содержать:</w:t>
      </w:r>
    </w:p>
    <w:p w:rsidR="00415036" w:rsidRPr="000F51A8" w:rsidRDefault="00415036" w:rsidP="00415036">
      <w:pPr>
        <w:pStyle w:val="s12"/>
        <w:shd w:val="clear" w:color="auto" w:fill="FFFFFF"/>
        <w:spacing w:before="0" w:beforeAutospacing="0" w:after="0" w:afterAutospacing="0"/>
        <w:ind w:firstLine="567"/>
        <w:jc w:val="both"/>
      </w:pPr>
      <w:proofErr w:type="gramStart"/>
      <w:r w:rsidRPr="000F51A8">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0F51A8">
        <w:rPr>
          <w:rStyle w:val="apple-converted-space"/>
        </w:rPr>
        <w:t> </w:t>
      </w:r>
      <w:hyperlink r:id="rId55"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415036" w:rsidRPr="000F51A8" w:rsidRDefault="00415036" w:rsidP="00415036">
      <w:pPr>
        <w:pStyle w:val="s12"/>
        <w:shd w:val="clear" w:color="auto" w:fill="FFFFFF"/>
        <w:spacing w:before="0" w:beforeAutospacing="0" w:after="0" w:afterAutospacing="0"/>
        <w:ind w:firstLine="567"/>
        <w:jc w:val="both"/>
      </w:pPr>
      <w:proofErr w:type="gramStart"/>
      <w:r w:rsidRPr="000F51A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15036" w:rsidRPr="000F51A8" w:rsidRDefault="00415036" w:rsidP="00415036">
      <w:pPr>
        <w:pStyle w:val="s12"/>
        <w:shd w:val="clear" w:color="auto" w:fill="FFFFFF"/>
        <w:spacing w:before="0" w:beforeAutospacing="0" w:after="0" w:afterAutospacing="0"/>
        <w:ind w:firstLine="567"/>
        <w:jc w:val="both"/>
      </w:pPr>
      <w:r w:rsidRPr="000F51A8">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56"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
    <w:p w:rsidR="00415036" w:rsidRPr="000F51A8" w:rsidRDefault="00415036" w:rsidP="00415036">
      <w:pPr>
        <w:pStyle w:val="s12"/>
        <w:shd w:val="clear" w:color="auto" w:fill="FFFFFF"/>
        <w:spacing w:before="0" w:beforeAutospacing="0" w:after="0" w:afterAutospacing="0"/>
        <w:ind w:firstLine="567"/>
        <w:jc w:val="both"/>
      </w:pPr>
      <w:proofErr w:type="gramStart"/>
      <w:r w:rsidRPr="000F51A8">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57"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roofErr w:type="gramEnd"/>
      <w:r w:rsidRPr="000F51A8">
        <w:t xml:space="preserve"> Заявителем могут быть представлены документы (при наличии), подтверждающие доводы заявителя, либо их копии.</w:t>
      </w:r>
    </w:p>
    <w:p w:rsidR="00415036" w:rsidRPr="000F51A8" w:rsidRDefault="00415036" w:rsidP="00415036">
      <w:pPr>
        <w:pStyle w:val="s12"/>
        <w:shd w:val="clear" w:color="auto" w:fill="FFFFFF"/>
        <w:spacing w:before="0" w:beforeAutospacing="0" w:after="0" w:afterAutospacing="0"/>
        <w:ind w:firstLine="567"/>
        <w:jc w:val="both"/>
      </w:pPr>
      <w:r w:rsidRPr="000F51A8">
        <w:t xml:space="preserve">5.4. </w:t>
      </w:r>
      <w:proofErr w:type="gramStart"/>
      <w:r w:rsidRPr="000F51A8">
        <w:t xml:space="preserve">Жалоба, поступившая в администрацию муниципального образования, многофункциональный центр, учредителю многофункционального центра, в </w:t>
      </w:r>
      <w:r w:rsidRPr="000F51A8">
        <w:lastRenderedPageBreak/>
        <w:t>организации, предусмотренные</w:t>
      </w:r>
      <w:r w:rsidRPr="000F51A8">
        <w:rPr>
          <w:rStyle w:val="apple-converted-space"/>
        </w:rPr>
        <w:t> </w:t>
      </w:r>
      <w:hyperlink r:id="rId58"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0F51A8">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15036" w:rsidRPr="000F51A8" w:rsidRDefault="00415036" w:rsidP="00415036">
      <w:pPr>
        <w:pStyle w:val="s12"/>
        <w:shd w:val="clear" w:color="auto" w:fill="FFFFFF"/>
        <w:spacing w:before="0" w:beforeAutospacing="0" w:after="0" w:afterAutospacing="0"/>
        <w:ind w:firstLine="567"/>
        <w:jc w:val="both"/>
      </w:pPr>
      <w:r w:rsidRPr="000F51A8">
        <w:t xml:space="preserve">5.5. </w:t>
      </w:r>
      <w:r w:rsidRPr="000F51A8">
        <w:rPr>
          <w:shd w:val="clear" w:color="auto" w:fill="FFFFFF"/>
        </w:rPr>
        <w:t>По результатам рассмотрения жалобы принимается одно из следующих решений</w:t>
      </w:r>
      <w:r w:rsidRPr="000F51A8">
        <w:t>:</w:t>
      </w:r>
    </w:p>
    <w:p w:rsidR="00415036" w:rsidRPr="000F51A8" w:rsidRDefault="00415036" w:rsidP="00415036">
      <w:pPr>
        <w:pStyle w:val="s12"/>
        <w:shd w:val="clear" w:color="auto" w:fill="FFFFFF"/>
        <w:spacing w:before="0" w:beforeAutospacing="0" w:after="0" w:afterAutospacing="0"/>
        <w:ind w:firstLine="567"/>
        <w:jc w:val="both"/>
      </w:pPr>
      <w:proofErr w:type="gramStart"/>
      <w:r w:rsidRPr="000F51A8">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roofErr w:type="gramEnd"/>
    </w:p>
    <w:p w:rsidR="00415036" w:rsidRPr="000F51A8" w:rsidRDefault="00415036" w:rsidP="00415036">
      <w:pPr>
        <w:pStyle w:val="s12"/>
        <w:shd w:val="clear" w:color="auto" w:fill="FFFFFF"/>
        <w:spacing w:before="0" w:beforeAutospacing="0" w:after="0" w:afterAutospacing="0"/>
        <w:ind w:firstLine="567"/>
        <w:jc w:val="both"/>
      </w:pPr>
      <w:r w:rsidRPr="000F51A8">
        <w:t>2) в удовлетворении жалобы отказывается.</w:t>
      </w:r>
    </w:p>
    <w:p w:rsidR="00415036" w:rsidRPr="000F51A8" w:rsidRDefault="00415036" w:rsidP="00415036">
      <w:pPr>
        <w:pStyle w:val="s12"/>
        <w:shd w:val="clear" w:color="auto" w:fill="FFFFFF"/>
        <w:spacing w:before="0" w:beforeAutospacing="0" w:after="0" w:afterAutospacing="0"/>
        <w:ind w:firstLine="567"/>
        <w:jc w:val="both"/>
      </w:pPr>
      <w:r w:rsidRPr="000F51A8">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15036" w:rsidRPr="000F51A8" w:rsidRDefault="00415036" w:rsidP="00415036">
      <w:pPr>
        <w:pStyle w:val="s12"/>
        <w:shd w:val="clear" w:color="auto" w:fill="FFFFFF"/>
        <w:spacing w:before="0" w:beforeAutospacing="0" w:after="0" w:afterAutospacing="0"/>
        <w:ind w:firstLine="567"/>
        <w:jc w:val="both"/>
        <w:rPr>
          <w:shd w:val="clear" w:color="auto" w:fill="FFFFFF"/>
        </w:rPr>
      </w:pPr>
      <w:r w:rsidRPr="000F51A8">
        <w:t xml:space="preserve">5.7. </w:t>
      </w:r>
      <w:r w:rsidRPr="000F51A8">
        <w:rPr>
          <w:shd w:val="clear" w:color="auto" w:fill="FFFFFF"/>
        </w:rPr>
        <w:t xml:space="preserve">В случае установления в ходе или по результатам </w:t>
      </w:r>
      <w:proofErr w:type="gramStart"/>
      <w:r w:rsidRPr="000F51A8">
        <w:rPr>
          <w:shd w:val="clear" w:color="auto" w:fill="FFFFFF"/>
        </w:rPr>
        <w:t>рассмотрения жалобы признаков состава административного правонарушения</w:t>
      </w:r>
      <w:proofErr w:type="gramEnd"/>
      <w:r w:rsidRPr="000F51A8">
        <w:rPr>
          <w:shd w:val="clear" w:color="auto" w:fill="FFFFFF"/>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415036" w:rsidRPr="000F51A8" w:rsidRDefault="00415036" w:rsidP="00415036">
      <w:pPr>
        <w:tabs>
          <w:tab w:val="num" w:pos="2340"/>
        </w:tabs>
        <w:ind w:firstLine="567"/>
        <w:jc w:val="both"/>
      </w:pPr>
      <w:r w:rsidRPr="000F51A8">
        <w:rPr>
          <w:shd w:val="clear" w:color="auto" w:fill="FFFFFF"/>
        </w:rPr>
        <w:t>1.1.2. В пункте 2.15.2 слова "</w:t>
      </w:r>
      <w:r w:rsidRPr="000F51A8">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w:t>
      </w:r>
      <w:proofErr w:type="gramStart"/>
      <w:r w:rsidRPr="000F51A8">
        <w:t>территории</w:t>
      </w:r>
      <w:proofErr w:type="gramEnd"/>
      <w:r w:rsidRPr="000F51A8">
        <w:t xml:space="preserve"> прилегающей к месту, предоставления муниципальной услуги</w:t>
      </w:r>
      <w:proofErr w:type="gramStart"/>
      <w:r w:rsidRPr="000F51A8">
        <w:t>;"</w:t>
      </w:r>
      <w:proofErr w:type="gramEnd"/>
      <w:r w:rsidRPr="000F51A8">
        <w:t xml:space="preserve">.  </w:t>
      </w:r>
    </w:p>
    <w:p w:rsidR="00415036" w:rsidRPr="000F51A8" w:rsidRDefault="00415036" w:rsidP="00415036">
      <w:pPr>
        <w:pStyle w:val="aff4"/>
        <w:numPr>
          <w:ilvl w:val="0"/>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w:t>
      </w:r>
    </w:p>
    <w:p w:rsidR="00415036" w:rsidRPr="000F51A8" w:rsidRDefault="00415036" w:rsidP="00415036">
      <w:pPr>
        <w:jc w:val="both"/>
      </w:pPr>
    </w:p>
    <w:p w:rsidR="00415036" w:rsidRPr="000F51A8" w:rsidRDefault="00415036" w:rsidP="00415036">
      <w:pPr>
        <w:jc w:val="both"/>
      </w:pPr>
    </w:p>
    <w:p w:rsidR="00415036" w:rsidRPr="000F51A8" w:rsidRDefault="00415036" w:rsidP="00415036">
      <w:pPr>
        <w:jc w:val="both"/>
      </w:pPr>
    </w:p>
    <w:p w:rsidR="00415036" w:rsidRPr="000F51A8" w:rsidRDefault="00415036" w:rsidP="00415036">
      <w:r w:rsidRPr="000F51A8">
        <w:t>Глава Серебрянского сельсовета</w:t>
      </w:r>
    </w:p>
    <w:p w:rsidR="00415036" w:rsidRPr="000F51A8" w:rsidRDefault="00415036" w:rsidP="00415036">
      <w:proofErr w:type="spellStart"/>
      <w:r w:rsidRPr="000F51A8">
        <w:t>Чулымского</w:t>
      </w:r>
      <w:proofErr w:type="spellEnd"/>
      <w:r w:rsidRPr="000F51A8">
        <w:t xml:space="preserve"> района Новосибирской области                                           А.Н. Писарев.</w:t>
      </w:r>
    </w:p>
    <w:p w:rsidR="00415036" w:rsidRPr="000F51A8" w:rsidRDefault="00415036" w:rsidP="00415036"/>
    <w:p w:rsidR="00415036" w:rsidRPr="000F51A8" w:rsidRDefault="00415036" w:rsidP="00415036"/>
    <w:p w:rsidR="00415036" w:rsidRPr="000F51A8" w:rsidRDefault="00415036" w:rsidP="00105BBD"/>
    <w:p w:rsidR="00C10D10" w:rsidRPr="000F51A8" w:rsidRDefault="00C10D10" w:rsidP="00C10D10">
      <w:pPr>
        <w:jc w:val="center"/>
      </w:pPr>
      <w:r w:rsidRPr="000F51A8">
        <w:t xml:space="preserve">АДМИНИСТРАЦИЯ </w:t>
      </w:r>
    </w:p>
    <w:p w:rsidR="00C10D10" w:rsidRPr="000F51A8" w:rsidRDefault="00C10D10" w:rsidP="00C10D10">
      <w:pPr>
        <w:jc w:val="center"/>
      </w:pPr>
      <w:r w:rsidRPr="000F51A8">
        <w:t xml:space="preserve">СЕРЕБРЯНСКОГО СЕЛЬСОВЕТА </w:t>
      </w:r>
    </w:p>
    <w:p w:rsidR="00C10D10" w:rsidRPr="000F51A8" w:rsidRDefault="00C10D10" w:rsidP="00C10D10">
      <w:pPr>
        <w:jc w:val="center"/>
      </w:pPr>
      <w:r w:rsidRPr="000F51A8">
        <w:t xml:space="preserve">ЧУЛЫМСКОГО РАЙОНА НОВОСИБИРСКОЙ ОБЛАСТИ </w:t>
      </w:r>
    </w:p>
    <w:p w:rsidR="00C10D10" w:rsidRPr="000F51A8" w:rsidRDefault="00C10D10" w:rsidP="00C10D10">
      <w:pPr>
        <w:jc w:val="center"/>
      </w:pPr>
    </w:p>
    <w:p w:rsidR="00C10D10" w:rsidRPr="000F51A8" w:rsidRDefault="00C10D10" w:rsidP="00C10D10">
      <w:pPr>
        <w:jc w:val="center"/>
      </w:pPr>
      <w:r w:rsidRPr="000F51A8">
        <w:t xml:space="preserve">ПОСТАНОВЛЕНИЕ </w:t>
      </w:r>
    </w:p>
    <w:p w:rsidR="00C10D10" w:rsidRPr="000F51A8" w:rsidRDefault="00C10D10" w:rsidP="00C10D10">
      <w:pPr>
        <w:jc w:val="center"/>
      </w:pPr>
    </w:p>
    <w:p w:rsidR="00C10D10" w:rsidRPr="000F51A8" w:rsidRDefault="00C10D10" w:rsidP="00C10D10">
      <w:r w:rsidRPr="000F51A8">
        <w:t xml:space="preserve">От 24.05..2018 г.     </w:t>
      </w:r>
      <w:r w:rsidR="005E1784">
        <w:t xml:space="preserve">                            </w:t>
      </w:r>
      <w:r w:rsidRPr="000F51A8">
        <w:t xml:space="preserve"> с. </w:t>
      </w:r>
      <w:proofErr w:type="spellStart"/>
      <w:r w:rsidRPr="000F51A8">
        <w:t>Серебрянское</w:t>
      </w:r>
      <w:proofErr w:type="spellEnd"/>
      <w:r w:rsidRPr="000F51A8">
        <w:t xml:space="preserve">                                            №50</w:t>
      </w:r>
    </w:p>
    <w:p w:rsidR="00C10D10" w:rsidRPr="000F51A8" w:rsidRDefault="00C10D10" w:rsidP="00C10D10">
      <w:pPr>
        <w:jc w:val="center"/>
      </w:pPr>
    </w:p>
    <w:p w:rsidR="00C10D10" w:rsidRPr="000F51A8" w:rsidRDefault="00C10D10" w:rsidP="00C10D10">
      <w:pPr>
        <w:pStyle w:val="a5"/>
        <w:jc w:val="center"/>
        <w:rPr>
          <w:rFonts w:ascii="Times New Roman" w:hAnsi="Times New Roman"/>
          <w:sz w:val="24"/>
          <w:szCs w:val="24"/>
        </w:rPr>
      </w:pPr>
      <w:r w:rsidRPr="000F51A8">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от 01.08.3017 № 62 "Об утверждении </w:t>
      </w:r>
      <w:r w:rsidRPr="000F51A8">
        <w:rPr>
          <w:rFonts w:ascii="Times New Roman" w:hAnsi="Times New Roman"/>
          <w:sz w:val="24"/>
          <w:szCs w:val="24"/>
        </w:rPr>
        <w:lastRenderedPageBreak/>
        <w:t xml:space="preserve">административного регламента </w:t>
      </w:r>
      <w:r w:rsidRPr="000F51A8">
        <w:rPr>
          <w:rFonts w:ascii="Times New Roman" w:hAnsi="Times New Roman"/>
          <w:bCs/>
          <w:sz w:val="24"/>
          <w:szCs w:val="24"/>
        </w:rPr>
        <w:t>предоставления муниципальной услуги по выдаче сведений из реестра муниципального имущества</w:t>
      </w:r>
      <w:r w:rsidRPr="000F51A8">
        <w:rPr>
          <w:rFonts w:ascii="Times New Roman" w:hAnsi="Times New Roman"/>
          <w:sz w:val="24"/>
          <w:szCs w:val="24"/>
        </w:rPr>
        <w:t>"</w:t>
      </w:r>
    </w:p>
    <w:p w:rsidR="00C10D10" w:rsidRPr="000F51A8" w:rsidRDefault="00C10D10" w:rsidP="00C10D10">
      <w:pPr>
        <w:jc w:val="both"/>
      </w:pPr>
    </w:p>
    <w:p w:rsidR="00C10D10" w:rsidRPr="000F51A8" w:rsidRDefault="00C10D10" w:rsidP="00C10D10">
      <w:pPr>
        <w:jc w:val="both"/>
      </w:pPr>
    </w:p>
    <w:p w:rsidR="00C10D10" w:rsidRPr="000F51A8" w:rsidRDefault="00C10D10" w:rsidP="00C10D10">
      <w:pPr>
        <w:ind w:firstLine="567"/>
        <w:jc w:val="both"/>
      </w:pPr>
      <w:r w:rsidRPr="000F51A8">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0F51A8">
        <w:t>Чулымского</w:t>
      </w:r>
      <w:proofErr w:type="spellEnd"/>
      <w:r w:rsidRPr="000F51A8">
        <w:t xml:space="preserve"> района Новосибирской области </w:t>
      </w:r>
    </w:p>
    <w:p w:rsidR="00C10D10" w:rsidRPr="000F51A8" w:rsidRDefault="00C10D10" w:rsidP="00C10D10">
      <w:pPr>
        <w:jc w:val="both"/>
      </w:pPr>
      <w:r w:rsidRPr="000F51A8">
        <w:t>ПОСТАНОВЛЯЕТ:</w:t>
      </w:r>
    </w:p>
    <w:p w:rsidR="00C10D10" w:rsidRPr="000F51A8" w:rsidRDefault="00C10D10" w:rsidP="00C10D10">
      <w:pPr>
        <w:pStyle w:val="a5"/>
        <w:rPr>
          <w:rFonts w:ascii="Times New Roman" w:hAnsi="Times New Roman"/>
          <w:sz w:val="24"/>
          <w:szCs w:val="24"/>
        </w:rPr>
      </w:pPr>
      <w:r w:rsidRPr="000F51A8">
        <w:rPr>
          <w:rFonts w:ascii="Times New Roman" w:hAnsi="Times New Roman"/>
          <w:sz w:val="24"/>
          <w:szCs w:val="24"/>
        </w:rPr>
        <w:t xml:space="preserve">1.Внести в постановление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от 01.08.3017 №62 " Об утверждении административного регламента </w:t>
      </w:r>
      <w:r w:rsidRPr="000F51A8">
        <w:rPr>
          <w:rFonts w:ascii="Times New Roman" w:hAnsi="Times New Roman"/>
          <w:bCs/>
          <w:sz w:val="24"/>
          <w:szCs w:val="24"/>
        </w:rPr>
        <w:t xml:space="preserve">предоставления муниципальной услуги по </w:t>
      </w:r>
      <w:r w:rsidRPr="000F51A8">
        <w:rPr>
          <w:rFonts w:ascii="Times New Roman" w:hAnsi="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 найма"</w:t>
      </w:r>
    </w:p>
    <w:p w:rsidR="00C10D10" w:rsidRPr="000F51A8" w:rsidRDefault="00C10D10" w:rsidP="00C10D10">
      <w:pPr>
        <w:pStyle w:val="a5"/>
        <w:rPr>
          <w:rFonts w:ascii="Times New Roman" w:hAnsi="Times New Roman"/>
          <w:sz w:val="24"/>
          <w:szCs w:val="24"/>
        </w:rPr>
      </w:pPr>
      <w:r w:rsidRPr="000F51A8">
        <w:rPr>
          <w:rFonts w:ascii="Times New Roman" w:hAnsi="Times New Roman"/>
          <w:sz w:val="24"/>
          <w:szCs w:val="24"/>
        </w:rPr>
        <w:t xml:space="preserve">  следующие изменения:</w:t>
      </w:r>
    </w:p>
    <w:p w:rsidR="00C10D10" w:rsidRPr="000F51A8" w:rsidRDefault="00C10D10" w:rsidP="00C10D10">
      <w:pPr>
        <w:pStyle w:val="aff4"/>
        <w:numPr>
          <w:ilvl w:val="1"/>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В Административный регламент                                                                              </w:t>
      </w:r>
    </w:p>
    <w:p w:rsidR="00C10D10" w:rsidRPr="000F51A8" w:rsidRDefault="00C10D10" w:rsidP="00C10D10">
      <w:pPr>
        <w:ind w:firstLine="567"/>
        <w:jc w:val="both"/>
      </w:pPr>
      <w:r w:rsidRPr="000F51A8">
        <w:t>1.1.1. Раздел 5 изложить в следующей редакции:</w:t>
      </w:r>
    </w:p>
    <w:p w:rsidR="00C10D10" w:rsidRPr="000F51A8" w:rsidRDefault="00C10D10" w:rsidP="00C10D10">
      <w:pPr>
        <w:ind w:firstLine="567"/>
        <w:jc w:val="both"/>
        <w:rPr>
          <w:shd w:val="clear" w:color="auto" w:fill="FFFFFF"/>
        </w:rPr>
      </w:pPr>
      <w:r w:rsidRPr="000F51A8">
        <w:t xml:space="preserve">"5. </w:t>
      </w:r>
      <w:proofErr w:type="gramStart"/>
      <w:r w:rsidRPr="000F51A8">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C10D10" w:rsidRPr="000F51A8" w:rsidRDefault="00C10D10" w:rsidP="00C10D10">
      <w:pPr>
        <w:ind w:firstLine="567"/>
        <w:jc w:val="both"/>
        <w:rPr>
          <w:shd w:val="clear" w:color="auto" w:fill="FFFFFF"/>
        </w:rPr>
      </w:pPr>
      <w:r w:rsidRPr="000F51A8">
        <w:rPr>
          <w:shd w:val="clear" w:color="auto" w:fill="FFFFFF"/>
        </w:rPr>
        <w:t>5.1. Заявитель может обратиться с жалобой   в следующих случаях:</w:t>
      </w:r>
    </w:p>
    <w:p w:rsidR="00C10D10" w:rsidRPr="000F51A8" w:rsidRDefault="00C10D10" w:rsidP="00C10D10">
      <w:pPr>
        <w:ind w:firstLine="567"/>
        <w:jc w:val="both"/>
        <w:rPr>
          <w:shd w:val="clear" w:color="auto" w:fill="FFFFFF"/>
        </w:rPr>
      </w:pPr>
      <w:r w:rsidRPr="000F51A8">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C10D10" w:rsidRPr="000F51A8" w:rsidRDefault="00C10D10" w:rsidP="00C10D10">
      <w:pPr>
        <w:ind w:firstLine="567"/>
        <w:jc w:val="both"/>
        <w:rPr>
          <w:shd w:val="clear" w:color="auto" w:fill="FFFFFF"/>
        </w:rPr>
      </w:pPr>
      <w:r w:rsidRPr="000F51A8">
        <w:rPr>
          <w:shd w:val="clear" w:color="auto" w:fill="FFFFFF"/>
        </w:rPr>
        <w:t xml:space="preserve">2) нарушение срока предоставления муниципальной услуги.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C10D10" w:rsidRPr="000F51A8" w:rsidRDefault="00C10D10" w:rsidP="00C10D10">
      <w:pPr>
        <w:ind w:firstLine="567"/>
        <w:jc w:val="both"/>
        <w:rPr>
          <w:shd w:val="clear" w:color="auto" w:fill="FFFFFF"/>
        </w:rPr>
      </w:pPr>
      <w:r w:rsidRPr="000F51A8">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C10D10" w:rsidRPr="000F51A8" w:rsidRDefault="00C10D10" w:rsidP="00C10D10">
      <w:pPr>
        <w:ind w:firstLine="567"/>
        <w:jc w:val="both"/>
        <w:rPr>
          <w:shd w:val="clear" w:color="auto" w:fill="FFFFFF"/>
        </w:rPr>
      </w:pPr>
      <w:r w:rsidRPr="000F51A8">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C10D10" w:rsidRPr="000F51A8" w:rsidRDefault="00C10D10" w:rsidP="00C10D10">
      <w:pPr>
        <w:ind w:firstLine="567"/>
        <w:jc w:val="both"/>
        <w:rPr>
          <w:shd w:val="clear" w:color="auto" w:fill="FFFFFF"/>
        </w:rPr>
      </w:pPr>
      <w:r w:rsidRPr="000F51A8">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C10D10" w:rsidRPr="000F51A8" w:rsidRDefault="00C10D10" w:rsidP="00C10D10">
      <w:pPr>
        <w:ind w:firstLine="567"/>
        <w:jc w:val="both"/>
        <w:rPr>
          <w:shd w:val="clear" w:color="auto" w:fill="FFFFFF"/>
        </w:rPr>
      </w:pPr>
      <w:r w:rsidRPr="000F51A8">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C10D10" w:rsidRPr="000F51A8" w:rsidRDefault="00C10D10" w:rsidP="00C10D10">
      <w:pPr>
        <w:ind w:firstLine="567"/>
        <w:jc w:val="both"/>
        <w:rPr>
          <w:shd w:val="clear" w:color="auto" w:fill="FFFFFF"/>
        </w:rPr>
      </w:pPr>
      <w:proofErr w:type="gramStart"/>
      <w:r w:rsidRPr="000F51A8">
        <w:rPr>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w:t>
      </w:r>
      <w:r w:rsidRPr="000F51A8">
        <w:rPr>
          <w:shd w:val="clear" w:color="auto" w:fill="FFFFFF"/>
        </w:rPr>
        <w:lastRenderedPageBreak/>
        <w:t>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0F51A8">
        <w:rPr>
          <w:shd w:val="clear" w:color="auto" w:fill="FFFFFF"/>
        </w:rPr>
        <w:t xml:space="preserve"> срока таких исправлений.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roofErr w:type="gramStart"/>
      <w:r w:rsidRPr="000F51A8">
        <w:rPr>
          <w:shd w:val="clear" w:color="auto" w:fill="FFFFFF"/>
        </w:rPr>
        <w:t xml:space="preserve"> ;</w:t>
      </w:r>
      <w:proofErr w:type="gramEnd"/>
    </w:p>
    <w:p w:rsidR="00C10D10" w:rsidRPr="000F51A8" w:rsidRDefault="00C10D10" w:rsidP="00C10D10">
      <w:pPr>
        <w:ind w:firstLine="567"/>
        <w:jc w:val="both"/>
        <w:rPr>
          <w:shd w:val="clear" w:color="auto" w:fill="FFFFFF"/>
        </w:rPr>
      </w:pPr>
      <w:r w:rsidRPr="000F51A8">
        <w:rPr>
          <w:shd w:val="clear" w:color="auto" w:fill="FFFFFF"/>
        </w:rPr>
        <w:t>8) нарушение срока или порядка выдачи документов по результатам предоставления муниципальной услуги;</w:t>
      </w:r>
    </w:p>
    <w:p w:rsidR="00C10D10" w:rsidRPr="000F51A8" w:rsidRDefault="00C10D10" w:rsidP="00C10D10">
      <w:pPr>
        <w:ind w:firstLine="567"/>
        <w:jc w:val="both"/>
        <w:rPr>
          <w:shd w:val="clear" w:color="auto" w:fill="FFFFFF"/>
        </w:rPr>
      </w:pPr>
      <w:r w:rsidRPr="000F51A8">
        <w:rPr>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0F51A8">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0F51A8">
        <w:rPr>
          <w:shd w:val="clear" w:color="auto" w:fill="FFFFFF"/>
        </w:rPr>
        <w:t xml:space="preserve"> муниципальных услуг".</w:t>
      </w:r>
    </w:p>
    <w:p w:rsidR="00C10D10" w:rsidRPr="000F51A8" w:rsidRDefault="00C10D10" w:rsidP="00C10D10">
      <w:pPr>
        <w:pStyle w:val="s12"/>
        <w:shd w:val="clear" w:color="auto" w:fill="FFFFFF"/>
        <w:spacing w:before="0" w:beforeAutospacing="0" w:after="0" w:afterAutospacing="0"/>
        <w:ind w:firstLine="567"/>
        <w:jc w:val="both"/>
      </w:pPr>
      <w:r w:rsidRPr="000F51A8">
        <w:t xml:space="preserve">5.2. </w:t>
      </w:r>
      <w:proofErr w:type="gramStart"/>
      <w:r w:rsidRPr="000F51A8">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0F51A8">
        <w:rPr>
          <w:rStyle w:val="apple-converted-space"/>
        </w:rPr>
        <w:t> </w:t>
      </w:r>
      <w:hyperlink r:id="rId59"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w:t>
      </w:r>
      <w:proofErr w:type="gramEnd"/>
      <w:r w:rsidRPr="000F51A8">
        <w:t xml:space="preserve">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C10D10" w:rsidRPr="000F51A8" w:rsidRDefault="00C10D10" w:rsidP="00C10D10">
      <w:pPr>
        <w:pStyle w:val="s12"/>
        <w:shd w:val="clear" w:color="auto" w:fill="FFFFFF"/>
        <w:spacing w:before="0" w:beforeAutospacing="0" w:after="0" w:afterAutospacing="0"/>
        <w:ind w:firstLine="567"/>
        <w:jc w:val="both"/>
      </w:pPr>
      <w:r w:rsidRPr="000F51A8">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F51A8">
        <w:t>Жалоба на решения и действия (бездействие) организаций, предусмотренных</w:t>
      </w:r>
      <w:r w:rsidRPr="000F51A8">
        <w:rPr>
          <w:rStyle w:val="apple-converted-space"/>
        </w:rPr>
        <w:t> </w:t>
      </w:r>
      <w:hyperlink r:id="rId60"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w:t>
      </w:r>
      <w:r w:rsidRPr="000F51A8">
        <w:lastRenderedPageBreak/>
        <w:t>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sidRPr="000F51A8">
        <w:t xml:space="preserve"> также может быть </w:t>
      </w:r>
      <w:proofErr w:type="gramStart"/>
      <w:r w:rsidRPr="000F51A8">
        <w:t>принята</w:t>
      </w:r>
      <w:proofErr w:type="gramEnd"/>
      <w:r w:rsidRPr="000F51A8">
        <w:t xml:space="preserve"> при личном приеме заявителя.</w:t>
      </w:r>
    </w:p>
    <w:p w:rsidR="00C10D10" w:rsidRPr="000F51A8" w:rsidRDefault="00C10D10" w:rsidP="00C10D10">
      <w:pPr>
        <w:pStyle w:val="s12"/>
        <w:shd w:val="clear" w:color="auto" w:fill="FFFFFF"/>
        <w:spacing w:before="0" w:beforeAutospacing="0" w:after="0" w:afterAutospacing="0"/>
        <w:ind w:firstLine="567"/>
        <w:jc w:val="both"/>
      </w:pPr>
      <w:r w:rsidRPr="000F51A8">
        <w:t>5.3. Жалоба должна содержать:</w:t>
      </w:r>
    </w:p>
    <w:p w:rsidR="00C10D10" w:rsidRPr="000F51A8" w:rsidRDefault="00C10D10" w:rsidP="00C10D10">
      <w:pPr>
        <w:pStyle w:val="s12"/>
        <w:shd w:val="clear" w:color="auto" w:fill="FFFFFF"/>
        <w:spacing w:before="0" w:beforeAutospacing="0" w:after="0" w:afterAutospacing="0"/>
        <w:ind w:firstLine="567"/>
        <w:jc w:val="both"/>
      </w:pPr>
      <w:proofErr w:type="gramStart"/>
      <w:r w:rsidRPr="000F51A8">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0F51A8">
        <w:rPr>
          <w:rStyle w:val="apple-converted-space"/>
        </w:rPr>
        <w:t> </w:t>
      </w:r>
      <w:hyperlink r:id="rId61"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C10D10" w:rsidRPr="000F51A8" w:rsidRDefault="00C10D10" w:rsidP="00C10D10">
      <w:pPr>
        <w:pStyle w:val="s12"/>
        <w:shd w:val="clear" w:color="auto" w:fill="FFFFFF"/>
        <w:spacing w:before="0" w:beforeAutospacing="0" w:after="0" w:afterAutospacing="0"/>
        <w:ind w:firstLine="567"/>
        <w:jc w:val="both"/>
      </w:pPr>
      <w:proofErr w:type="gramStart"/>
      <w:r w:rsidRPr="000F51A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0D10" w:rsidRPr="000F51A8" w:rsidRDefault="00C10D10" w:rsidP="00C10D10">
      <w:pPr>
        <w:pStyle w:val="s12"/>
        <w:shd w:val="clear" w:color="auto" w:fill="FFFFFF"/>
        <w:spacing w:before="0" w:beforeAutospacing="0" w:after="0" w:afterAutospacing="0"/>
        <w:ind w:firstLine="567"/>
        <w:jc w:val="both"/>
      </w:pPr>
      <w:r w:rsidRPr="000F51A8">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62"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
    <w:p w:rsidR="00C10D10" w:rsidRPr="000F51A8" w:rsidRDefault="00C10D10" w:rsidP="00C10D10">
      <w:pPr>
        <w:pStyle w:val="s12"/>
        <w:shd w:val="clear" w:color="auto" w:fill="FFFFFF"/>
        <w:spacing w:before="0" w:beforeAutospacing="0" w:after="0" w:afterAutospacing="0"/>
        <w:ind w:firstLine="567"/>
        <w:jc w:val="both"/>
      </w:pPr>
      <w:proofErr w:type="gramStart"/>
      <w:r w:rsidRPr="000F51A8">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0F51A8">
        <w:rPr>
          <w:rStyle w:val="apple-converted-space"/>
        </w:rPr>
        <w:t> </w:t>
      </w:r>
      <w:hyperlink r:id="rId63" w:anchor="/document/12177515/entry/16011" w:history="1">
        <w:r w:rsidRPr="000F51A8">
          <w:rPr>
            <w:rStyle w:val="a9"/>
          </w:rPr>
          <w:t>частью 1.1 статьи 16</w:t>
        </w:r>
      </w:hyperlink>
      <w:r w:rsidRPr="000F51A8">
        <w:rPr>
          <w:rStyle w:val="apple-converted-space"/>
        </w:rPr>
        <w:t> </w:t>
      </w:r>
      <w:r w:rsidRPr="000F51A8">
        <w:t xml:space="preserve"> Федерального закона от 27 июля 2010 г. N 210-ФЗ "Об организации предоставления государственных и муниципальных услуг", их работников.</w:t>
      </w:r>
      <w:proofErr w:type="gramEnd"/>
      <w:r w:rsidRPr="000F51A8">
        <w:t xml:space="preserve"> Заявителем могут быть представлены документы (при наличии), подтверждающие доводы заявителя, либо их копии.</w:t>
      </w:r>
    </w:p>
    <w:p w:rsidR="00C10D10" w:rsidRPr="000F51A8" w:rsidRDefault="00C10D10" w:rsidP="00C10D10">
      <w:pPr>
        <w:pStyle w:val="s12"/>
        <w:shd w:val="clear" w:color="auto" w:fill="FFFFFF"/>
        <w:spacing w:before="0" w:beforeAutospacing="0" w:after="0" w:afterAutospacing="0"/>
        <w:ind w:firstLine="567"/>
        <w:jc w:val="both"/>
      </w:pPr>
      <w:r w:rsidRPr="000F51A8">
        <w:t xml:space="preserve">5.4. </w:t>
      </w:r>
      <w:proofErr w:type="gramStart"/>
      <w:r w:rsidRPr="000F51A8">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0F51A8">
        <w:rPr>
          <w:rStyle w:val="apple-converted-space"/>
        </w:rPr>
        <w:t> </w:t>
      </w:r>
      <w:hyperlink r:id="rId64" w:anchor="/document/12177515/entry/16011" w:history="1">
        <w:r w:rsidRPr="000F51A8">
          <w:rPr>
            <w:rStyle w:val="a9"/>
          </w:rPr>
          <w:t>частью 1.1 статьи 16</w:t>
        </w:r>
      </w:hyperlink>
      <w:r w:rsidRPr="000F51A8">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0F51A8">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10D10" w:rsidRPr="000F51A8" w:rsidRDefault="00C10D10" w:rsidP="00C10D10">
      <w:pPr>
        <w:pStyle w:val="s12"/>
        <w:shd w:val="clear" w:color="auto" w:fill="FFFFFF"/>
        <w:spacing w:before="0" w:beforeAutospacing="0" w:after="0" w:afterAutospacing="0"/>
        <w:ind w:firstLine="567"/>
        <w:jc w:val="both"/>
      </w:pPr>
      <w:r w:rsidRPr="000F51A8">
        <w:t xml:space="preserve">5.5. </w:t>
      </w:r>
      <w:r w:rsidRPr="000F51A8">
        <w:rPr>
          <w:shd w:val="clear" w:color="auto" w:fill="FFFFFF"/>
        </w:rPr>
        <w:t>По результатам рассмотрения жалобы принимается одно из следующих решений</w:t>
      </w:r>
      <w:r w:rsidRPr="000F51A8">
        <w:t>:</w:t>
      </w:r>
    </w:p>
    <w:p w:rsidR="00C10D10" w:rsidRPr="000F51A8" w:rsidRDefault="00C10D10" w:rsidP="00C10D10">
      <w:pPr>
        <w:pStyle w:val="s12"/>
        <w:shd w:val="clear" w:color="auto" w:fill="FFFFFF"/>
        <w:spacing w:before="0" w:beforeAutospacing="0" w:after="0" w:afterAutospacing="0"/>
        <w:ind w:firstLine="567"/>
        <w:jc w:val="both"/>
      </w:pPr>
      <w:proofErr w:type="gramStart"/>
      <w:r w:rsidRPr="000F51A8">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roofErr w:type="gramEnd"/>
    </w:p>
    <w:p w:rsidR="00C10D10" w:rsidRPr="000F51A8" w:rsidRDefault="00C10D10" w:rsidP="00C10D10">
      <w:pPr>
        <w:pStyle w:val="s12"/>
        <w:shd w:val="clear" w:color="auto" w:fill="FFFFFF"/>
        <w:spacing w:before="0" w:beforeAutospacing="0" w:after="0" w:afterAutospacing="0"/>
        <w:ind w:firstLine="567"/>
        <w:jc w:val="both"/>
      </w:pPr>
      <w:r w:rsidRPr="000F51A8">
        <w:t>2) в удовлетворении жалобы отказывается.</w:t>
      </w:r>
    </w:p>
    <w:p w:rsidR="00C10D10" w:rsidRPr="000F51A8" w:rsidRDefault="00C10D10" w:rsidP="00C10D10">
      <w:pPr>
        <w:pStyle w:val="s12"/>
        <w:shd w:val="clear" w:color="auto" w:fill="FFFFFF"/>
        <w:spacing w:before="0" w:beforeAutospacing="0" w:after="0" w:afterAutospacing="0"/>
        <w:ind w:firstLine="567"/>
        <w:jc w:val="both"/>
      </w:pPr>
      <w:r w:rsidRPr="000F51A8">
        <w:lastRenderedPageBreak/>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0D10" w:rsidRPr="000F51A8" w:rsidRDefault="00C10D10" w:rsidP="00C10D10">
      <w:pPr>
        <w:pStyle w:val="s12"/>
        <w:shd w:val="clear" w:color="auto" w:fill="FFFFFF"/>
        <w:spacing w:before="0" w:beforeAutospacing="0" w:after="0" w:afterAutospacing="0"/>
        <w:ind w:firstLine="567"/>
        <w:jc w:val="both"/>
        <w:rPr>
          <w:shd w:val="clear" w:color="auto" w:fill="FFFFFF"/>
        </w:rPr>
      </w:pPr>
      <w:r w:rsidRPr="000F51A8">
        <w:t xml:space="preserve">5.7. </w:t>
      </w:r>
      <w:r w:rsidRPr="000F51A8">
        <w:rPr>
          <w:shd w:val="clear" w:color="auto" w:fill="FFFFFF"/>
        </w:rPr>
        <w:t xml:space="preserve">В случае установления в ходе или по результатам </w:t>
      </w:r>
      <w:proofErr w:type="gramStart"/>
      <w:r w:rsidRPr="000F51A8">
        <w:rPr>
          <w:shd w:val="clear" w:color="auto" w:fill="FFFFFF"/>
        </w:rPr>
        <w:t>рассмотрения жалобы признаков состава административного правонарушения</w:t>
      </w:r>
      <w:proofErr w:type="gramEnd"/>
      <w:r w:rsidRPr="000F51A8">
        <w:rPr>
          <w:shd w:val="clear" w:color="auto" w:fill="FFFFFF"/>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C10D10" w:rsidRPr="000F51A8" w:rsidRDefault="00C10D10" w:rsidP="00C10D10">
      <w:pPr>
        <w:tabs>
          <w:tab w:val="num" w:pos="2340"/>
        </w:tabs>
        <w:ind w:firstLine="567"/>
        <w:jc w:val="both"/>
      </w:pPr>
      <w:r w:rsidRPr="000F51A8">
        <w:rPr>
          <w:shd w:val="clear" w:color="auto" w:fill="FFFFFF"/>
        </w:rPr>
        <w:t>1.1.2. В пункте 2.15.2 слова "</w:t>
      </w:r>
      <w:r w:rsidRPr="000F51A8">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w:t>
      </w:r>
      <w:proofErr w:type="gramStart"/>
      <w:r w:rsidRPr="000F51A8">
        <w:t>территории</w:t>
      </w:r>
      <w:proofErr w:type="gramEnd"/>
      <w:r w:rsidRPr="000F51A8">
        <w:t xml:space="preserve"> прилегающей к месту, предоставления муниципальной услуги</w:t>
      </w:r>
      <w:proofErr w:type="gramStart"/>
      <w:r w:rsidRPr="000F51A8">
        <w:t>;"</w:t>
      </w:r>
      <w:proofErr w:type="gramEnd"/>
      <w:r w:rsidRPr="000F51A8">
        <w:t xml:space="preserve">.  </w:t>
      </w:r>
    </w:p>
    <w:p w:rsidR="00C10D10" w:rsidRPr="000F51A8" w:rsidRDefault="00C10D10" w:rsidP="00C10D10">
      <w:pPr>
        <w:pStyle w:val="aff4"/>
        <w:numPr>
          <w:ilvl w:val="0"/>
          <w:numId w:val="25"/>
        </w:numPr>
        <w:spacing w:after="0" w:line="240" w:lineRule="auto"/>
        <w:ind w:left="0" w:firstLine="567"/>
        <w:jc w:val="both"/>
        <w:rPr>
          <w:rFonts w:ascii="Times New Roman" w:hAnsi="Times New Roman"/>
          <w:sz w:val="24"/>
          <w:szCs w:val="24"/>
        </w:rPr>
      </w:pPr>
      <w:r w:rsidRPr="000F51A8">
        <w:rPr>
          <w:rFonts w:ascii="Times New Roman" w:hAnsi="Times New Roman"/>
          <w:sz w:val="24"/>
          <w:szCs w:val="24"/>
        </w:rPr>
        <w:t xml:space="preserve">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 Новосибирской области. </w:t>
      </w:r>
    </w:p>
    <w:p w:rsidR="00C10D10" w:rsidRPr="000F51A8" w:rsidRDefault="00C10D10" w:rsidP="00C10D10">
      <w:pPr>
        <w:jc w:val="both"/>
      </w:pPr>
    </w:p>
    <w:p w:rsidR="00C10D10" w:rsidRPr="000F51A8" w:rsidRDefault="00C10D10" w:rsidP="00C10D10">
      <w:pPr>
        <w:jc w:val="both"/>
      </w:pPr>
    </w:p>
    <w:p w:rsidR="00C10D10" w:rsidRPr="000F51A8" w:rsidRDefault="00C10D10" w:rsidP="00C10D10">
      <w:pPr>
        <w:jc w:val="both"/>
      </w:pPr>
    </w:p>
    <w:p w:rsidR="00C10D10" w:rsidRPr="000F51A8" w:rsidRDefault="00C10D10" w:rsidP="00C10D10">
      <w:r w:rsidRPr="000F51A8">
        <w:t>Глава Серебрянского сельсовета</w:t>
      </w:r>
    </w:p>
    <w:p w:rsidR="00C10D10" w:rsidRPr="000F51A8" w:rsidRDefault="00C10D10" w:rsidP="00C10D10">
      <w:proofErr w:type="spellStart"/>
      <w:r w:rsidRPr="000F51A8">
        <w:t>Чулымского</w:t>
      </w:r>
      <w:proofErr w:type="spellEnd"/>
      <w:r w:rsidRPr="000F51A8">
        <w:t xml:space="preserve"> района Новосибирской области                                           А.Н. Писарев.</w:t>
      </w:r>
    </w:p>
    <w:p w:rsidR="00105BBD" w:rsidRPr="000F51A8" w:rsidRDefault="00105BBD" w:rsidP="00105BBD"/>
    <w:p w:rsidR="00105BBD" w:rsidRPr="000F51A8" w:rsidRDefault="00105BBD" w:rsidP="00105BBD"/>
    <w:p w:rsidR="00056C80" w:rsidRPr="000F51A8" w:rsidRDefault="00056C80" w:rsidP="00056C80">
      <w:pPr>
        <w:pStyle w:val="a5"/>
        <w:jc w:val="center"/>
        <w:rPr>
          <w:sz w:val="24"/>
          <w:szCs w:val="24"/>
        </w:rPr>
      </w:pPr>
      <w:r w:rsidRPr="000F51A8">
        <w:rPr>
          <w:sz w:val="24"/>
          <w:szCs w:val="24"/>
        </w:rPr>
        <w:t>АДМИНИСТРАЦИЯ</w:t>
      </w:r>
    </w:p>
    <w:p w:rsidR="00056C80" w:rsidRPr="000F51A8" w:rsidRDefault="00056C80" w:rsidP="00056C80">
      <w:pPr>
        <w:pStyle w:val="a5"/>
        <w:jc w:val="center"/>
        <w:rPr>
          <w:sz w:val="24"/>
          <w:szCs w:val="24"/>
        </w:rPr>
      </w:pPr>
      <w:r w:rsidRPr="000F51A8">
        <w:rPr>
          <w:sz w:val="24"/>
          <w:szCs w:val="24"/>
        </w:rPr>
        <w:t>СЕРЕБРЯНСКОГО СЕЛЬСОВЕТА</w:t>
      </w:r>
    </w:p>
    <w:p w:rsidR="00056C80" w:rsidRPr="000F51A8" w:rsidRDefault="00056C80" w:rsidP="00056C80">
      <w:pPr>
        <w:pStyle w:val="a5"/>
        <w:jc w:val="center"/>
        <w:rPr>
          <w:sz w:val="24"/>
          <w:szCs w:val="24"/>
        </w:rPr>
      </w:pPr>
      <w:r w:rsidRPr="000F51A8">
        <w:rPr>
          <w:sz w:val="24"/>
          <w:szCs w:val="24"/>
        </w:rPr>
        <w:t>ЧУЛЫМСКОГО РАЙОНА НОВОСИБИРСКОЙ ОБЛАСТИ</w:t>
      </w:r>
    </w:p>
    <w:p w:rsidR="00056C80" w:rsidRPr="000F51A8" w:rsidRDefault="00056C80" w:rsidP="00056C80">
      <w:pPr>
        <w:rPr>
          <w:color w:val="000000"/>
        </w:rPr>
      </w:pPr>
    </w:p>
    <w:p w:rsidR="00056C80" w:rsidRDefault="00056C80" w:rsidP="00056C80">
      <w:pPr>
        <w:jc w:val="center"/>
        <w:rPr>
          <w:color w:val="000000"/>
        </w:rPr>
      </w:pPr>
      <w:r w:rsidRPr="000F51A8">
        <w:rPr>
          <w:color w:val="000000"/>
        </w:rPr>
        <w:t>ПОСТАНОВЛЕНИЕ</w:t>
      </w:r>
    </w:p>
    <w:p w:rsidR="005E1784" w:rsidRPr="000F51A8" w:rsidRDefault="005E1784" w:rsidP="00056C80">
      <w:pPr>
        <w:jc w:val="center"/>
        <w:rPr>
          <w:color w:val="000000"/>
        </w:rPr>
      </w:pPr>
    </w:p>
    <w:p w:rsidR="00056C80" w:rsidRPr="000F51A8" w:rsidRDefault="00056C80" w:rsidP="00056C80">
      <w:pPr>
        <w:jc w:val="both"/>
        <w:rPr>
          <w:color w:val="000000"/>
        </w:rPr>
      </w:pPr>
      <w:r w:rsidRPr="000F51A8">
        <w:rPr>
          <w:color w:val="000000"/>
        </w:rPr>
        <w:t xml:space="preserve">от 29.05.2018г.                    </w:t>
      </w:r>
      <w:r w:rsidR="005E1784">
        <w:rPr>
          <w:color w:val="000000"/>
        </w:rPr>
        <w:t xml:space="preserve">             </w:t>
      </w:r>
      <w:r w:rsidRPr="000F51A8">
        <w:rPr>
          <w:color w:val="000000"/>
        </w:rPr>
        <w:t xml:space="preserve"> </w:t>
      </w:r>
      <w:r w:rsidRPr="000F51A8">
        <w:rPr>
          <w:color w:val="000000"/>
          <w:lang w:val="en-US"/>
        </w:rPr>
        <w:t>c</w:t>
      </w:r>
      <w:r w:rsidRPr="000F51A8">
        <w:rPr>
          <w:color w:val="000000"/>
        </w:rPr>
        <w:t xml:space="preserve">. </w:t>
      </w:r>
      <w:proofErr w:type="spellStart"/>
      <w:r w:rsidRPr="000F51A8">
        <w:rPr>
          <w:color w:val="000000"/>
        </w:rPr>
        <w:t>Серебрянское</w:t>
      </w:r>
      <w:proofErr w:type="spellEnd"/>
      <w:r w:rsidRPr="000F51A8">
        <w:rPr>
          <w:color w:val="000000"/>
        </w:rPr>
        <w:t xml:space="preserve">                             №51</w:t>
      </w:r>
    </w:p>
    <w:p w:rsidR="00056C80" w:rsidRPr="000F51A8" w:rsidRDefault="00056C80" w:rsidP="00056C80">
      <w:pPr>
        <w:pStyle w:val="a5"/>
        <w:jc w:val="center"/>
        <w:rPr>
          <w:rFonts w:ascii="Times New Roman" w:hAnsi="Times New Roman"/>
          <w:sz w:val="24"/>
          <w:szCs w:val="24"/>
        </w:rPr>
      </w:pPr>
    </w:p>
    <w:p w:rsidR="00056C80" w:rsidRPr="000F51A8" w:rsidRDefault="00056C80" w:rsidP="00056C80">
      <w:pPr>
        <w:pStyle w:val="a5"/>
        <w:jc w:val="center"/>
        <w:rPr>
          <w:rFonts w:ascii="Times New Roman" w:hAnsi="Times New Roman"/>
          <w:sz w:val="24"/>
          <w:szCs w:val="24"/>
        </w:rPr>
      </w:pPr>
      <w:r w:rsidRPr="000F51A8">
        <w:rPr>
          <w:rFonts w:ascii="Times New Roman" w:hAnsi="Times New Roman"/>
          <w:sz w:val="24"/>
          <w:szCs w:val="24"/>
        </w:rPr>
        <w:t xml:space="preserve">Об утверждении муниципальной программы профилактики правонарушений и борьбы с преступностью на территории Серебрянского сельсовета </w:t>
      </w:r>
      <w:proofErr w:type="spellStart"/>
      <w:r w:rsidRPr="000F51A8">
        <w:rPr>
          <w:rFonts w:ascii="Times New Roman" w:hAnsi="Times New Roman"/>
          <w:sz w:val="24"/>
          <w:szCs w:val="24"/>
        </w:rPr>
        <w:t>Чулымского</w:t>
      </w:r>
      <w:proofErr w:type="spellEnd"/>
      <w:r w:rsidRPr="000F51A8">
        <w:rPr>
          <w:rFonts w:ascii="Times New Roman" w:hAnsi="Times New Roman"/>
          <w:sz w:val="24"/>
          <w:szCs w:val="24"/>
        </w:rPr>
        <w:t xml:space="preserve"> района</w:t>
      </w:r>
    </w:p>
    <w:p w:rsidR="00056C80" w:rsidRPr="000F51A8" w:rsidRDefault="00056C80" w:rsidP="00056C80">
      <w:pPr>
        <w:pStyle w:val="a5"/>
        <w:jc w:val="center"/>
        <w:rPr>
          <w:rFonts w:ascii="Times New Roman" w:hAnsi="Times New Roman"/>
          <w:sz w:val="24"/>
          <w:szCs w:val="24"/>
        </w:rPr>
      </w:pPr>
      <w:r w:rsidRPr="000F51A8">
        <w:rPr>
          <w:rFonts w:ascii="Times New Roman" w:hAnsi="Times New Roman"/>
          <w:sz w:val="24"/>
          <w:szCs w:val="24"/>
        </w:rPr>
        <w:t>Новосибирской области на 2018 год</w:t>
      </w:r>
    </w:p>
    <w:p w:rsidR="00056C80" w:rsidRPr="000F51A8" w:rsidRDefault="00056C80" w:rsidP="00056C80">
      <w:pPr>
        <w:pStyle w:val="a5"/>
        <w:jc w:val="center"/>
        <w:rPr>
          <w:rFonts w:ascii="Times New Roman" w:hAnsi="Times New Roman"/>
          <w:sz w:val="24"/>
          <w:szCs w:val="24"/>
        </w:rPr>
      </w:pPr>
    </w:p>
    <w:p w:rsidR="00056C80" w:rsidRPr="000F51A8" w:rsidRDefault="00056C80" w:rsidP="00056C80">
      <w:pPr>
        <w:tabs>
          <w:tab w:val="left" w:pos="12480"/>
        </w:tabs>
        <w:jc w:val="both"/>
        <w:rPr>
          <w:color w:val="000000"/>
        </w:rPr>
      </w:pPr>
      <w:r w:rsidRPr="000F51A8">
        <w:rPr>
          <w:color w:val="000000"/>
        </w:rPr>
        <w:t xml:space="preserve">              В соответствии с Федеральным законом  от 06.03.2006 №35-ФЗ «О противодействии терроризму»,  Федеральный закон от 25.07.2002 №114-ФЗ «О противодействии экстремизму», Федеральным законом от 06.10.2003 № 131-ФЗ «Об общих принципах организации местного самоуправления в Российской Федерации», администрация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w:t>
      </w:r>
    </w:p>
    <w:p w:rsidR="00056C80" w:rsidRPr="000F51A8" w:rsidRDefault="00056C80" w:rsidP="00056C80">
      <w:pPr>
        <w:tabs>
          <w:tab w:val="left" w:pos="12480"/>
        </w:tabs>
        <w:jc w:val="both"/>
        <w:rPr>
          <w:color w:val="000000"/>
        </w:rPr>
      </w:pPr>
      <w:r w:rsidRPr="000F51A8">
        <w:rPr>
          <w:color w:val="000000"/>
        </w:rPr>
        <w:t>ПОСТАНОВЛЯЕТ:</w:t>
      </w:r>
    </w:p>
    <w:p w:rsidR="00056C80" w:rsidRPr="000F51A8" w:rsidRDefault="00056C80" w:rsidP="00056C80">
      <w:pPr>
        <w:tabs>
          <w:tab w:val="left" w:pos="12480"/>
        </w:tabs>
        <w:ind w:firstLine="567"/>
        <w:jc w:val="both"/>
        <w:rPr>
          <w:color w:val="000000"/>
        </w:rPr>
      </w:pPr>
      <w:r w:rsidRPr="000F51A8">
        <w:rPr>
          <w:color w:val="000000"/>
        </w:rPr>
        <w:t xml:space="preserve">1. Утвердить прилагаемую муниципальную программу профилактики правонарушений и борьбы с преступностью на территории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 на 2018 год.</w:t>
      </w:r>
    </w:p>
    <w:p w:rsidR="00056C80" w:rsidRPr="000F51A8" w:rsidRDefault="00056C80" w:rsidP="00056C80">
      <w:pPr>
        <w:tabs>
          <w:tab w:val="left" w:pos="12480"/>
        </w:tabs>
        <w:ind w:firstLine="567"/>
        <w:jc w:val="both"/>
        <w:rPr>
          <w:color w:val="000000"/>
        </w:rPr>
      </w:pPr>
      <w:r w:rsidRPr="000F51A8">
        <w:rPr>
          <w:color w:val="000000"/>
        </w:rPr>
        <w:t xml:space="preserve">2. Опубликовать настоящее постановление в периодическом печатном издании «Серебрянский вестник» и а официальном сайте администрации Серебрянского сельсовета </w:t>
      </w:r>
      <w:proofErr w:type="spellStart"/>
      <w:r w:rsidRPr="000F51A8">
        <w:rPr>
          <w:color w:val="000000"/>
        </w:rPr>
        <w:t>Чулымского</w:t>
      </w:r>
      <w:proofErr w:type="spellEnd"/>
      <w:r w:rsidRPr="000F51A8">
        <w:rPr>
          <w:color w:val="000000"/>
        </w:rPr>
        <w:t xml:space="preserve"> района Новосибирской области в сети Интернет.</w:t>
      </w:r>
    </w:p>
    <w:p w:rsidR="00056C80" w:rsidRPr="000F51A8" w:rsidRDefault="00056C80" w:rsidP="00056C80">
      <w:pPr>
        <w:tabs>
          <w:tab w:val="left" w:pos="12480"/>
        </w:tabs>
        <w:ind w:firstLine="567"/>
        <w:jc w:val="both"/>
        <w:rPr>
          <w:color w:val="000000"/>
        </w:rPr>
      </w:pPr>
      <w:r w:rsidRPr="000F51A8">
        <w:rPr>
          <w:color w:val="000000"/>
        </w:rPr>
        <w:t xml:space="preserve"> </w:t>
      </w:r>
    </w:p>
    <w:p w:rsidR="00056C80" w:rsidRPr="000F51A8" w:rsidRDefault="00056C80" w:rsidP="00056C80">
      <w:pPr>
        <w:tabs>
          <w:tab w:val="left" w:pos="12480"/>
        </w:tabs>
        <w:ind w:firstLine="567"/>
        <w:jc w:val="both"/>
        <w:rPr>
          <w:color w:val="000000"/>
        </w:rPr>
      </w:pPr>
    </w:p>
    <w:p w:rsidR="00056C80" w:rsidRPr="000F51A8" w:rsidRDefault="00056C80" w:rsidP="00056C80">
      <w:pPr>
        <w:tabs>
          <w:tab w:val="left" w:pos="12480"/>
        </w:tabs>
        <w:jc w:val="both"/>
        <w:rPr>
          <w:color w:val="000000"/>
        </w:rPr>
      </w:pPr>
      <w:r w:rsidRPr="000F51A8">
        <w:rPr>
          <w:color w:val="000000"/>
        </w:rPr>
        <w:t xml:space="preserve">Глава Серебрянского сельсовета </w:t>
      </w:r>
    </w:p>
    <w:p w:rsidR="00056C80" w:rsidRPr="000F51A8" w:rsidRDefault="00056C80" w:rsidP="00056C80">
      <w:pPr>
        <w:tabs>
          <w:tab w:val="left" w:pos="12480"/>
        </w:tabs>
        <w:jc w:val="both"/>
        <w:rPr>
          <w:color w:val="000000"/>
        </w:rPr>
      </w:pPr>
      <w:proofErr w:type="spellStart"/>
      <w:r w:rsidRPr="000F51A8">
        <w:rPr>
          <w:color w:val="000000"/>
        </w:rPr>
        <w:t>Чулымского</w:t>
      </w:r>
      <w:proofErr w:type="spellEnd"/>
      <w:r w:rsidRPr="000F51A8">
        <w:rPr>
          <w:color w:val="000000"/>
        </w:rPr>
        <w:t xml:space="preserve"> района Новосибирской области                     А.Н. Писарев.</w:t>
      </w:r>
    </w:p>
    <w:p w:rsidR="00056C80" w:rsidRPr="000F51A8" w:rsidRDefault="00056C80" w:rsidP="00056C80">
      <w:pPr>
        <w:tabs>
          <w:tab w:val="left" w:pos="12480"/>
        </w:tabs>
        <w:jc w:val="both"/>
        <w:rPr>
          <w:color w:val="000000"/>
        </w:rPr>
      </w:pPr>
    </w:p>
    <w:p w:rsidR="00056C80" w:rsidRPr="000F51A8" w:rsidRDefault="00056C80" w:rsidP="00056C80">
      <w:pPr>
        <w:tabs>
          <w:tab w:val="left" w:pos="12480"/>
        </w:tabs>
        <w:jc w:val="both"/>
        <w:rPr>
          <w:color w:val="000000"/>
        </w:rPr>
      </w:pPr>
    </w:p>
    <w:p w:rsidR="00056C80" w:rsidRPr="000F51A8" w:rsidRDefault="00056C80" w:rsidP="00056C80">
      <w:pPr>
        <w:tabs>
          <w:tab w:val="left" w:pos="12480"/>
        </w:tabs>
        <w:jc w:val="both"/>
        <w:rPr>
          <w:color w:val="000000"/>
        </w:rPr>
      </w:pPr>
    </w:p>
    <w:p w:rsidR="00056C80" w:rsidRPr="000F51A8" w:rsidRDefault="00056C80" w:rsidP="00056C80">
      <w:pPr>
        <w:tabs>
          <w:tab w:val="left" w:pos="12480"/>
        </w:tabs>
        <w:rPr>
          <w:color w:val="000000"/>
        </w:rPr>
      </w:pPr>
    </w:p>
    <w:p w:rsidR="00056C80" w:rsidRPr="000F51A8" w:rsidRDefault="00056C80" w:rsidP="00056C80">
      <w:pPr>
        <w:tabs>
          <w:tab w:val="left" w:pos="12480"/>
        </w:tabs>
        <w:rPr>
          <w:color w:val="000000"/>
        </w:rPr>
      </w:pPr>
    </w:p>
    <w:p w:rsidR="00056C80" w:rsidRPr="000F51A8" w:rsidRDefault="00056C80" w:rsidP="00056C80">
      <w:pPr>
        <w:tabs>
          <w:tab w:val="left" w:pos="12480"/>
        </w:tabs>
        <w:jc w:val="right"/>
        <w:rPr>
          <w:color w:val="000000"/>
        </w:rPr>
      </w:pPr>
      <w:r w:rsidRPr="000F51A8">
        <w:rPr>
          <w:color w:val="000000"/>
        </w:rPr>
        <w:t xml:space="preserve">                                                                               Утверждена</w:t>
      </w:r>
    </w:p>
    <w:p w:rsidR="00056C80" w:rsidRPr="000F51A8" w:rsidRDefault="00056C80" w:rsidP="00056C80">
      <w:pPr>
        <w:tabs>
          <w:tab w:val="left" w:pos="12480"/>
        </w:tabs>
        <w:jc w:val="right"/>
        <w:rPr>
          <w:color w:val="000000"/>
        </w:rPr>
      </w:pPr>
      <w:r w:rsidRPr="000F51A8">
        <w:rPr>
          <w:color w:val="000000"/>
        </w:rPr>
        <w:t xml:space="preserve">Постановлением  администрации </w:t>
      </w:r>
    </w:p>
    <w:p w:rsidR="00056C80" w:rsidRPr="000F51A8" w:rsidRDefault="00056C80" w:rsidP="00056C80">
      <w:pPr>
        <w:tabs>
          <w:tab w:val="left" w:pos="12480"/>
        </w:tabs>
        <w:jc w:val="right"/>
        <w:rPr>
          <w:color w:val="000000"/>
        </w:rPr>
      </w:pPr>
      <w:r w:rsidRPr="000F51A8">
        <w:rPr>
          <w:color w:val="000000"/>
        </w:rPr>
        <w:t xml:space="preserve">Серебрянского сельсовета </w:t>
      </w:r>
    </w:p>
    <w:p w:rsidR="00056C80" w:rsidRPr="000F51A8" w:rsidRDefault="00056C80" w:rsidP="00056C80">
      <w:pPr>
        <w:tabs>
          <w:tab w:val="left" w:pos="12480"/>
        </w:tabs>
        <w:jc w:val="right"/>
        <w:rPr>
          <w:color w:val="000000"/>
        </w:rPr>
      </w:pPr>
      <w:proofErr w:type="spellStart"/>
      <w:r w:rsidRPr="000F51A8">
        <w:rPr>
          <w:color w:val="000000"/>
        </w:rPr>
        <w:t>Чулымского</w:t>
      </w:r>
      <w:proofErr w:type="spellEnd"/>
      <w:r w:rsidRPr="000F51A8">
        <w:rPr>
          <w:color w:val="000000"/>
        </w:rPr>
        <w:t xml:space="preserve"> района </w:t>
      </w:r>
    </w:p>
    <w:p w:rsidR="00056C80" w:rsidRPr="000F51A8" w:rsidRDefault="00056C80" w:rsidP="00056C80">
      <w:pPr>
        <w:tabs>
          <w:tab w:val="left" w:pos="12480"/>
        </w:tabs>
        <w:jc w:val="right"/>
        <w:rPr>
          <w:color w:val="000000"/>
        </w:rPr>
      </w:pPr>
      <w:r w:rsidRPr="000F51A8">
        <w:rPr>
          <w:color w:val="000000"/>
        </w:rPr>
        <w:t>Новосибирской области</w:t>
      </w:r>
    </w:p>
    <w:p w:rsidR="00056C80" w:rsidRPr="000F51A8" w:rsidRDefault="00056C80" w:rsidP="00056C80">
      <w:pPr>
        <w:tabs>
          <w:tab w:val="left" w:pos="12480"/>
        </w:tabs>
        <w:jc w:val="right"/>
        <w:rPr>
          <w:color w:val="000000"/>
        </w:rPr>
      </w:pPr>
      <w:r w:rsidRPr="000F51A8">
        <w:rPr>
          <w:color w:val="000000"/>
        </w:rPr>
        <w:t>От 29.05.2018 № 51</w:t>
      </w:r>
    </w:p>
    <w:p w:rsidR="00056C80" w:rsidRPr="000F51A8" w:rsidRDefault="00056C80" w:rsidP="0039003B">
      <w:pPr>
        <w:tabs>
          <w:tab w:val="left" w:pos="12480"/>
        </w:tabs>
        <w:rPr>
          <w:color w:val="000000"/>
        </w:rPr>
      </w:pPr>
    </w:p>
    <w:p w:rsidR="00056C80" w:rsidRPr="000F51A8" w:rsidRDefault="00056C80" w:rsidP="00056C80">
      <w:pPr>
        <w:ind w:left="3600" w:firstLine="720"/>
        <w:rPr>
          <w:color w:val="000000"/>
        </w:rPr>
      </w:pPr>
    </w:p>
    <w:p w:rsidR="00056C80" w:rsidRPr="000F51A8" w:rsidRDefault="00056C80" w:rsidP="00056C80">
      <w:pPr>
        <w:ind w:left="142" w:firstLine="720"/>
        <w:jc w:val="center"/>
        <w:rPr>
          <w:color w:val="000000"/>
        </w:rPr>
      </w:pPr>
    </w:p>
    <w:p w:rsidR="00056C80" w:rsidRPr="000F51A8" w:rsidRDefault="00056C80" w:rsidP="00056C80">
      <w:pPr>
        <w:ind w:left="142"/>
        <w:rPr>
          <w:color w:val="000000"/>
        </w:rPr>
      </w:pPr>
      <w:r w:rsidRPr="000F51A8">
        <w:rPr>
          <w:color w:val="000000"/>
        </w:rPr>
        <w:t xml:space="preserve">                                МУНИЦИПАЛЬНАЯ ПРОГРАММА</w:t>
      </w:r>
    </w:p>
    <w:p w:rsidR="00056C80" w:rsidRPr="000F51A8" w:rsidRDefault="00056C80" w:rsidP="00056C80">
      <w:pPr>
        <w:jc w:val="center"/>
        <w:textAlignment w:val="top"/>
        <w:rPr>
          <w:color w:val="000000"/>
        </w:rPr>
      </w:pPr>
      <w:r w:rsidRPr="000F51A8">
        <w:rPr>
          <w:bCs/>
          <w:color w:val="000000"/>
          <w:bdr w:val="none" w:sz="0" w:space="0" w:color="auto" w:frame="1"/>
        </w:rPr>
        <w:t>ПРОФИЛАКТИКИ ПРАВОНАРУШЕНИЙ И БОРЬБЫ С ПРЕСТУПНОСТЬЮ</w:t>
      </w:r>
      <w:r w:rsidRPr="000F51A8">
        <w:rPr>
          <w:color w:val="000000"/>
        </w:rPr>
        <w:t xml:space="preserve"> </w:t>
      </w:r>
      <w:r w:rsidRPr="000F51A8">
        <w:rPr>
          <w:bCs/>
          <w:color w:val="000000"/>
          <w:bdr w:val="none" w:sz="0" w:space="0" w:color="auto" w:frame="1"/>
        </w:rPr>
        <w:t>НА ТЕРРИТОРИИ СЕРЕБРЯНСКОГО СЕЛЬСОВЕТА ЧУЛЫМСКОГО РАЙОНА НОВОСИБИРСКОЙ ОБЛАСТИ</w:t>
      </w:r>
      <w:r w:rsidRPr="000F51A8">
        <w:rPr>
          <w:color w:val="000000"/>
        </w:rPr>
        <w:t xml:space="preserve"> НА 2018 ГОД</w:t>
      </w:r>
    </w:p>
    <w:p w:rsidR="00056C80" w:rsidRPr="000F51A8" w:rsidRDefault="00056C80" w:rsidP="00056C80">
      <w:pPr>
        <w:jc w:val="center"/>
        <w:rPr>
          <w:rFonts w:eastAsia="Calibri"/>
          <w:color w:val="000000"/>
          <w:lang w:eastAsia="en-US"/>
        </w:rPr>
      </w:pPr>
    </w:p>
    <w:p w:rsidR="00056C80" w:rsidRPr="000F51A8" w:rsidRDefault="00056C80" w:rsidP="00056C80">
      <w:pPr>
        <w:rPr>
          <w:color w:val="000000"/>
        </w:rPr>
      </w:pPr>
    </w:p>
    <w:p w:rsidR="00056C80" w:rsidRPr="000F51A8" w:rsidRDefault="00056C80" w:rsidP="00056C80">
      <w:pPr>
        <w:rPr>
          <w:color w:val="000000"/>
        </w:rPr>
      </w:pPr>
    </w:p>
    <w:p w:rsidR="00056C80" w:rsidRPr="000F51A8" w:rsidRDefault="00056C80" w:rsidP="00056C80">
      <w:pPr>
        <w:rPr>
          <w:color w:val="000000"/>
        </w:rPr>
      </w:pPr>
    </w:p>
    <w:p w:rsidR="00056C80" w:rsidRDefault="00056C80" w:rsidP="00056C80">
      <w:pPr>
        <w:rPr>
          <w:color w:val="000000"/>
        </w:rPr>
      </w:pPr>
    </w:p>
    <w:p w:rsidR="005E1784" w:rsidRDefault="005E1784" w:rsidP="00056C80">
      <w:pPr>
        <w:rPr>
          <w:color w:val="000000"/>
        </w:rPr>
      </w:pPr>
    </w:p>
    <w:p w:rsidR="005E1784" w:rsidRDefault="005E1784" w:rsidP="00056C80">
      <w:pPr>
        <w:rPr>
          <w:color w:val="000000"/>
        </w:rPr>
      </w:pPr>
    </w:p>
    <w:p w:rsidR="005E1784" w:rsidRDefault="005E1784" w:rsidP="00056C80">
      <w:pPr>
        <w:rPr>
          <w:color w:val="000000"/>
        </w:rPr>
      </w:pPr>
    </w:p>
    <w:p w:rsidR="005E1784" w:rsidRDefault="005E1784" w:rsidP="00056C80">
      <w:pPr>
        <w:rPr>
          <w:color w:val="000000"/>
        </w:rPr>
      </w:pPr>
    </w:p>
    <w:p w:rsidR="005E1784" w:rsidRDefault="005E1784" w:rsidP="00056C80">
      <w:pPr>
        <w:rPr>
          <w:color w:val="000000"/>
        </w:rPr>
      </w:pPr>
    </w:p>
    <w:p w:rsidR="005E1784" w:rsidRDefault="005E1784" w:rsidP="00056C80">
      <w:pPr>
        <w:rPr>
          <w:color w:val="000000"/>
        </w:rPr>
      </w:pPr>
    </w:p>
    <w:p w:rsidR="00056C80" w:rsidRPr="000F51A8" w:rsidRDefault="00056C80" w:rsidP="00056C80">
      <w:pPr>
        <w:rPr>
          <w:color w:val="000000"/>
        </w:rPr>
      </w:pPr>
    </w:p>
    <w:p w:rsidR="00056C80" w:rsidRPr="000F51A8" w:rsidRDefault="00056C80" w:rsidP="00056C80">
      <w:pPr>
        <w:jc w:val="center"/>
        <w:rPr>
          <w:color w:val="000000"/>
        </w:rPr>
      </w:pPr>
      <w:r w:rsidRPr="000F51A8">
        <w:rPr>
          <w:color w:val="000000"/>
        </w:rPr>
        <w:t>Новосибирская область</w:t>
      </w:r>
    </w:p>
    <w:p w:rsidR="00056C80" w:rsidRPr="000F51A8" w:rsidRDefault="005E1784" w:rsidP="005E1784">
      <w:pPr>
        <w:jc w:val="center"/>
        <w:rPr>
          <w:color w:val="000000"/>
        </w:rPr>
        <w:sectPr w:rsidR="00056C80" w:rsidRPr="000F51A8">
          <w:pgSz w:w="11906" w:h="16838"/>
          <w:pgMar w:top="1134" w:right="1106" w:bottom="899" w:left="1701" w:header="709" w:footer="709" w:gutter="0"/>
          <w:cols w:space="720"/>
        </w:sectPr>
      </w:pPr>
      <w:r>
        <w:rPr>
          <w:color w:val="000000"/>
        </w:rPr>
        <w:t>2018</w:t>
      </w:r>
    </w:p>
    <w:p w:rsidR="00056C80" w:rsidRPr="000F51A8" w:rsidRDefault="00056C80" w:rsidP="00056C80">
      <w:pPr>
        <w:textAlignment w:val="top"/>
        <w:rPr>
          <w:color w:val="000000"/>
        </w:rPr>
      </w:pPr>
    </w:p>
    <w:p w:rsidR="00056C80" w:rsidRPr="000F51A8" w:rsidRDefault="00056C80" w:rsidP="00056C80">
      <w:pPr>
        <w:jc w:val="center"/>
        <w:textAlignment w:val="top"/>
        <w:rPr>
          <w:color w:val="000000"/>
        </w:rPr>
      </w:pPr>
      <w:r w:rsidRPr="000F51A8">
        <w:rPr>
          <w:bCs/>
          <w:color w:val="000000"/>
          <w:bdr w:val="none" w:sz="0" w:space="0" w:color="auto" w:frame="1"/>
        </w:rPr>
        <w:t>СОДЕРЖАНИЕ</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bdr w:val="none" w:sz="0" w:space="0" w:color="auto" w:frame="1"/>
        </w:rPr>
        <w:t>I. Паспорт Программы</w:t>
      </w:r>
    </w:p>
    <w:p w:rsidR="00056C80" w:rsidRPr="000F51A8" w:rsidRDefault="00056C80" w:rsidP="00056C80">
      <w:pPr>
        <w:textAlignment w:val="top"/>
        <w:rPr>
          <w:color w:val="000000"/>
        </w:rPr>
      </w:pPr>
      <w:r w:rsidRPr="000F51A8">
        <w:rPr>
          <w:color w:val="000000"/>
          <w:bdr w:val="none" w:sz="0" w:space="0" w:color="auto" w:frame="1"/>
        </w:rPr>
        <w:t>II. Основные положения Программы</w:t>
      </w:r>
    </w:p>
    <w:p w:rsidR="00056C80" w:rsidRPr="000F51A8" w:rsidRDefault="00056C80" w:rsidP="00056C80">
      <w:pPr>
        <w:textAlignment w:val="top"/>
        <w:rPr>
          <w:color w:val="000000"/>
        </w:rPr>
      </w:pPr>
      <w:r w:rsidRPr="000F51A8">
        <w:rPr>
          <w:color w:val="000000"/>
          <w:bdr w:val="none" w:sz="0" w:space="0" w:color="auto" w:frame="1"/>
        </w:rPr>
        <w:t>2.1. Введение</w:t>
      </w:r>
    </w:p>
    <w:p w:rsidR="00056C80" w:rsidRPr="000F51A8" w:rsidRDefault="00056C80" w:rsidP="00056C80">
      <w:pPr>
        <w:textAlignment w:val="top"/>
        <w:rPr>
          <w:color w:val="000000"/>
        </w:rPr>
      </w:pPr>
      <w:r w:rsidRPr="000F51A8">
        <w:rPr>
          <w:color w:val="000000"/>
          <w:bdr w:val="none" w:sz="0" w:space="0" w:color="auto" w:frame="1"/>
        </w:rPr>
        <w:t>2.2. Характеристика проблемы</w:t>
      </w:r>
    </w:p>
    <w:p w:rsidR="00056C80" w:rsidRPr="000F51A8" w:rsidRDefault="00056C80" w:rsidP="00056C80">
      <w:pPr>
        <w:textAlignment w:val="top"/>
        <w:rPr>
          <w:color w:val="000000"/>
        </w:rPr>
      </w:pPr>
      <w:r w:rsidRPr="000F51A8">
        <w:rPr>
          <w:color w:val="000000"/>
          <w:bdr w:val="none" w:sz="0" w:space="0" w:color="auto" w:frame="1"/>
        </w:rPr>
        <w:t>2.3. Цель и задачи Программы</w:t>
      </w:r>
    </w:p>
    <w:p w:rsidR="00056C80" w:rsidRPr="000F51A8" w:rsidRDefault="00056C80" w:rsidP="00056C80">
      <w:pPr>
        <w:textAlignment w:val="top"/>
        <w:rPr>
          <w:color w:val="000000"/>
        </w:rPr>
      </w:pPr>
      <w:r w:rsidRPr="000F51A8">
        <w:rPr>
          <w:color w:val="000000"/>
          <w:bdr w:val="none" w:sz="0" w:space="0" w:color="auto" w:frame="1"/>
        </w:rPr>
        <w:t>2.4. Сроки и этапы реализации Программы</w:t>
      </w:r>
    </w:p>
    <w:p w:rsidR="00056C80" w:rsidRPr="000F51A8" w:rsidRDefault="00056C80" w:rsidP="00056C80">
      <w:pPr>
        <w:textAlignment w:val="top"/>
        <w:rPr>
          <w:color w:val="000000"/>
        </w:rPr>
      </w:pPr>
      <w:r w:rsidRPr="000F51A8">
        <w:rPr>
          <w:color w:val="000000"/>
          <w:bdr w:val="none" w:sz="0" w:space="0" w:color="auto" w:frame="1"/>
        </w:rPr>
        <w:t>2.5. Финансовое обеспечение Программы</w:t>
      </w:r>
    </w:p>
    <w:p w:rsidR="00056C80" w:rsidRPr="000F51A8" w:rsidRDefault="00056C80" w:rsidP="00056C80">
      <w:pPr>
        <w:textAlignment w:val="top"/>
        <w:rPr>
          <w:color w:val="000000"/>
        </w:rPr>
      </w:pPr>
      <w:r w:rsidRPr="000F51A8">
        <w:rPr>
          <w:color w:val="000000"/>
          <w:bdr w:val="none" w:sz="0" w:space="0" w:color="auto" w:frame="1"/>
        </w:rPr>
        <w:t>2.6. Ожидаемый социально-экономический эффект от реализации Программы</w:t>
      </w:r>
    </w:p>
    <w:p w:rsidR="00056C80" w:rsidRPr="000F51A8" w:rsidRDefault="00056C80" w:rsidP="00056C80">
      <w:pPr>
        <w:textAlignment w:val="top"/>
        <w:rPr>
          <w:color w:val="000000"/>
        </w:rPr>
      </w:pPr>
      <w:r w:rsidRPr="000F51A8">
        <w:rPr>
          <w:color w:val="000000"/>
          <w:bdr w:val="none" w:sz="0" w:space="0" w:color="auto" w:frame="1"/>
        </w:rPr>
        <w:t xml:space="preserve">2.7. </w:t>
      </w:r>
      <w:proofErr w:type="gramStart"/>
      <w:r w:rsidRPr="000F51A8">
        <w:rPr>
          <w:color w:val="000000"/>
          <w:bdr w:val="none" w:sz="0" w:space="0" w:color="auto" w:frame="1"/>
        </w:rPr>
        <w:t>Контроль за</w:t>
      </w:r>
      <w:proofErr w:type="gramEnd"/>
      <w:r w:rsidRPr="000F51A8">
        <w:rPr>
          <w:color w:val="000000"/>
          <w:bdr w:val="none" w:sz="0" w:space="0" w:color="auto" w:frame="1"/>
        </w:rPr>
        <w:t xml:space="preserve"> исполнением Программы</w:t>
      </w:r>
    </w:p>
    <w:p w:rsidR="00056C80" w:rsidRPr="000F51A8" w:rsidRDefault="00056C80" w:rsidP="00056C80">
      <w:pPr>
        <w:textAlignment w:val="top"/>
        <w:rPr>
          <w:color w:val="000000"/>
        </w:rPr>
      </w:pPr>
      <w:r w:rsidRPr="000F51A8">
        <w:rPr>
          <w:color w:val="000000"/>
          <w:bdr w:val="none" w:sz="0" w:space="0" w:color="auto" w:frame="1"/>
        </w:rPr>
        <w:t>III. Мероприятия Программы</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bCs/>
          <w:color w:val="000000"/>
          <w:bdr w:val="none" w:sz="0" w:space="0" w:color="auto" w:frame="1"/>
        </w:rPr>
        <w:lastRenderedPageBreak/>
        <w:t>I. ПАСПОРТ ПРОГРАММЫ </w:t>
      </w:r>
    </w:p>
    <w:p w:rsidR="00056C80" w:rsidRPr="000F51A8" w:rsidRDefault="00056C80" w:rsidP="00056C80">
      <w:pPr>
        <w:textAlignment w:val="top"/>
        <w:rPr>
          <w:color w:val="000000"/>
        </w:rPr>
      </w:pPr>
      <w:r w:rsidRPr="000F51A8">
        <w:rPr>
          <w:color w:val="000000"/>
        </w:rPr>
        <w:t> </w:t>
      </w:r>
    </w:p>
    <w:tbl>
      <w:tblPr>
        <w:tblW w:w="0" w:type="auto"/>
        <w:tblInd w:w="70" w:type="dxa"/>
        <w:tblCellMar>
          <w:left w:w="0" w:type="dxa"/>
          <w:right w:w="0" w:type="dxa"/>
        </w:tblCellMar>
        <w:tblLook w:val="04A0"/>
      </w:tblPr>
      <w:tblGrid>
        <w:gridCol w:w="2003"/>
        <w:gridCol w:w="7422"/>
      </w:tblGrid>
      <w:tr w:rsidR="00056C80" w:rsidRPr="000F51A8" w:rsidTr="00056C80">
        <w:trPr>
          <w:cantSplit/>
          <w:trHeight w:val="600"/>
        </w:trPr>
        <w:tc>
          <w:tcPr>
            <w:tcW w:w="200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Наименование </w:t>
            </w:r>
            <w:r w:rsidRPr="000F51A8">
              <w:rPr>
                <w:color w:val="000000"/>
              </w:rPr>
              <w:t> </w:t>
            </w:r>
            <w:r w:rsidRPr="000F51A8">
              <w:rPr>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r w:rsidRPr="000F51A8">
              <w:rPr>
                <w:color w:val="000000"/>
                <w:bdr w:val="none" w:sz="0" w:space="0" w:color="auto" w:frame="1"/>
              </w:rPr>
              <w:t xml:space="preserve">- Муниципальная программа профилактики  правонарушений и борьбы с преступностью на территории  Серебрянского сельсовета </w:t>
            </w:r>
            <w:proofErr w:type="spellStart"/>
            <w:r w:rsidRPr="000F51A8">
              <w:rPr>
                <w:color w:val="000000"/>
                <w:bdr w:val="none" w:sz="0" w:space="0" w:color="auto" w:frame="1"/>
              </w:rPr>
              <w:t>Чулымского</w:t>
            </w:r>
            <w:proofErr w:type="spellEnd"/>
            <w:r w:rsidRPr="000F51A8">
              <w:rPr>
                <w:color w:val="000000"/>
                <w:bdr w:val="none" w:sz="0" w:space="0" w:color="auto" w:frame="1"/>
              </w:rPr>
              <w:t xml:space="preserve"> района Новосибирской области на 2018 год (далее - Программа)</w:t>
            </w:r>
          </w:p>
        </w:tc>
      </w:tr>
      <w:tr w:rsidR="00056C80" w:rsidRPr="000F51A8" w:rsidTr="00056C80">
        <w:trPr>
          <w:cantSplit/>
          <w:trHeight w:val="48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Основание  для</w:t>
            </w:r>
            <w:r w:rsidRPr="000F51A8">
              <w:rPr>
                <w:color w:val="000000"/>
                <w:bdr w:val="none" w:sz="0" w:space="0" w:color="auto" w:frame="1"/>
              </w:rPr>
              <w:br/>
              <w:t>разработки   </w:t>
            </w:r>
            <w:r w:rsidRPr="000F51A8">
              <w:rPr>
                <w:color w:val="000000"/>
              </w:rPr>
              <w:t> </w:t>
            </w:r>
            <w:r w:rsidRPr="000F51A8">
              <w:rPr>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r w:rsidRPr="000F51A8">
              <w:rPr>
                <w:color w:val="000000"/>
                <w:bdr w:val="none" w:sz="0" w:space="0" w:color="auto" w:frame="1"/>
              </w:rPr>
              <w:t>-   Федеральный закон  от 6 октября 2003  года  N</w:t>
            </w:r>
            <w:r w:rsidRPr="000F51A8">
              <w:rPr>
                <w:color w:val="000000"/>
                <w:bdr w:val="none" w:sz="0" w:space="0" w:color="auto" w:frame="1"/>
              </w:rPr>
              <w:br/>
              <w:t>131-ФЗ;</w:t>
            </w:r>
          </w:p>
          <w:p w:rsidR="00056C80" w:rsidRPr="000F51A8" w:rsidRDefault="00056C80">
            <w:pPr>
              <w:jc w:val="both"/>
              <w:textAlignment w:val="top"/>
              <w:rPr>
                <w:color w:val="000000"/>
              </w:rPr>
            </w:pPr>
            <w:r w:rsidRPr="000F51A8">
              <w:rPr>
                <w:color w:val="000000"/>
                <w:shd w:val="clear" w:color="auto" w:fill="FFFFFF"/>
              </w:rPr>
              <w:t>- Федеральный закон от 23 июня 2016 г. N 182-ФЗ</w:t>
            </w:r>
            <w:r w:rsidRPr="000F51A8">
              <w:rPr>
                <w:color w:val="000000"/>
              </w:rPr>
              <w:br/>
            </w:r>
            <w:r w:rsidRPr="000F51A8">
              <w:rPr>
                <w:color w:val="000000"/>
                <w:shd w:val="clear" w:color="auto" w:fill="FFFFFF"/>
              </w:rPr>
              <w:t>"Об основах системы профилактики правонарушений в Российской Федерации"</w:t>
            </w:r>
          </w:p>
        </w:tc>
      </w:tr>
      <w:tr w:rsidR="00056C80" w:rsidRPr="000F51A8" w:rsidTr="00056C80">
        <w:trPr>
          <w:cantSplit/>
          <w:trHeight w:val="36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Заказчик   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r w:rsidRPr="000F51A8">
              <w:rPr>
                <w:color w:val="000000"/>
                <w:bdr w:val="none" w:sz="0" w:space="0" w:color="auto" w:frame="1"/>
              </w:rPr>
              <w:t xml:space="preserve">Администрация Серебрянского сельсовета </w:t>
            </w:r>
            <w:proofErr w:type="spellStart"/>
            <w:r w:rsidRPr="000F51A8">
              <w:rPr>
                <w:color w:val="000000"/>
                <w:bdr w:val="none" w:sz="0" w:space="0" w:color="auto" w:frame="1"/>
              </w:rPr>
              <w:t>Чулымского</w:t>
            </w:r>
            <w:proofErr w:type="spellEnd"/>
            <w:r w:rsidRPr="000F51A8">
              <w:rPr>
                <w:color w:val="000000"/>
                <w:bdr w:val="none" w:sz="0" w:space="0" w:color="auto" w:frame="1"/>
              </w:rPr>
              <w:t xml:space="preserve"> района Новосибирской области (далее - администрация муниципального образования)</w:t>
            </w:r>
          </w:p>
        </w:tc>
      </w:tr>
      <w:tr w:rsidR="00056C80" w:rsidRPr="000F51A8" w:rsidTr="00056C80">
        <w:trPr>
          <w:cantSplit/>
          <w:trHeight w:val="1185"/>
        </w:trPr>
        <w:tc>
          <w:tcPr>
            <w:tcW w:w="2003" w:type="dxa"/>
            <w:tcBorders>
              <w:top w:val="nil"/>
              <w:left w:val="single" w:sz="8" w:space="0" w:color="auto"/>
              <w:bottom w:val="single" w:sz="4" w:space="0" w:color="auto"/>
              <w:right w:val="single" w:sz="8" w:space="0" w:color="auto"/>
            </w:tcBorders>
            <w:tcMar>
              <w:top w:w="0" w:type="dxa"/>
              <w:left w:w="70" w:type="dxa"/>
              <w:bottom w:w="0" w:type="dxa"/>
              <w:right w:w="70" w:type="dxa"/>
            </w:tcMar>
            <w:hideMark/>
          </w:tcPr>
          <w:p w:rsidR="00056C80" w:rsidRPr="000F51A8" w:rsidRDefault="00056C80">
            <w:pPr>
              <w:spacing w:after="200" w:line="276" w:lineRule="auto"/>
              <w:textAlignment w:val="top"/>
              <w:rPr>
                <w:color w:val="000000"/>
              </w:rPr>
            </w:pPr>
            <w:r w:rsidRPr="000F51A8">
              <w:rPr>
                <w:color w:val="000000"/>
                <w:bdr w:val="none" w:sz="0" w:space="0" w:color="auto" w:frame="1"/>
              </w:rPr>
              <w:t>Основные     </w:t>
            </w:r>
            <w:r w:rsidRPr="000F51A8">
              <w:rPr>
                <w:color w:val="000000"/>
              </w:rPr>
              <w:t> </w:t>
            </w:r>
            <w:r w:rsidRPr="000F51A8">
              <w:rPr>
                <w:color w:val="000000"/>
                <w:bdr w:val="none" w:sz="0" w:space="0" w:color="auto" w:frame="1"/>
              </w:rPr>
              <w:br/>
              <w:t>разработчики и</w:t>
            </w:r>
            <w:r w:rsidRPr="000F51A8">
              <w:rPr>
                <w:color w:val="000000"/>
                <w:bdr w:val="none" w:sz="0" w:space="0" w:color="auto" w:frame="1"/>
              </w:rPr>
              <w:br/>
              <w:t>исполнители  </w:t>
            </w:r>
            <w:r w:rsidRPr="000F51A8">
              <w:rPr>
                <w:color w:val="000000"/>
              </w:rPr>
              <w:t> </w:t>
            </w:r>
            <w:r w:rsidRPr="000F51A8">
              <w:rPr>
                <w:color w:val="000000"/>
                <w:bdr w:val="none" w:sz="0" w:space="0" w:color="auto" w:frame="1"/>
              </w:rPr>
              <w:br/>
              <w:t>Программы    </w:t>
            </w:r>
          </w:p>
        </w:tc>
        <w:tc>
          <w:tcPr>
            <w:tcW w:w="7422" w:type="dxa"/>
            <w:tcBorders>
              <w:top w:val="nil"/>
              <w:left w:val="nil"/>
              <w:bottom w:val="single" w:sz="4"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r w:rsidRPr="000F51A8">
              <w:rPr>
                <w:color w:val="000000"/>
                <w:bdr w:val="none" w:sz="0" w:space="0" w:color="auto" w:frame="1"/>
              </w:rPr>
              <w:t>Комиссия по профилактике правонарушений и борьбе с преступностью при Администрации муниципального образования;</w:t>
            </w:r>
          </w:p>
          <w:p w:rsidR="00056C80" w:rsidRPr="000F51A8" w:rsidRDefault="00056C80">
            <w:pPr>
              <w:jc w:val="both"/>
              <w:textAlignment w:val="top"/>
              <w:rPr>
                <w:color w:val="000000"/>
              </w:rPr>
            </w:pPr>
            <w:r w:rsidRPr="000F51A8">
              <w:rPr>
                <w:color w:val="000000"/>
              </w:rPr>
              <w:t> </w:t>
            </w:r>
          </w:p>
          <w:p w:rsidR="00056C80" w:rsidRPr="000F51A8" w:rsidRDefault="00056C80">
            <w:pPr>
              <w:jc w:val="both"/>
              <w:textAlignment w:val="top"/>
              <w:rPr>
                <w:color w:val="000000"/>
                <w:bdr w:val="none" w:sz="0" w:space="0" w:color="auto" w:frame="1"/>
              </w:rPr>
            </w:pPr>
            <w:r w:rsidRPr="000F51A8">
              <w:rPr>
                <w:color w:val="000000"/>
                <w:bdr w:val="none" w:sz="0" w:space="0" w:color="auto" w:frame="1"/>
              </w:rPr>
              <w:t xml:space="preserve">- </w:t>
            </w:r>
            <w:r w:rsidRPr="000F51A8">
              <w:rPr>
                <w:bdr w:val="none" w:sz="0" w:space="0" w:color="auto" w:frame="1"/>
              </w:rPr>
              <w:t>ОМВ</w:t>
            </w:r>
            <w:r w:rsidRPr="000F51A8">
              <w:rPr>
                <w:color w:val="000000"/>
                <w:bdr w:val="none" w:sz="0" w:space="0" w:color="auto" w:frame="1"/>
              </w:rPr>
              <w:t xml:space="preserve">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(по согласованию); </w:t>
            </w:r>
          </w:p>
        </w:tc>
      </w:tr>
      <w:tr w:rsidR="00056C80" w:rsidRPr="000F51A8" w:rsidTr="00056C80">
        <w:trPr>
          <w:cantSplit/>
          <w:trHeight w:val="2586"/>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bCs/>
                <w:color w:val="000000"/>
                <w:bdr w:val="none" w:sz="0" w:space="0" w:color="auto" w:frame="1"/>
              </w:rPr>
              <w:t>Цели и  задачи</w:t>
            </w:r>
            <w:r w:rsidRPr="000F51A8">
              <w:rPr>
                <w:bCs/>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bdr w:val="none" w:sz="0" w:space="0" w:color="auto" w:frame="1"/>
              </w:rPr>
            </w:pPr>
            <w:r w:rsidRPr="000F51A8">
              <w:rPr>
                <w:bCs/>
                <w:color w:val="000000"/>
                <w:bdr w:val="none" w:sz="0" w:space="0" w:color="auto" w:frame="1"/>
              </w:rPr>
              <w:t>Цели:</w:t>
            </w:r>
            <w:r w:rsidRPr="000F51A8">
              <w:rPr>
                <w:color w:val="000000"/>
                <w:bdr w:val="none" w:sz="0" w:space="0" w:color="auto" w:frame="1"/>
              </w:rPr>
              <w:t>                                                    </w:t>
            </w:r>
            <w:r w:rsidRPr="000F51A8">
              <w:rPr>
                <w:color w:val="000000"/>
              </w:rPr>
              <w:t> </w:t>
            </w:r>
            <w:r w:rsidRPr="000F51A8">
              <w:rPr>
                <w:color w:val="000000"/>
                <w:bdr w:val="none" w:sz="0" w:space="0" w:color="auto" w:frame="1"/>
              </w:rPr>
              <w:br/>
              <w:t>- объединение усилий  органов  местного  самоуправления  и правоохранительных органов в профилактике правонарушений и борьбы с преступностью;                                  </w:t>
            </w:r>
            <w:r w:rsidRPr="000F51A8">
              <w:rPr>
                <w:color w:val="000000"/>
              </w:rPr>
              <w:t> </w:t>
            </w:r>
            <w:r w:rsidRPr="000F51A8">
              <w:rPr>
                <w:color w:val="000000"/>
                <w:bdr w:val="none" w:sz="0" w:space="0" w:color="auto" w:frame="1"/>
              </w:rPr>
              <w:br/>
              <w:t>-  комплексное   обеспечение   безопасности   граждан   на территории  муниципального образования;       </w:t>
            </w:r>
          </w:p>
          <w:p w:rsidR="00056C80" w:rsidRPr="000F51A8" w:rsidRDefault="00056C80">
            <w:pPr>
              <w:jc w:val="both"/>
              <w:textAlignment w:val="top"/>
              <w:rPr>
                <w:rFonts w:eastAsia="Calibri"/>
                <w:color w:val="000000"/>
                <w:shd w:val="clear" w:color="auto" w:fill="FFFFFF"/>
                <w:lang w:eastAsia="en-US"/>
              </w:rPr>
            </w:pPr>
            <w:r w:rsidRPr="000F51A8">
              <w:rPr>
                <w:color w:val="000000"/>
                <w:bdr w:val="none" w:sz="0" w:space="0" w:color="auto" w:frame="1"/>
              </w:rPr>
              <w:t>-профилактика</w:t>
            </w:r>
            <w:r w:rsidRPr="000F51A8">
              <w:rPr>
                <w:color w:val="000000"/>
                <w:shd w:val="clear" w:color="auto" w:fill="FFFFFF"/>
              </w:rPr>
              <w:t xml:space="preserve"> коррупционных правонарушений, совершаемых от имени или в интересах юридических лиц;</w:t>
            </w:r>
          </w:p>
          <w:p w:rsidR="00056C80" w:rsidRPr="000F51A8" w:rsidRDefault="00056C80">
            <w:pPr>
              <w:jc w:val="both"/>
              <w:textAlignment w:val="top"/>
              <w:rPr>
                <w:color w:val="000000"/>
                <w:shd w:val="clear" w:color="auto" w:fill="FFFFFF"/>
              </w:rPr>
            </w:pPr>
            <w:r w:rsidRPr="000F51A8">
              <w:rPr>
                <w:color w:val="000000"/>
                <w:shd w:val="clear" w:color="auto" w:fill="FFFFFF"/>
              </w:rPr>
              <w:t>- обеспечение безопасности, защиты жителей и их имущества от преступных посягательств;</w:t>
            </w:r>
          </w:p>
          <w:p w:rsidR="00056C80" w:rsidRPr="000F51A8" w:rsidRDefault="00056C80">
            <w:pPr>
              <w:jc w:val="both"/>
              <w:textAlignment w:val="top"/>
              <w:rPr>
                <w:color w:val="000000"/>
                <w:shd w:val="clear" w:color="auto" w:fill="FFFFFF"/>
              </w:rPr>
            </w:pPr>
            <w:r w:rsidRPr="000F51A8">
              <w:rPr>
                <w:color w:val="000000"/>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056C80" w:rsidRPr="000F51A8" w:rsidRDefault="00056C80">
            <w:pPr>
              <w:jc w:val="both"/>
              <w:textAlignment w:val="top"/>
              <w:rPr>
                <w:color w:val="000000"/>
              </w:rPr>
            </w:pPr>
            <w:r w:rsidRPr="000F51A8">
              <w:rPr>
                <w:color w:val="000000"/>
                <w:shd w:val="clear" w:color="auto" w:fill="FFFFFF"/>
              </w:rPr>
              <w:t>-организация безопасного дорожного движения;</w:t>
            </w:r>
            <w:r w:rsidRPr="000F51A8">
              <w:rPr>
                <w:color w:val="000000"/>
                <w:bdr w:val="none" w:sz="0" w:space="0" w:color="auto" w:frame="1"/>
              </w:rPr>
              <w:t xml:space="preserve">                                     </w:t>
            </w:r>
            <w:r w:rsidRPr="000F51A8">
              <w:rPr>
                <w:color w:val="000000"/>
                <w:bdr w:val="none" w:sz="0" w:space="0" w:color="auto" w:frame="1"/>
              </w:rPr>
              <w:br/>
              <w:t>- повышение уровня доверия населения  к  органам  местного самоуправления в сфере обеспечения безопасности.         </w:t>
            </w:r>
            <w:r w:rsidRPr="000F51A8">
              <w:rPr>
                <w:color w:val="000000"/>
              </w:rPr>
              <w:t> </w:t>
            </w:r>
            <w:r w:rsidRPr="000F51A8">
              <w:rPr>
                <w:color w:val="000000"/>
                <w:bdr w:val="none" w:sz="0" w:space="0" w:color="auto" w:frame="1"/>
              </w:rPr>
              <w:br/>
            </w:r>
            <w:r w:rsidRPr="000F51A8">
              <w:rPr>
                <w:color w:val="000000"/>
                <w:bdr w:val="none" w:sz="0" w:space="0" w:color="auto" w:frame="1"/>
              </w:rPr>
              <w:br/>
            </w:r>
          </w:p>
        </w:tc>
      </w:tr>
      <w:tr w:rsidR="00056C80" w:rsidRPr="000F51A8" w:rsidTr="00056C80">
        <w:trPr>
          <w:cantSplit/>
          <w:trHeight w:val="1440"/>
        </w:trPr>
        <w:tc>
          <w:tcPr>
            <w:tcW w:w="2003" w:type="dxa"/>
            <w:tcBorders>
              <w:top w:val="nil"/>
              <w:left w:val="single" w:sz="8" w:space="0" w:color="auto"/>
              <w:bottom w:val="single" w:sz="4"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bCs/>
                <w:color w:val="000000"/>
                <w:bdr w:val="none" w:sz="0" w:space="0" w:color="auto" w:frame="1"/>
              </w:rPr>
              <w:t>Задачи</w:t>
            </w:r>
          </w:p>
        </w:tc>
        <w:tc>
          <w:tcPr>
            <w:tcW w:w="7422" w:type="dxa"/>
            <w:tcBorders>
              <w:top w:val="nil"/>
              <w:left w:val="nil"/>
              <w:bottom w:val="single" w:sz="4" w:space="0" w:color="auto"/>
              <w:right w:val="single" w:sz="8" w:space="0" w:color="auto"/>
            </w:tcBorders>
            <w:tcMar>
              <w:top w:w="0" w:type="dxa"/>
              <w:left w:w="70" w:type="dxa"/>
              <w:bottom w:w="0" w:type="dxa"/>
              <w:right w:w="70" w:type="dxa"/>
            </w:tcMar>
            <w:hideMark/>
          </w:tcPr>
          <w:p w:rsidR="00056C80" w:rsidRPr="000F51A8" w:rsidRDefault="00056C80">
            <w:pPr>
              <w:spacing w:after="200" w:line="276" w:lineRule="auto"/>
              <w:jc w:val="both"/>
              <w:textAlignment w:val="top"/>
              <w:rPr>
                <w:color w:val="000000"/>
              </w:rPr>
            </w:pPr>
            <w:r w:rsidRPr="000F51A8">
              <w:rPr>
                <w:color w:val="000000"/>
                <w:bdr w:val="none" w:sz="0" w:space="0" w:color="auto" w:frame="1"/>
              </w:rPr>
              <w:t>-    создание     действенной     системы     профилактики правонарушений;                                          </w:t>
            </w:r>
            <w:r w:rsidRPr="000F51A8">
              <w:rPr>
                <w:color w:val="000000"/>
              </w:rPr>
              <w:t> </w:t>
            </w:r>
            <w:r w:rsidRPr="000F51A8">
              <w:rPr>
                <w:color w:val="000000"/>
                <w:bdr w:val="none" w:sz="0" w:space="0" w:color="auto" w:frame="1"/>
              </w:rPr>
              <w:br/>
              <w:t>-   усиление    борьбы    с    преступностью,    улучшение результативности  в  противодействии   ее   организованным формам;                                                  </w:t>
            </w:r>
            <w:r w:rsidRPr="000F51A8">
              <w:rPr>
                <w:color w:val="000000"/>
              </w:rPr>
              <w:t> </w:t>
            </w:r>
          </w:p>
        </w:tc>
      </w:tr>
      <w:tr w:rsidR="00056C80" w:rsidRPr="000F51A8" w:rsidTr="00056C80">
        <w:trPr>
          <w:cantSplit/>
          <w:trHeight w:val="48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Сроки и  этапы</w:t>
            </w:r>
            <w:r w:rsidRPr="000F51A8">
              <w:rPr>
                <w:color w:val="000000"/>
                <w:bdr w:val="none" w:sz="0" w:space="0" w:color="auto" w:frame="1"/>
              </w:rPr>
              <w:br/>
              <w:t>реализации   </w:t>
            </w:r>
            <w:r w:rsidRPr="000F51A8">
              <w:rPr>
                <w:color w:val="000000"/>
              </w:rPr>
              <w:t> </w:t>
            </w:r>
            <w:r w:rsidRPr="000F51A8">
              <w:rPr>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r w:rsidRPr="000F51A8">
              <w:rPr>
                <w:color w:val="000000"/>
                <w:bdr w:val="none" w:sz="0" w:space="0" w:color="auto" w:frame="1"/>
              </w:rPr>
              <w:t>2018 год, без деления на этапы</w:t>
            </w:r>
          </w:p>
        </w:tc>
      </w:tr>
      <w:tr w:rsidR="00056C80" w:rsidRPr="000F51A8" w:rsidTr="00056C80">
        <w:trPr>
          <w:cantSplit/>
          <w:trHeight w:val="156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lastRenderedPageBreak/>
              <w:t>Финансовое   </w:t>
            </w:r>
            <w:r w:rsidRPr="000F51A8">
              <w:rPr>
                <w:color w:val="000000"/>
              </w:rPr>
              <w:t> </w:t>
            </w:r>
            <w:r w:rsidRPr="000F51A8">
              <w:rPr>
                <w:color w:val="000000"/>
                <w:bdr w:val="none" w:sz="0" w:space="0" w:color="auto" w:frame="1"/>
              </w:rPr>
              <w:br/>
              <w:t>обеспечение  </w:t>
            </w:r>
            <w:r w:rsidRPr="000F51A8">
              <w:rPr>
                <w:color w:val="000000"/>
              </w:rPr>
              <w:t> </w:t>
            </w:r>
            <w:r w:rsidRPr="000F51A8">
              <w:rPr>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r w:rsidRPr="000F51A8">
              <w:rPr>
                <w:color w:val="000000"/>
                <w:bdr w:val="none" w:sz="0" w:space="0" w:color="auto" w:frame="1"/>
              </w:rPr>
              <w:t>Финансирование Программы осуществляется  за  счет  средств</w:t>
            </w:r>
            <w:r w:rsidRPr="000F51A8">
              <w:rPr>
                <w:color w:val="000000"/>
                <w:bdr w:val="none" w:sz="0" w:space="0" w:color="auto" w:frame="1"/>
              </w:rPr>
              <w:br/>
              <w:t>бюджета   муниципального образования.          </w:t>
            </w:r>
            <w:r w:rsidRPr="000F51A8">
              <w:rPr>
                <w:color w:val="000000"/>
              </w:rPr>
              <w:t> </w:t>
            </w:r>
            <w:r w:rsidRPr="000F51A8">
              <w:rPr>
                <w:color w:val="000000"/>
                <w:bdr w:val="none" w:sz="0" w:space="0" w:color="auto" w:frame="1"/>
              </w:rPr>
              <w:br/>
            </w:r>
          </w:p>
        </w:tc>
      </w:tr>
      <w:tr w:rsidR="00056C80" w:rsidRPr="000F51A8" w:rsidTr="00056C80">
        <w:trPr>
          <w:cantSplit/>
          <w:trHeight w:val="2794"/>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Ожидаемый    </w:t>
            </w:r>
            <w:r w:rsidRPr="000F51A8">
              <w:rPr>
                <w:color w:val="000000"/>
              </w:rPr>
              <w:t> </w:t>
            </w:r>
            <w:r w:rsidRPr="000F51A8">
              <w:rPr>
                <w:color w:val="000000"/>
                <w:bdr w:val="none" w:sz="0" w:space="0" w:color="auto" w:frame="1"/>
              </w:rPr>
              <w:br/>
              <w:t>социально-   </w:t>
            </w:r>
            <w:r w:rsidRPr="000F51A8">
              <w:rPr>
                <w:color w:val="000000"/>
              </w:rPr>
              <w:t> </w:t>
            </w:r>
            <w:r w:rsidRPr="000F51A8">
              <w:rPr>
                <w:color w:val="000000"/>
                <w:bdr w:val="none" w:sz="0" w:space="0" w:color="auto" w:frame="1"/>
              </w:rPr>
              <w:br/>
              <w:t>экономический</w:t>
            </w:r>
            <w:r w:rsidRPr="000F51A8">
              <w:rPr>
                <w:color w:val="000000"/>
              </w:rPr>
              <w:t> </w:t>
            </w:r>
            <w:r w:rsidRPr="000F51A8">
              <w:rPr>
                <w:color w:val="000000"/>
                <w:bdr w:val="none" w:sz="0" w:space="0" w:color="auto" w:frame="1"/>
              </w:rPr>
              <w:br/>
              <w:t>эффект       </w:t>
            </w:r>
            <w:r w:rsidRPr="000F51A8">
              <w:rPr>
                <w:color w:val="000000"/>
              </w:rPr>
              <w:t> </w:t>
            </w:r>
            <w:r w:rsidRPr="000F51A8">
              <w:rPr>
                <w:color w:val="000000"/>
                <w:bdr w:val="none" w:sz="0" w:space="0" w:color="auto" w:frame="1"/>
              </w:rPr>
              <w:br/>
              <w:t>реализации   </w:t>
            </w:r>
            <w:r w:rsidRPr="000F51A8">
              <w:rPr>
                <w:color w:val="000000"/>
              </w:rPr>
              <w:t> </w:t>
            </w:r>
            <w:r w:rsidRPr="000F51A8">
              <w:rPr>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bdr w:val="none" w:sz="0" w:space="0" w:color="auto" w:frame="1"/>
              </w:rPr>
            </w:pPr>
            <w:r w:rsidRPr="000F51A8">
              <w:rPr>
                <w:color w:val="000000"/>
                <w:bdr w:val="none" w:sz="0" w:space="0" w:color="auto" w:frame="1"/>
              </w:rPr>
              <w:t>- снижение темпов роста преступности в  целом    </w:t>
            </w:r>
            <w:r w:rsidRPr="000F51A8">
              <w:rPr>
                <w:color w:val="000000"/>
              </w:rPr>
              <w:t> </w:t>
            </w:r>
            <w:r w:rsidRPr="000F51A8">
              <w:rPr>
                <w:color w:val="000000"/>
                <w:bdr w:val="none" w:sz="0" w:space="0" w:color="auto" w:frame="1"/>
              </w:rPr>
              <w:br/>
              <w:t>- повышение эффективности профилактики правонарушений;   </w:t>
            </w:r>
          </w:p>
          <w:p w:rsidR="00056C80" w:rsidRPr="000F51A8" w:rsidRDefault="00056C80">
            <w:pPr>
              <w:jc w:val="both"/>
              <w:textAlignment w:val="top"/>
              <w:rPr>
                <w:color w:val="000000"/>
              </w:rPr>
            </w:pPr>
            <w:r w:rsidRPr="000F51A8">
              <w:rPr>
                <w:color w:val="000000"/>
                <w:bdr w:val="none" w:sz="0" w:space="0" w:color="auto" w:frame="1"/>
              </w:rPr>
              <w:t>- усиление  предупредительной  борьбы  с  терроризмом   и экстремизмом,</w:t>
            </w:r>
            <w:r w:rsidRPr="000F51A8">
              <w:rPr>
                <w:color w:val="000000"/>
                <w:bdr w:val="none" w:sz="0" w:space="0" w:color="auto" w:frame="1"/>
              </w:rPr>
              <w:br/>
              <w:t>-  укрепление  безопасности  объектов  жизнеобеспечения  и особой важности;                                          </w:t>
            </w:r>
            <w:r w:rsidRPr="000F51A8">
              <w:rPr>
                <w:color w:val="000000"/>
                <w:bdr w:val="none" w:sz="0" w:space="0" w:color="auto" w:frame="1"/>
              </w:rPr>
              <w:br/>
              <w:t xml:space="preserve">- </w:t>
            </w:r>
            <w:r w:rsidRPr="000F51A8">
              <w:rPr>
                <w:color w:val="000000"/>
              </w:rPr>
              <w:t>Совершенствование мотивации поведения муниципальных служащих по минимизации коррупционных рисков</w:t>
            </w:r>
            <w:r w:rsidRPr="000F51A8">
              <w:rPr>
                <w:color w:val="000000"/>
                <w:bdr w:val="none" w:sz="0" w:space="0" w:color="auto" w:frame="1"/>
              </w:rPr>
              <w:br/>
            </w:r>
            <w:r w:rsidRPr="000F51A8">
              <w:rPr>
                <w:color w:val="000000"/>
                <w:bdr w:val="none" w:sz="0" w:space="0" w:color="auto" w:frame="1"/>
              </w:rPr>
              <w:br/>
            </w:r>
          </w:p>
        </w:tc>
      </w:tr>
      <w:tr w:rsidR="00056C80" w:rsidRPr="000F51A8" w:rsidTr="00056C80">
        <w:trPr>
          <w:cantSplit/>
          <w:trHeight w:val="149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Система      </w:t>
            </w:r>
            <w:r w:rsidRPr="000F51A8">
              <w:rPr>
                <w:color w:val="000000"/>
              </w:rPr>
              <w:t> </w:t>
            </w:r>
            <w:r w:rsidRPr="000F51A8">
              <w:rPr>
                <w:color w:val="000000"/>
                <w:bdr w:val="none" w:sz="0" w:space="0" w:color="auto" w:frame="1"/>
              </w:rPr>
              <w:br/>
            </w:r>
            <w:proofErr w:type="gramStart"/>
            <w:r w:rsidRPr="000F51A8">
              <w:rPr>
                <w:color w:val="000000"/>
                <w:bdr w:val="none" w:sz="0" w:space="0" w:color="auto" w:frame="1"/>
              </w:rPr>
              <w:t>контроля    за</w:t>
            </w:r>
            <w:proofErr w:type="gramEnd"/>
            <w:r w:rsidRPr="000F51A8">
              <w:rPr>
                <w:color w:val="000000"/>
                <w:bdr w:val="none" w:sz="0" w:space="0" w:color="auto" w:frame="1"/>
              </w:rPr>
              <w:br/>
              <w:t>реализацией  </w:t>
            </w:r>
            <w:r w:rsidRPr="000F51A8">
              <w:rPr>
                <w:color w:val="000000"/>
              </w:rPr>
              <w:t> </w:t>
            </w:r>
            <w:r w:rsidRPr="000F51A8">
              <w:rPr>
                <w:color w:val="000000"/>
                <w:bdr w:val="none" w:sz="0" w:space="0" w:color="auto" w:frame="1"/>
              </w:rPr>
              <w:br/>
              <w:t>Программы    </w:t>
            </w:r>
          </w:p>
          <w:p w:rsidR="00056C80" w:rsidRPr="000F51A8" w:rsidRDefault="00056C80">
            <w:pPr>
              <w:textAlignment w:val="top"/>
              <w:rPr>
                <w:color w:val="000000"/>
              </w:rPr>
            </w:pPr>
            <w:r w:rsidRPr="000F51A8">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056C80" w:rsidRPr="000F51A8" w:rsidRDefault="00056C80">
            <w:pPr>
              <w:jc w:val="both"/>
              <w:textAlignment w:val="top"/>
              <w:rPr>
                <w:color w:val="000000"/>
              </w:rPr>
            </w:pPr>
            <w:proofErr w:type="gramStart"/>
            <w:r w:rsidRPr="000F51A8">
              <w:rPr>
                <w:color w:val="000000"/>
                <w:bdr w:val="none" w:sz="0" w:space="0" w:color="auto" w:frame="1"/>
              </w:rPr>
              <w:t>Контроль  за</w:t>
            </w:r>
            <w:proofErr w:type="gramEnd"/>
            <w:r w:rsidRPr="000F51A8">
              <w:rPr>
                <w:color w:val="000000"/>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при Администрации  муниципального образования</w:t>
            </w:r>
          </w:p>
          <w:p w:rsidR="00056C80" w:rsidRPr="000F51A8" w:rsidRDefault="00056C80">
            <w:pPr>
              <w:jc w:val="both"/>
              <w:textAlignment w:val="top"/>
              <w:rPr>
                <w:color w:val="000000"/>
              </w:rPr>
            </w:pPr>
            <w:r w:rsidRPr="000F51A8">
              <w:rPr>
                <w:color w:val="000000"/>
              </w:rPr>
              <w:t> </w:t>
            </w:r>
          </w:p>
        </w:tc>
      </w:tr>
    </w:tbl>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bdr w:val="none" w:sz="0" w:space="0" w:color="auto" w:frame="1"/>
        </w:rPr>
        <w:t>II. ОСНОВНЫЕ ПОЛОЖЕНИЯ  ПРОГРАММЫ</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bCs/>
          <w:i/>
          <w:iCs/>
          <w:color w:val="000000"/>
          <w:bdr w:val="none" w:sz="0" w:space="0" w:color="auto" w:frame="1"/>
        </w:rPr>
        <w:t>2.1.</w:t>
      </w:r>
      <w:r w:rsidRPr="000F51A8">
        <w:rPr>
          <w:bCs/>
          <w:i/>
          <w:iCs/>
          <w:color w:val="000000"/>
        </w:rPr>
        <w:t> </w:t>
      </w:r>
      <w:r w:rsidRPr="000F51A8">
        <w:rPr>
          <w:bCs/>
          <w:i/>
          <w:iCs/>
          <w:color w:val="000000"/>
          <w:bdr w:val="none" w:sz="0" w:space="0" w:color="auto" w:frame="1"/>
        </w:rPr>
        <w:t>Введение</w:t>
      </w:r>
    </w:p>
    <w:p w:rsidR="00056C80" w:rsidRPr="000F51A8" w:rsidRDefault="00056C80" w:rsidP="00056C80">
      <w:pPr>
        <w:textAlignment w:val="top"/>
        <w:rPr>
          <w:color w:val="000000"/>
        </w:rPr>
      </w:pPr>
      <w:r w:rsidRPr="000F51A8">
        <w:rPr>
          <w:bCs/>
          <w:color w:val="000000"/>
          <w:bdr w:val="none" w:sz="0" w:space="0" w:color="auto" w:frame="1"/>
        </w:rPr>
        <w:t> </w:t>
      </w:r>
    </w:p>
    <w:p w:rsidR="00056C80" w:rsidRPr="000F51A8" w:rsidRDefault="00056C80" w:rsidP="00056C80">
      <w:pPr>
        <w:ind w:firstLine="651"/>
        <w:jc w:val="both"/>
        <w:textAlignment w:val="top"/>
        <w:rPr>
          <w:color w:val="000000"/>
          <w:bdr w:val="none" w:sz="0" w:space="0" w:color="auto" w:frame="1"/>
        </w:rPr>
      </w:pPr>
      <w:r w:rsidRPr="000F51A8">
        <w:rPr>
          <w:color w:val="000000"/>
          <w:bdr w:val="none" w:sz="0" w:space="0" w:color="auto" w:frame="1"/>
        </w:rPr>
        <w:t xml:space="preserve">Противодействие преступности, охрана общественного порядка и безопасности граждан, профилактика правонарушений,  всегда являлись важнейшими задачами всех без исключения органов  власти, всего общества. Осуществление планов экономического и социально-культурного развития невозможно без достижения серьезных успехов в борьбе с таким социальным явлением, как преступность. На протяжении последних лет, когда страна переживала трудный период радикального переустройства всего жизненного уклада, сложной экономической обстановки, изменения системы ценностей и приоритетов, проблемы укрепления правопорядка и законности приобрели особую остроту. Кризисные явления в социальной и экономической </w:t>
      </w:r>
      <w:proofErr w:type="gramStart"/>
      <w:r w:rsidRPr="000F51A8">
        <w:rPr>
          <w:color w:val="000000"/>
          <w:bdr w:val="none" w:sz="0" w:space="0" w:color="auto" w:frame="1"/>
        </w:rPr>
        <w:t>сферах</w:t>
      </w:r>
      <w:proofErr w:type="gramEnd"/>
      <w:r w:rsidRPr="000F51A8">
        <w:rPr>
          <w:color w:val="000000"/>
          <w:bdr w:val="none" w:sz="0" w:space="0" w:color="auto" w:frame="1"/>
        </w:rPr>
        <w:t xml:space="preserve"> обострили криминогенную обстановку в РФ. В этих условиях требуется принятие дополнительных, адекватных происходящим процессам, мер реагирования, многократно усиливается значение консолидированных усилий всего общества и государства.  </w:t>
      </w:r>
    </w:p>
    <w:p w:rsidR="00056C80" w:rsidRPr="000F51A8" w:rsidRDefault="00056C80" w:rsidP="00056C80">
      <w:pPr>
        <w:ind w:firstLine="651"/>
        <w:jc w:val="both"/>
        <w:textAlignment w:val="top"/>
        <w:rPr>
          <w:bCs/>
          <w:i/>
          <w:iCs/>
          <w:color w:val="000000"/>
          <w:bdr w:val="none" w:sz="0" w:space="0" w:color="auto" w:frame="1"/>
        </w:rPr>
      </w:pPr>
    </w:p>
    <w:p w:rsidR="00056C80" w:rsidRPr="000F51A8" w:rsidRDefault="00056C80" w:rsidP="00056C80">
      <w:pPr>
        <w:ind w:firstLine="651"/>
        <w:jc w:val="both"/>
        <w:textAlignment w:val="top"/>
        <w:rPr>
          <w:color w:val="000000"/>
        </w:rPr>
      </w:pPr>
      <w:r w:rsidRPr="000F51A8">
        <w:rPr>
          <w:bCs/>
          <w:i/>
          <w:iCs/>
          <w:color w:val="000000"/>
          <w:bdr w:val="none" w:sz="0" w:space="0" w:color="auto" w:frame="1"/>
        </w:rPr>
        <w:t>2.2. Характеристика проблемы.  </w:t>
      </w:r>
    </w:p>
    <w:p w:rsidR="00056C80" w:rsidRPr="000F51A8" w:rsidRDefault="00056C80" w:rsidP="00056C80">
      <w:pPr>
        <w:jc w:val="both"/>
        <w:textAlignment w:val="top"/>
        <w:rPr>
          <w:color w:val="000000"/>
        </w:rPr>
      </w:pPr>
      <w:r w:rsidRPr="000F51A8">
        <w:rPr>
          <w:color w:val="000000"/>
        </w:rPr>
        <w:t> </w:t>
      </w:r>
    </w:p>
    <w:p w:rsidR="00056C80" w:rsidRPr="000F51A8" w:rsidRDefault="00056C80" w:rsidP="00056C80">
      <w:pPr>
        <w:ind w:firstLine="651"/>
        <w:jc w:val="both"/>
        <w:textAlignment w:val="top"/>
        <w:rPr>
          <w:color w:val="000000"/>
        </w:rPr>
      </w:pPr>
      <w:r w:rsidRPr="000F51A8">
        <w:rPr>
          <w:color w:val="000000"/>
          <w:bdr w:val="none" w:sz="0" w:space="0" w:color="auto" w:frame="1"/>
        </w:rPr>
        <w:t xml:space="preserve">В настоящее время сохраняется реальная угроза распространения проявлений терроризма и экстремизма, совершения коррупционных нарушений и т.п. Все это свидетельствует о недостаточности проводимой профилактической работы. Криминализация общества определяется целым комплексом факторов. </w:t>
      </w:r>
      <w:proofErr w:type="gramStart"/>
      <w:r w:rsidRPr="000F51A8">
        <w:rPr>
          <w:color w:val="000000"/>
          <w:bdr w:val="none" w:sz="0" w:space="0" w:color="auto" w:frame="1"/>
        </w:rPr>
        <w:t>К ним, помимо просчетов, допущенных на этапе проведения крупномасштабных реформ в экономической, правоохранительной и других базовых областях государственной деятельности,</w:t>
      </w:r>
      <w:r w:rsidRPr="000F51A8">
        <w:rPr>
          <w:color w:val="000000"/>
        </w:rPr>
        <w:t> </w:t>
      </w:r>
      <w:r w:rsidRPr="000F51A8">
        <w:rPr>
          <w:color w:val="000000"/>
          <w:spacing w:val="-6"/>
          <w:bdr w:val="none" w:sz="0" w:space="0" w:color="auto" w:frame="1"/>
        </w:rPr>
        <w:t>относятся: </w:t>
      </w:r>
      <w:r w:rsidRPr="000F51A8">
        <w:rPr>
          <w:color w:val="000000"/>
          <w:spacing w:val="-6"/>
        </w:rPr>
        <w:t> </w:t>
      </w:r>
      <w:r w:rsidRPr="000F51A8">
        <w:rPr>
          <w:color w:val="000000"/>
          <w:spacing w:val="-2"/>
          <w:bdr w:val="none" w:sz="0" w:space="0" w:color="auto" w:frame="1"/>
        </w:rPr>
        <w:t>снижение духовно-нравственного потенциала, правовой нигилизм</w:t>
      </w:r>
      <w:r w:rsidRPr="000F51A8">
        <w:rPr>
          <w:color w:val="000000"/>
        </w:rPr>
        <w:t> </w:t>
      </w:r>
      <w:r w:rsidRPr="000F51A8">
        <w:rPr>
          <w:color w:val="000000"/>
          <w:spacing w:val="-6"/>
          <w:bdr w:val="none" w:sz="0" w:space="0" w:color="auto" w:frame="1"/>
        </w:rPr>
        <w:t xml:space="preserve">общества, отсутствие системы правового воспитания граждан; недостатки в деятельности правоохранительных и контрольно-надзорных органов, прежде всего в части взаимодействия, утраты опоры на население, оттока профессиональных кадров, нерешенности </w:t>
      </w:r>
      <w:r w:rsidRPr="000F51A8">
        <w:rPr>
          <w:color w:val="000000"/>
          <w:spacing w:val="-6"/>
          <w:bdr w:val="none" w:sz="0" w:space="0" w:color="auto" w:frame="1"/>
        </w:rPr>
        <w:lastRenderedPageBreak/>
        <w:t>проблем правового, материально-технического, финансового, социального и иного обеспечения;</w:t>
      </w:r>
      <w:proofErr w:type="gramEnd"/>
      <w:r w:rsidRPr="000F51A8">
        <w:rPr>
          <w:color w:val="000000"/>
          <w:spacing w:val="-6"/>
          <w:bdr w:val="none" w:sz="0" w:space="0" w:color="auto" w:frame="1"/>
        </w:rPr>
        <w:t xml:space="preserve"> техническое несовершенство средств и методов профилактики и предупреждения преступности, </w:t>
      </w:r>
      <w:proofErr w:type="gramStart"/>
      <w:r w:rsidRPr="000F51A8">
        <w:rPr>
          <w:color w:val="000000"/>
          <w:spacing w:val="-6"/>
          <w:bdr w:val="none" w:sz="0" w:space="0" w:color="auto" w:frame="1"/>
        </w:rPr>
        <w:t>контроля за</w:t>
      </w:r>
      <w:proofErr w:type="gramEnd"/>
      <w:r w:rsidRPr="000F51A8">
        <w:rPr>
          <w:color w:val="000000"/>
          <w:spacing w:val="-6"/>
          <w:bdr w:val="none" w:sz="0" w:space="0" w:color="auto" w:frame="1"/>
        </w:rPr>
        <w:t xml:space="preserve"> происходящими процессами и реагирования на их изменение;</w:t>
      </w:r>
      <w:r w:rsidRPr="000F51A8">
        <w:rPr>
          <w:color w:val="000000"/>
          <w:spacing w:val="-6"/>
        </w:rPr>
        <w:t> </w:t>
      </w:r>
      <w:r w:rsidRPr="000F51A8">
        <w:rPr>
          <w:color w:val="000000"/>
          <w:bdr w:val="none" w:sz="0" w:space="0" w:color="auto" w:frame="1"/>
        </w:rPr>
        <w:t>распространение различных должностных злоупотреблений и нарушений законности; сохраняющийся высокий уровень безработицы трудоспособного населения. Все более отчетливо проявляется на современном этапе развития общества корыстная направленность преступности, углубление процесса вытеснения из нее примитивного уголовника предприимчивым преступником с новыми, более изощренными способами и формами преступной деятельности, отвергающим любую мораль.</w:t>
      </w:r>
    </w:p>
    <w:p w:rsidR="00056C80" w:rsidRPr="000F51A8" w:rsidRDefault="00056C80" w:rsidP="00056C80">
      <w:pPr>
        <w:jc w:val="both"/>
        <w:textAlignment w:val="top"/>
        <w:rPr>
          <w:color w:val="000000"/>
        </w:rPr>
      </w:pPr>
      <w:r w:rsidRPr="000F51A8">
        <w:rPr>
          <w:color w:val="000000"/>
        </w:rPr>
        <w:t> </w:t>
      </w:r>
    </w:p>
    <w:p w:rsidR="00056C80" w:rsidRPr="000F51A8" w:rsidRDefault="00056C80" w:rsidP="00056C80">
      <w:pPr>
        <w:ind w:firstLine="651"/>
        <w:jc w:val="both"/>
        <w:textAlignment w:val="top"/>
        <w:rPr>
          <w:color w:val="000000"/>
        </w:rPr>
      </w:pPr>
      <w:r w:rsidRPr="000F51A8">
        <w:rPr>
          <w:color w:val="000000"/>
          <w:spacing w:val="-2"/>
          <w:bdr w:val="none" w:sz="0" w:space="0" w:color="auto" w:frame="1"/>
        </w:rPr>
        <w:t xml:space="preserve">С учетом </w:t>
      </w:r>
      <w:proofErr w:type="gramStart"/>
      <w:r w:rsidRPr="000F51A8">
        <w:rPr>
          <w:color w:val="000000"/>
          <w:spacing w:val="-2"/>
          <w:bdr w:val="none" w:sz="0" w:space="0" w:color="auto" w:frame="1"/>
        </w:rPr>
        <w:t>изложенного</w:t>
      </w:r>
      <w:proofErr w:type="gramEnd"/>
      <w:r w:rsidRPr="000F51A8">
        <w:rPr>
          <w:color w:val="000000"/>
          <w:spacing w:val="-2"/>
          <w:bdr w:val="none" w:sz="0" w:space="0" w:color="auto" w:frame="1"/>
        </w:rPr>
        <w:t>, в криминальной ситуации можно прогнозировать развитие следующих негативных тенденций:</w:t>
      </w:r>
    </w:p>
    <w:p w:rsidR="00056C80" w:rsidRPr="000F51A8" w:rsidRDefault="00056C80" w:rsidP="00056C80">
      <w:pPr>
        <w:jc w:val="both"/>
        <w:textAlignment w:val="top"/>
        <w:rPr>
          <w:color w:val="000000"/>
        </w:rPr>
      </w:pPr>
      <w:r w:rsidRPr="000F51A8">
        <w:rPr>
          <w:color w:val="000000"/>
        </w:rPr>
        <w:t> </w:t>
      </w:r>
    </w:p>
    <w:p w:rsidR="00056C80" w:rsidRPr="000F51A8" w:rsidRDefault="00056C80" w:rsidP="00056C80">
      <w:pPr>
        <w:jc w:val="both"/>
        <w:textAlignment w:val="top"/>
        <w:rPr>
          <w:color w:val="000000"/>
        </w:rPr>
      </w:pPr>
      <w:r w:rsidRPr="000F51A8">
        <w:rPr>
          <w:color w:val="000000"/>
          <w:bdr w:val="none" w:sz="0" w:space="0" w:color="auto" w:frame="1"/>
        </w:rPr>
        <w:t xml:space="preserve">-     рост преступлений против личности, таких как причинения </w:t>
      </w:r>
      <w:proofErr w:type="gramStart"/>
      <w:r w:rsidRPr="000F51A8">
        <w:rPr>
          <w:color w:val="000000"/>
          <w:bdr w:val="none" w:sz="0" w:space="0" w:color="auto" w:frame="1"/>
        </w:rPr>
        <w:t>вреда</w:t>
      </w:r>
      <w:proofErr w:type="gramEnd"/>
      <w:r w:rsidRPr="000F51A8">
        <w:rPr>
          <w:color w:val="000000"/>
          <w:bdr w:val="none" w:sz="0" w:space="0" w:color="auto" w:frame="1"/>
        </w:rPr>
        <w:t xml:space="preserve"> здоровью, корыстно-насильственных посягательств (разбоев, грабежей), краж всех форм собственности;  дальнейшая криминализация экономики, развитие новых схем и методов совершения экономических преступлений, уклонения от налогообложения;    увеличение объема незаконных операций с оружием, боеприпасами, взрывчатыми веществами и иными средствами вооружения; повышение криминальной активности несовершеннолетних, сопряженной с вовлечением их в пьянство, наркоманию; увеличение детской беспризорности и безнадзорности; рост рецидивной преступности  повышение изощренности и дерзости совершаемых преступлений, профессионализма, технической оснащенности и вооруженности преступников.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 Вместе с тем, достижению качественных сдвигов в результатах правоохранительной деятельности во многом будет способствовать продолжение программно-целевого подхода к решению имеющихся проблем, сосредоточение усилий, координации и взаимодействия всей правовой системы, органов власти и управления, общественных объединений и граждан муниципального образования в борьбе с преступностью и профилактике правонарушений.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bCs/>
          <w:i/>
          <w:iCs/>
          <w:color w:val="000000"/>
          <w:bdr w:val="none" w:sz="0" w:space="0" w:color="auto" w:frame="1"/>
        </w:rPr>
      </w:pPr>
      <w:r w:rsidRPr="000F51A8">
        <w:rPr>
          <w:bCs/>
          <w:i/>
          <w:iCs/>
          <w:color w:val="000000"/>
          <w:bdr w:val="none" w:sz="0" w:space="0" w:color="auto" w:frame="1"/>
        </w:rPr>
        <w:t>2.3. Цель и задачи Программы</w:t>
      </w:r>
    </w:p>
    <w:p w:rsidR="00056C80" w:rsidRPr="000F51A8" w:rsidRDefault="00056C80" w:rsidP="00056C80">
      <w:pPr>
        <w:textAlignment w:val="top"/>
        <w:rPr>
          <w:color w:val="000000"/>
        </w:rPr>
      </w:pPr>
    </w:p>
    <w:p w:rsidR="00056C80" w:rsidRPr="000F51A8" w:rsidRDefault="00056C80" w:rsidP="00056C80">
      <w:pPr>
        <w:ind w:firstLine="651"/>
        <w:textAlignment w:val="top"/>
        <w:rPr>
          <w:color w:val="000000"/>
        </w:rPr>
      </w:pPr>
      <w:r w:rsidRPr="000F51A8">
        <w:rPr>
          <w:color w:val="000000"/>
          <w:bdr w:val="none" w:sz="0" w:space="0" w:color="auto" w:frame="1"/>
        </w:rPr>
        <w:t>Целями Программы являются следующие:</w:t>
      </w:r>
    </w:p>
    <w:p w:rsidR="00056C80" w:rsidRPr="000F51A8" w:rsidRDefault="00056C80" w:rsidP="00056C80">
      <w:pPr>
        <w:jc w:val="both"/>
        <w:textAlignment w:val="top"/>
        <w:rPr>
          <w:color w:val="000000"/>
          <w:bdr w:val="none" w:sz="0" w:space="0" w:color="auto" w:frame="1"/>
        </w:rPr>
      </w:pPr>
      <w:r w:rsidRPr="000F51A8">
        <w:rPr>
          <w:color w:val="000000"/>
          <w:bdr w:val="none" w:sz="0" w:space="0" w:color="auto" w:frame="1"/>
        </w:rPr>
        <w:t>- объединение усилий  органов  местного  самоуправления  и правоохранительных органов в профилактике правонарушений и борьбы с преступностью;                                  </w:t>
      </w:r>
      <w:r w:rsidRPr="000F51A8">
        <w:rPr>
          <w:color w:val="000000"/>
        </w:rPr>
        <w:t> </w:t>
      </w:r>
      <w:r w:rsidRPr="000F51A8">
        <w:rPr>
          <w:color w:val="000000"/>
          <w:bdr w:val="none" w:sz="0" w:space="0" w:color="auto" w:frame="1"/>
        </w:rPr>
        <w:br/>
        <w:t>-  комплексное   обеспечение   безопасности   граждан   на территории  муниципального образования;       </w:t>
      </w:r>
    </w:p>
    <w:p w:rsidR="00056C80" w:rsidRPr="000F51A8" w:rsidRDefault="00056C80" w:rsidP="00056C80">
      <w:pPr>
        <w:jc w:val="both"/>
        <w:textAlignment w:val="top"/>
        <w:rPr>
          <w:rFonts w:eastAsia="Calibri"/>
          <w:color w:val="000000"/>
          <w:shd w:val="clear" w:color="auto" w:fill="FFFFFF"/>
          <w:lang w:eastAsia="en-US"/>
        </w:rPr>
      </w:pPr>
      <w:r w:rsidRPr="000F51A8">
        <w:rPr>
          <w:color w:val="000000"/>
          <w:bdr w:val="none" w:sz="0" w:space="0" w:color="auto" w:frame="1"/>
        </w:rPr>
        <w:t>-профилактика</w:t>
      </w:r>
      <w:r w:rsidRPr="000F51A8">
        <w:rPr>
          <w:color w:val="000000"/>
          <w:shd w:val="clear" w:color="auto" w:fill="FFFFFF"/>
        </w:rPr>
        <w:t xml:space="preserve"> коррупционных правонарушений, совершаемых от имени или в интересах юридических лиц;</w:t>
      </w:r>
    </w:p>
    <w:p w:rsidR="00056C80" w:rsidRPr="000F51A8" w:rsidRDefault="00056C80" w:rsidP="00056C80">
      <w:pPr>
        <w:jc w:val="both"/>
        <w:textAlignment w:val="top"/>
        <w:rPr>
          <w:color w:val="000000"/>
          <w:shd w:val="clear" w:color="auto" w:fill="FFFFFF"/>
        </w:rPr>
      </w:pPr>
      <w:r w:rsidRPr="000F51A8">
        <w:rPr>
          <w:color w:val="000000"/>
          <w:shd w:val="clear" w:color="auto" w:fill="FFFFFF"/>
        </w:rPr>
        <w:t>- обеспечение безопасности, защиты жителей и их имущества от преступных посягательств;</w:t>
      </w:r>
    </w:p>
    <w:p w:rsidR="00056C80" w:rsidRPr="000F51A8" w:rsidRDefault="00056C80" w:rsidP="00056C80">
      <w:pPr>
        <w:jc w:val="both"/>
        <w:textAlignment w:val="top"/>
        <w:rPr>
          <w:color w:val="000000"/>
          <w:shd w:val="clear" w:color="auto" w:fill="FFFFFF"/>
        </w:rPr>
      </w:pPr>
      <w:r w:rsidRPr="000F51A8">
        <w:rPr>
          <w:color w:val="000000"/>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056C80" w:rsidRPr="000F51A8" w:rsidRDefault="00056C80" w:rsidP="00056C80">
      <w:pPr>
        <w:ind w:firstLine="651"/>
        <w:textAlignment w:val="top"/>
        <w:rPr>
          <w:color w:val="000000"/>
        </w:rPr>
      </w:pPr>
      <w:r w:rsidRPr="000F51A8">
        <w:rPr>
          <w:color w:val="000000"/>
          <w:shd w:val="clear" w:color="auto" w:fill="FFFFFF"/>
        </w:rPr>
        <w:t>-организация безопасного дорожного движения;</w:t>
      </w:r>
      <w:r w:rsidRPr="000F51A8">
        <w:rPr>
          <w:color w:val="000000"/>
          <w:bdr w:val="none" w:sz="0" w:space="0" w:color="auto" w:frame="1"/>
        </w:rPr>
        <w:t xml:space="preserve">                                     </w:t>
      </w:r>
      <w:r w:rsidRPr="000F51A8">
        <w:rPr>
          <w:color w:val="000000"/>
          <w:bdr w:val="none" w:sz="0" w:space="0" w:color="auto" w:frame="1"/>
        </w:rPr>
        <w:br/>
        <w:t>- повышение уровня доверия населения  к  органам  местного самоуправления в сфере обеспечения безопасности.         </w:t>
      </w:r>
      <w:r w:rsidRPr="000F51A8">
        <w:rPr>
          <w:color w:val="000000"/>
        </w:rPr>
        <w:t> </w:t>
      </w:r>
      <w:r w:rsidRPr="000F51A8">
        <w:rPr>
          <w:color w:val="000000"/>
          <w:bdr w:val="none" w:sz="0" w:space="0" w:color="auto" w:frame="1"/>
        </w:rPr>
        <w:br/>
      </w:r>
      <w:r w:rsidRPr="000F51A8">
        <w:rPr>
          <w:color w:val="000000"/>
          <w:bdr w:val="none" w:sz="0" w:space="0" w:color="auto" w:frame="1"/>
        </w:rPr>
        <w:br/>
        <w:t xml:space="preserve">Для достижения поставленных целей необходимо решение следующих </w:t>
      </w:r>
      <w:r w:rsidRPr="000F51A8">
        <w:rPr>
          <w:bCs/>
          <w:color w:val="000000"/>
          <w:bdr w:val="none" w:sz="0" w:space="0" w:color="auto" w:frame="1"/>
        </w:rPr>
        <w:t>задач:</w:t>
      </w:r>
    </w:p>
    <w:p w:rsidR="00056C80" w:rsidRPr="000F51A8" w:rsidRDefault="00056C80" w:rsidP="00056C80">
      <w:pPr>
        <w:ind w:firstLine="651"/>
        <w:textAlignment w:val="top"/>
        <w:rPr>
          <w:color w:val="000000"/>
        </w:rPr>
      </w:pPr>
      <w:r w:rsidRPr="000F51A8">
        <w:rPr>
          <w:color w:val="000000"/>
          <w:bdr w:val="none" w:sz="0" w:space="0" w:color="auto" w:frame="1"/>
        </w:rPr>
        <w:t>-    создание     действенной     системы     профилактики правонарушений;                                          </w:t>
      </w:r>
      <w:r w:rsidRPr="000F51A8">
        <w:rPr>
          <w:color w:val="000000"/>
        </w:rPr>
        <w:t> </w:t>
      </w:r>
      <w:r w:rsidRPr="000F51A8">
        <w:rPr>
          <w:color w:val="000000"/>
          <w:bdr w:val="none" w:sz="0" w:space="0" w:color="auto" w:frame="1"/>
        </w:rPr>
        <w:br/>
        <w:t xml:space="preserve">-   усиление    борьбы    с    преступностью,    улучшение результативности  в  </w:t>
      </w:r>
      <w:r w:rsidRPr="000F51A8">
        <w:rPr>
          <w:color w:val="000000"/>
          <w:bdr w:val="none" w:sz="0" w:space="0" w:color="auto" w:frame="1"/>
        </w:rPr>
        <w:lastRenderedPageBreak/>
        <w:t>противодействии   ее   организованным формам;                                                  </w:t>
      </w:r>
      <w:r w:rsidRPr="000F51A8">
        <w:rPr>
          <w:color w:val="000000"/>
        </w:rPr>
        <w:t> </w:t>
      </w:r>
      <w:r w:rsidRPr="000F51A8">
        <w:rPr>
          <w:color w:val="000000"/>
          <w:bdr w:val="none" w:sz="0" w:space="0" w:color="auto" w:frame="1"/>
        </w:rPr>
        <w:br/>
      </w:r>
      <w:r w:rsidRPr="000F51A8">
        <w:rPr>
          <w:bCs/>
          <w:i/>
          <w:iCs/>
          <w:color w:val="000000"/>
          <w:bdr w:val="none" w:sz="0" w:space="0" w:color="auto" w:frame="1"/>
        </w:rPr>
        <w:t>Целевыми индикаторами и показателями являются</w:t>
      </w:r>
      <w:r w:rsidRPr="000F51A8">
        <w:rPr>
          <w:i/>
          <w:iCs/>
          <w:color w:val="000000"/>
          <w:bdr w:val="none" w:sz="0" w:space="0" w:color="auto" w:frame="1"/>
        </w:rPr>
        <w:t>:</w:t>
      </w:r>
    </w:p>
    <w:p w:rsidR="00056C80" w:rsidRPr="000F51A8" w:rsidRDefault="00056C80" w:rsidP="00056C80">
      <w:pPr>
        <w:ind w:firstLine="651"/>
        <w:textAlignment w:val="top"/>
        <w:rPr>
          <w:color w:val="000000"/>
        </w:rPr>
      </w:pPr>
      <w:r w:rsidRPr="000F51A8">
        <w:rPr>
          <w:color w:val="000000"/>
          <w:bdr w:val="none" w:sz="0" w:space="0" w:color="auto" w:frame="1"/>
        </w:rPr>
        <w:t>- уровень преступности;</w:t>
      </w:r>
    </w:p>
    <w:p w:rsidR="00056C80" w:rsidRPr="000F51A8" w:rsidRDefault="00056C80" w:rsidP="00056C80">
      <w:pPr>
        <w:ind w:firstLine="651"/>
        <w:textAlignment w:val="top"/>
        <w:rPr>
          <w:color w:val="000000"/>
          <w:bdr w:val="none" w:sz="0" w:space="0" w:color="auto" w:frame="1"/>
        </w:rPr>
      </w:pPr>
      <w:r w:rsidRPr="000F51A8">
        <w:rPr>
          <w:color w:val="000000"/>
          <w:bdr w:val="none" w:sz="0" w:space="0" w:color="auto" w:frame="1"/>
        </w:rPr>
        <w:t xml:space="preserve">- антитеррористическая и </w:t>
      </w:r>
      <w:proofErr w:type="spellStart"/>
      <w:r w:rsidRPr="000F51A8">
        <w:rPr>
          <w:color w:val="000000"/>
          <w:bdr w:val="none" w:sz="0" w:space="0" w:color="auto" w:frame="1"/>
        </w:rPr>
        <w:t>антиэкстремистская</w:t>
      </w:r>
      <w:proofErr w:type="spellEnd"/>
      <w:r w:rsidRPr="000F51A8">
        <w:rPr>
          <w:color w:val="000000"/>
          <w:bdr w:val="none" w:sz="0" w:space="0" w:color="auto" w:frame="1"/>
        </w:rPr>
        <w:t xml:space="preserve"> безопасность; </w:t>
      </w:r>
    </w:p>
    <w:p w:rsidR="00056C80" w:rsidRPr="000F51A8" w:rsidRDefault="00056C80" w:rsidP="00056C80">
      <w:pPr>
        <w:ind w:firstLine="651"/>
        <w:textAlignment w:val="top"/>
        <w:rPr>
          <w:color w:val="000000"/>
          <w:bdr w:val="none" w:sz="0" w:space="0" w:color="auto" w:frame="1"/>
        </w:rPr>
      </w:pPr>
      <w:r w:rsidRPr="000F51A8">
        <w:rPr>
          <w:color w:val="000000"/>
          <w:bdr w:val="none" w:sz="0" w:space="0" w:color="auto" w:frame="1"/>
        </w:rPr>
        <w:t>- динамика корыстно-насильственных преступлений;</w:t>
      </w:r>
    </w:p>
    <w:p w:rsidR="00056C80" w:rsidRPr="000F51A8" w:rsidRDefault="00056C80" w:rsidP="00056C80">
      <w:pPr>
        <w:ind w:left="567"/>
        <w:jc w:val="both"/>
        <w:textAlignment w:val="top"/>
        <w:rPr>
          <w:rFonts w:eastAsia="Calibri"/>
          <w:color w:val="000000"/>
          <w:shd w:val="clear" w:color="auto" w:fill="FFFFFF"/>
          <w:lang w:eastAsia="en-US"/>
        </w:rPr>
      </w:pPr>
      <w:r w:rsidRPr="000F51A8">
        <w:rPr>
          <w:color w:val="000000"/>
          <w:bdr w:val="none" w:sz="0" w:space="0" w:color="auto" w:frame="1"/>
        </w:rPr>
        <w:t xml:space="preserve">-динамика </w:t>
      </w:r>
      <w:r w:rsidRPr="000F51A8">
        <w:rPr>
          <w:color w:val="000000"/>
          <w:shd w:val="clear" w:color="auto" w:fill="FFFFFF"/>
        </w:rPr>
        <w:t>коррупционных правонарушений, совершаемых от имени или в интересах юридических лиц;</w:t>
      </w:r>
    </w:p>
    <w:p w:rsidR="00056C80" w:rsidRPr="000F51A8" w:rsidRDefault="00056C80" w:rsidP="00056C80">
      <w:pPr>
        <w:ind w:firstLine="651"/>
        <w:textAlignment w:val="top"/>
        <w:rPr>
          <w:color w:val="000000"/>
        </w:rPr>
      </w:pPr>
      <w:r w:rsidRPr="000F51A8">
        <w:rPr>
          <w:color w:val="000000"/>
          <w:bdr w:val="none" w:sz="0" w:space="0" w:color="auto" w:frame="1"/>
        </w:rPr>
        <w:t>- результаты противодействия преступности в сфере экономики и налогообложения;</w:t>
      </w:r>
    </w:p>
    <w:p w:rsidR="00056C80" w:rsidRPr="000F51A8" w:rsidRDefault="00056C80" w:rsidP="00056C80">
      <w:pPr>
        <w:ind w:firstLine="651"/>
        <w:textAlignment w:val="top"/>
        <w:rPr>
          <w:color w:val="000000"/>
        </w:rPr>
      </w:pPr>
      <w:r w:rsidRPr="000F51A8">
        <w:rPr>
          <w:color w:val="000000"/>
          <w:bdr w:val="none" w:sz="0" w:space="0" w:color="auto" w:frame="1"/>
        </w:rPr>
        <w:t> - социально - криминологическая структура преступности.</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bCs/>
          <w:i/>
          <w:iCs/>
          <w:color w:val="000000"/>
          <w:bdr w:val="none" w:sz="0" w:space="0" w:color="auto" w:frame="1"/>
        </w:rPr>
      </w:pPr>
      <w:r w:rsidRPr="000F51A8">
        <w:rPr>
          <w:color w:val="000000"/>
          <w:bdr w:val="none" w:sz="0" w:space="0" w:color="auto" w:frame="1"/>
        </w:rPr>
        <w:t>          </w:t>
      </w:r>
      <w:r w:rsidRPr="000F51A8">
        <w:rPr>
          <w:color w:val="000000"/>
        </w:rPr>
        <w:t> </w:t>
      </w:r>
      <w:r w:rsidRPr="000F51A8">
        <w:rPr>
          <w:bCs/>
          <w:i/>
          <w:iCs/>
          <w:color w:val="000000"/>
          <w:bdr w:val="none" w:sz="0" w:space="0" w:color="auto" w:frame="1"/>
        </w:rPr>
        <w:t>2.4.Сроки и этапы реализации программы </w:t>
      </w:r>
    </w:p>
    <w:p w:rsidR="00056C80" w:rsidRPr="000F51A8" w:rsidRDefault="00056C80" w:rsidP="00056C80">
      <w:pPr>
        <w:textAlignment w:val="top"/>
        <w:rPr>
          <w:color w:val="000000"/>
        </w:rPr>
      </w:pPr>
      <w:r w:rsidRPr="000F51A8">
        <w:rPr>
          <w:bCs/>
          <w:i/>
          <w:iCs/>
          <w:color w:val="000000"/>
          <w:bdr w:val="none" w:sz="0" w:space="0" w:color="auto" w:frame="1"/>
        </w:rPr>
        <w:t> </w:t>
      </w:r>
      <w:r w:rsidRPr="000F51A8">
        <w:rPr>
          <w:color w:val="000000"/>
          <w:bdr w:val="none" w:sz="0" w:space="0" w:color="auto" w:frame="1"/>
        </w:rPr>
        <w:t>   </w:t>
      </w:r>
    </w:p>
    <w:p w:rsidR="00056C80" w:rsidRPr="000F51A8" w:rsidRDefault="00056C80" w:rsidP="00056C80">
      <w:pPr>
        <w:ind w:firstLine="651"/>
        <w:textAlignment w:val="top"/>
        <w:rPr>
          <w:color w:val="000000"/>
        </w:rPr>
      </w:pPr>
      <w:r w:rsidRPr="000F51A8">
        <w:rPr>
          <w:color w:val="000000"/>
          <w:bdr w:val="none" w:sz="0" w:space="0" w:color="auto" w:frame="1"/>
        </w:rPr>
        <w:t>Реализация мероприятий Программы будет осуществляться в один  этап:</w:t>
      </w:r>
    </w:p>
    <w:p w:rsidR="00056C80" w:rsidRPr="000F51A8" w:rsidRDefault="00056C80" w:rsidP="00056C80">
      <w:pPr>
        <w:tabs>
          <w:tab w:val="left" w:pos="1843"/>
        </w:tabs>
        <w:ind w:firstLine="651"/>
        <w:textAlignment w:val="top"/>
        <w:rPr>
          <w:color w:val="000000"/>
        </w:rPr>
      </w:pPr>
      <w:r w:rsidRPr="000F51A8">
        <w:rPr>
          <w:color w:val="000000"/>
          <w:bdr w:val="none" w:sz="0" w:space="0" w:color="auto" w:frame="1"/>
        </w:rPr>
        <w:t>1 – 2018 год,</w:t>
      </w:r>
    </w:p>
    <w:p w:rsidR="00056C80" w:rsidRPr="000F51A8" w:rsidRDefault="00056C80" w:rsidP="00056C80">
      <w:pPr>
        <w:ind w:firstLine="651"/>
        <w:textAlignment w:val="top"/>
        <w:rPr>
          <w:bCs/>
          <w:i/>
          <w:iCs/>
          <w:color w:val="000000"/>
          <w:bdr w:val="none" w:sz="0" w:space="0" w:color="auto" w:frame="1"/>
        </w:rPr>
      </w:pPr>
      <w:r w:rsidRPr="000F51A8">
        <w:rPr>
          <w:bCs/>
          <w:i/>
          <w:iCs/>
          <w:color w:val="000000"/>
          <w:bdr w:val="none" w:sz="0" w:space="0" w:color="auto" w:frame="1"/>
        </w:rPr>
        <w:t>2.5. Финансовое обеспечение Программы</w:t>
      </w:r>
    </w:p>
    <w:p w:rsidR="00056C80" w:rsidRPr="000F51A8" w:rsidRDefault="00056C80" w:rsidP="00056C80">
      <w:pPr>
        <w:ind w:firstLine="651"/>
        <w:textAlignment w:val="top"/>
        <w:rPr>
          <w:color w:val="000000"/>
        </w:rPr>
      </w:pPr>
    </w:p>
    <w:p w:rsidR="00056C80" w:rsidRPr="000F51A8" w:rsidRDefault="00056C80" w:rsidP="00056C80">
      <w:pPr>
        <w:textAlignment w:val="top"/>
        <w:rPr>
          <w:color w:val="000000"/>
        </w:rPr>
      </w:pPr>
      <w:r w:rsidRPr="000F51A8">
        <w:rPr>
          <w:color w:val="000000"/>
          <w:bdr w:val="none" w:sz="0" w:space="0" w:color="auto" w:frame="1"/>
        </w:rPr>
        <w:t xml:space="preserve">Источниками финансирования Программы являются бюджет муниципального образования. </w:t>
      </w:r>
    </w:p>
    <w:p w:rsidR="00056C80" w:rsidRPr="000F51A8" w:rsidRDefault="00056C80" w:rsidP="00056C80">
      <w:pPr>
        <w:ind w:firstLine="651"/>
        <w:textAlignment w:val="top"/>
        <w:rPr>
          <w:bCs/>
          <w:i/>
          <w:iCs/>
          <w:color w:val="000000"/>
          <w:bdr w:val="none" w:sz="0" w:space="0" w:color="auto" w:frame="1"/>
        </w:rPr>
      </w:pPr>
      <w:r w:rsidRPr="000F51A8">
        <w:rPr>
          <w:bCs/>
          <w:i/>
          <w:iCs/>
          <w:color w:val="000000"/>
          <w:bdr w:val="none" w:sz="0" w:space="0" w:color="auto" w:frame="1"/>
        </w:rPr>
        <w:t>2.6. Ожидаемый социально-экономический эффект от реализации Программы</w:t>
      </w:r>
    </w:p>
    <w:p w:rsidR="00056C80" w:rsidRPr="000F51A8" w:rsidRDefault="00056C80" w:rsidP="00056C80">
      <w:pPr>
        <w:ind w:firstLine="651"/>
        <w:textAlignment w:val="top"/>
        <w:rPr>
          <w:color w:val="000000"/>
        </w:rPr>
      </w:pPr>
    </w:p>
    <w:p w:rsidR="00056C80" w:rsidRPr="000F51A8" w:rsidRDefault="00056C80" w:rsidP="00056C80">
      <w:pPr>
        <w:jc w:val="both"/>
        <w:textAlignment w:val="top"/>
        <w:rPr>
          <w:color w:val="000000"/>
          <w:bdr w:val="none" w:sz="0" w:space="0" w:color="auto" w:frame="1"/>
        </w:rPr>
      </w:pPr>
      <w:r w:rsidRPr="000F51A8">
        <w:rPr>
          <w:color w:val="000000"/>
          <w:bdr w:val="none" w:sz="0" w:space="0" w:color="auto" w:frame="1"/>
        </w:rPr>
        <w:t>Социально-экономическая эффективность реализации Программы выражается в определенных ожидаемых конечных результатах, в том числе снижение темпов роста преступности в целом,  повышение эффективности профилактики правонарушений, усиление предупредительной борьбы с терроризмом и экстремизмом, оздоровление обстановки на улицах и других общественных местах, совершенствование мотивации поведения муниципальных служащих по минимизации коррупционных рисков.</w:t>
      </w:r>
    </w:p>
    <w:p w:rsidR="00056C80" w:rsidRPr="000F51A8" w:rsidRDefault="00056C80" w:rsidP="00056C80">
      <w:pPr>
        <w:jc w:val="both"/>
        <w:textAlignment w:val="top"/>
        <w:rPr>
          <w:color w:val="000000"/>
          <w:bdr w:val="none" w:sz="0" w:space="0" w:color="auto" w:frame="1"/>
        </w:rPr>
      </w:pPr>
    </w:p>
    <w:p w:rsidR="00056C80" w:rsidRPr="000F51A8" w:rsidRDefault="00056C80" w:rsidP="00056C80">
      <w:pPr>
        <w:ind w:firstLine="651"/>
        <w:textAlignment w:val="top"/>
        <w:rPr>
          <w:bCs/>
          <w:i/>
          <w:iCs/>
          <w:color w:val="000000"/>
        </w:rPr>
      </w:pPr>
      <w:r w:rsidRPr="000F51A8">
        <w:rPr>
          <w:bCs/>
          <w:i/>
          <w:iCs/>
          <w:color w:val="000000"/>
          <w:bdr w:val="none" w:sz="0" w:space="0" w:color="auto" w:frame="1"/>
        </w:rPr>
        <w:t xml:space="preserve">2.7. </w:t>
      </w:r>
      <w:proofErr w:type="gramStart"/>
      <w:r w:rsidRPr="000F51A8">
        <w:rPr>
          <w:bCs/>
          <w:i/>
          <w:iCs/>
          <w:color w:val="000000"/>
          <w:bdr w:val="none" w:sz="0" w:space="0" w:color="auto" w:frame="1"/>
        </w:rPr>
        <w:t>Контроль за</w:t>
      </w:r>
      <w:proofErr w:type="gramEnd"/>
      <w:r w:rsidRPr="000F51A8">
        <w:rPr>
          <w:bCs/>
          <w:i/>
          <w:iCs/>
          <w:color w:val="000000"/>
          <w:bdr w:val="none" w:sz="0" w:space="0" w:color="auto" w:frame="1"/>
        </w:rPr>
        <w:t xml:space="preserve"> исполнением Программы</w:t>
      </w:r>
      <w:r w:rsidRPr="000F51A8">
        <w:rPr>
          <w:bCs/>
          <w:i/>
          <w:iCs/>
          <w:color w:val="000000"/>
        </w:rPr>
        <w:t> </w:t>
      </w:r>
    </w:p>
    <w:p w:rsidR="00056C80" w:rsidRPr="000F51A8" w:rsidRDefault="00056C80" w:rsidP="00056C80">
      <w:pPr>
        <w:ind w:firstLine="651"/>
        <w:textAlignment w:val="top"/>
        <w:rPr>
          <w:bCs/>
          <w:i/>
          <w:iCs/>
          <w:color w:val="000000"/>
        </w:rPr>
      </w:pPr>
    </w:p>
    <w:p w:rsidR="00056C80" w:rsidRPr="000F51A8" w:rsidRDefault="00056C80" w:rsidP="00056C80">
      <w:pPr>
        <w:ind w:firstLine="651"/>
        <w:textAlignment w:val="top"/>
        <w:rPr>
          <w:color w:val="000000"/>
        </w:rPr>
      </w:pPr>
      <w:r w:rsidRPr="000F51A8">
        <w:rPr>
          <w:color w:val="000000"/>
          <w:bdr w:val="none" w:sz="0" w:space="0" w:color="auto" w:frame="1"/>
        </w:rPr>
        <w:t xml:space="preserve">Контроль  за  реализацией    Программы  осуществляет     Администрация муниципального образования,     комиссия  по профилактике правонарушений и борьбе с преступностью (далее </w:t>
      </w:r>
      <w:proofErr w:type="gramStart"/>
      <w:r w:rsidRPr="000F51A8">
        <w:rPr>
          <w:color w:val="000000"/>
          <w:bdr w:val="none" w:sz="0" w:space="0" w:color="auto" w:frame="1"/>
        </w:rPr>
        <w:t>–к</w:t>
      </w:r>
      <w:proofErr w:type="gramEnd"/>
      <w:r w:rsidRPr="000F51A8">
        <w:rPr>
          <w:color w:val="000000"/>
          <w:bdr w:val="none" w:sz="0" w:space="0" w:color="auto" w:frame="1"/>
        </w:rPr>
        <w:t xml:space="preserve">омиссия).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jc w:val="cente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textAlignment w:val="top"/>
        <w:rPr>
          <w:color w:val="000000"/>
        </w:rPr>
      </w:pPr>
      <w:r w:rsidRPr="000F51A8">
        <w:rPr>
          <w:color w:val="000000"/>
        </w:rPr>
        <w:t>  </w:t>
      </w:r>
    </w:p>
    <w:p w:rsidR="00056C80" w:rsidRPr="000F51A8" w:rsidRDefault="00056C80" w:rsidP="00056C80">
      <w:pPr>
        <w:shd w:val="clear" w:color="auto" w:fill="FFFFFF"/>
        <w:textAlignment w:val="top"/>
        <w:rPr>
          <w:color w:val="000000"/>
        </w:rPr>
      </w:pPr>
      <w:r w:rsidRPr="000F51A8">
        <w:rPr>
          <w:color w:val="000000"/>
          <w:bdr w:val="none" w:sz="0" w:space="0" w:color="auto" w:frame="1"/>
        </w:rPr>
        <w:br w:type="textWrapping" w:clear="all"/>
      </w:r>
    </w:p>
    <w:p w:rsidR="00056C80" w:rsidRPr="000F51A8" w:rsidRDefault="00056C80" w:rsidP="00056C80">
      <w:pPr>
        <w:rPr>
          <w:color w:val="000000"/>
        </w:rPr>
        <w:sectPr w:rsidR="00056C80" w:rsidRPr="000F51A8">
          <w:pgSz w:w="11906" w:h="16838"/>
          <w:pgMar w:top="1134" w:right="850" w:bottom="1134" w:left="1701" w:header="708" w:footer="708" w:gutter="0"/>
          <w:cols w:space="720"/>
        </w:sectPr>
      </w:pPr>
    </w:p>
    <w:p w:rsidR="00056C80" w:rsidRPr="000F51A8" w:rsidRDefault="00056C80" w:rsidP="00056C80">
      <w:pPr>
        <w:shd w:val="clear" w:color="auto" w:fill="FFFFFF"/>
        <w:jc w:val="center"/>
        <w:textAlignment w:val="top"/>
        <w:rPr>
          <w:color w:val="000000"/>
        </w:rPr>
      </w:pPr>
      <w:r w:rsidRPr="000F51A8">
        <w:rPr>
          <w:color w:val="000000"/>
          <w:bdr w:val="none" w:sz="0" w:space="0" w:color="auto" w:frame="1"/>
        </w:rPr>
        <w:lastRenderedPageBreak/>
        <w:t>III. МЕРОПРИЯТИЯ МУНИЦИПАЛЬНОЙ ПРОГРАММЫ ПРОФИЛАКТИКИ ПРАВОНАРУШЕНИЙ</w:t>
      </w:r>
    </w:p>
    <w:p w:rsidR="00056C80" w:rsidRPr="000F51A8" w:rsidRDefault="00056C80" w:rsidP="00056C80">
      <w:pPr>
        <w:shd w:val="clear" w:color="auto" w:fill="FFFFFF"/>
        <w:jc w:val="center"/>
        <w:textAlignment w:val="top"/>
        <w:rPr>
          <w:color w:val="000000"/>
          <w:bdr w:val="none" w:sz="0" w:space="0" w:color="auto" w:frame="1"/>
        </w:rPr>
      </w:pPr>
      <w:r w:rsidRPr="000F51A8">
        <w:rPr>
          <w:color w:val="000000"/>
          <w:bdr w:val="none" w:sz="0" w:space="0" w:color="auto" w:frame="1"/>
        </w:rPr>
        <w:t xml:space="preserve">И БОРЬБЫ С ПРЕСТУПНОСТЬЮ НА ТЕРРИТОРИИ СЕРЕБРЯНСКОГО СЕЛЬСОВЕТА </w:t>
      </w:r>
    </w:p>
    <w:p w:rsidR="00056C80" w:rsidRPr="000F51A8" w:rsidRDefault="00056C80" w:rsidP="00056C80">
      <w:pPr>
        <w:shd w:val="clear" w:color="auto" w:fill="FFFFFF"/>
        <w:jc w:val="center"/>
        <w:textAlignment w:val="top"/>
        <w:rPr>
          <w:color w:val="000000"/>
          <w:bdr w:val="none" w:sz="0" w:space="0" w:color="auto" w:frame="1"/>
        </w:rPr>
      </w:pPr>
      <w:r w:rsidRPr="000F51A8">
        <w:rPr>
          <w:color w:val="000000"/>
          <w:bdr w:val="none" w:sz="0" w:space="0" w:color="auto" w:frame="1"/>
        </w:rPr>
        <w:t>ЧУЛЫМСКОГО РАЙОНА  НОВОСИБИРСКОЙ ОБЛАСТИ НА 2018 ГОД</w:t>
      </w:r>
    </w:p>
    <w:p w:rsidR="00056C80" w:rsidRPr="000F51A8" w:rsidRDefault="00056C80" w:rsidP="00056C80">
      <w:pPr>
        <w:shd w:val="clear" w:color="auto" w:fill="FFFFFF"/>
        <w:ind w:firstLine="540"/>
        <w:textAlignment w:val="top"/>
        <w:rPr>
          <w:color w:val="000000"/>
        </w:rPr>
      </w:pPr>
      <w:r w:rsidRPr="000F51A8">
        <w:rPr>
          <w:color w:val="000000"/>
        </w:rPr>
        <w:t> </w:t>
      </w:r>
    </w:p>
    <w:tbl>
      <w:tblPr>
        <w:tblW w:w="12990" w:type="dxa"/>
        <w:tblInd w:w="-214" w:type="dxa"/>
        <w:shd w:val="clear" w:color="auto" w:fill="FFFFFF"/>
        <w:tblLayout w:type="fixed"/>
        <w:tblCellMar>
          <w:left w:w="0" w:type="dxa"/>
          <w:right w:w="0" w:type="dxa"/>
        </w:tblCellMar>
        <w:tblLook w:val="04A0"/>
      </w:tblPr>
      <w:tblGrid>
        <w:gridCol w:w="568"/>
        <w:gridCol w:w="5597"/>
        <w:gridCol w:w="2058"/>
        <w:gridCol w:w="1410"/>
        <w:gridCol w:w="7"/>
        <w:gridCol w:w="1418"/>
        <w:gridCol w:w="1932"/>
      </w:tblGrid>
      <w:tr w:rsidR="00056C80" w:rsidRPr="000F51A8" w:rsidTr="00056C80">
        <w:trPr>
          <w:cantSplit/>
          <w:trHeight w:val="360"/>
        </w:trPr>
        <w:tc>
          <w:tcPr>
            <w:tcW w:w="568"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N  </w:t>
            </w:r>
            <w:r w:rsidRPr="000F51A8">
              <w:rPr>
                <w:color w:val="000000"/>
              </w:rPr>
              <w:t> </w:t>
            </w:r>
            <w:r w:rsidRPr="000F51A8">
              <w:rPr>
                <w:color w:val="000000"/>
                <w:bdr w:val="none" w:sz="0" w:space="0" w:color="auto" w:frame="1"/>
              </w:rPr>
              <w:br/>
            </w:r>
            <w:proofErr w:type="spellStart"/>
            <w:proofErr w:type="gramStart"/>
            <w:r w:rsidRPr="000F51A8">
              <w:rPr>
                <w:color w:val="000000"/>
                <w:bdr w:val="none" w:sz="0" w:space="0" w:color="auto" w:frame="1"/>
              </w:rPr>
              <w:t>п</w:t>
            </w:r>
            <w:proofErr w:type="spellEnd"/>
            <w:proofErr w:type="gramEnd"/>
            <w:r w:rsidRPr="000F51A8">
              <w:rPr>
                <w:color w:val="000000"/>
                <w:bdr w:val="none" w:sz="0" w:space="0" w:color="auto" w:frame="1"/>
              </w:rPr>
              <w:t>/</w:t>
            </w:r>
            <w:proofErr w:type="spellStart"/>
            <w:r w:rsidRPr="000F51A8">
              <w:rPr>
                <w:color w:val="000000"/>
                <w:bdr w:val="none" w:sz="0" w:space="0" w:color="auto" w:frame="1"/>
              </w:rPr>
              <w:t>п</w:t>
            </w:r>
            <w:proofErr w:type="spellEnd"/>
            <w:r w:rsidRPr="000F51A8">
              <w:rPr>
                <w:color w:val="000000"/>
                <w:bdr w:val="none" w:sz="0" w:space="0" w:color="auto" w:frame="1"/>
              </w:rPr>
              <w:t> </w:t>
            </w:r>
          </w:p>
        </w:tc>
        <w:tc>
          <w:tcPr>
            <w:tcW w:w="5595"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Перечень мероприятий    </w:t>
            </w:r>
          </w:p>
        </w:tc>
        <w:tc>
          <w:tcPr>
            <w:tcW w:w="2057"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Исполнители   </w:t>
            </w:r>
          </w:p>
        </w:tc>
        <w:tc>
          <w:tcPr>
            <w:tcW w:w="1417" w:type="dxa"/>
            <w:gridSpan w:val="2"/>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Срок реализации</w:t>
            </w:r>
          </w:p>
        </w:tc>
        <w:tc>
          <w:tcPr>
            <w:tcW w:w="1418"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Источники  </w:t>
            </w:r>
            <w:r w:rsidRPr="000F51A8">
              <w:rPr>
                <w:color w:val="000000"/>
              </w:rPr>
              <w:t> </w:t>
            </w:r>
            <w:r w:rsidRPr="000F51A8">
              <w:rPr>
                <w:color w:val="000000"/>
                <w:bdr w:val="none" w:sz="0" w:space="0" w:color="auto" w:frame="1"/>
              </w:rPr>
              <w:br/>
              <w:t>финансирования</w:t>
            </w:r>
          </w:p>
        </w:tc>
        <w:tc>
          <w:tcPr>
            <w:tcW w:w="1931"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Финансовые затраты </w:t>
            </w:r>
            <w:r w:rsidRPr="000F51A8">
              <w:rPr>
                <w:color w:val="000000"/>
                <w:bdr w:val="none" w:sz="0" w:space="0" w:color="auto" w:frame="1"/>
              </w:rPr>
              <w:br/>
              <w:t>(тыс. рублей)   </w:t>
            </w:r>
          </w:p>
        </w:tc>
      </w:tr>
      <w:tr w:rsidR="00056C80" w:rsidRPr="000F51A8" w:rsidTr="00056C80">
        <w:trPr>
          <w:cantSplit/>
          <w:trHeight w:val="276"/>
        </w:trPr>
        <w:tc>
          <w:tcPr>
            <w:tcW w:w="12986"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56C80" w:rsidRPr="000F51A8" w:rsidRDefault="00056C80">
            <w:pPr>
              <w:rPr>
                <w:color w:val="000000"/>
              </w:rPr>
            </w:pPr>
          </w:p>
        </w:tc>
        <w:tc>
          <w:tcPr>
            <w:tcW w:w="5595" w:type="dxa"/>
            <w:vMerge/>
            <w:tcBorders>
              <w:top w:val="single" w:sz="8" w:space="0" w:color="auto"/>
              <w:left w:val="nil"/>
              <w:bottom w:val="single" w:sz="8" w:space="0" w:color="auto"/>
              <w:right w:val="single" w:sz="8" w:space="0" w:color="auto"/>
            </w:tcBorders>
            <w:shd w:val="clear" w:color="auto" w:fill="FFFFFF"/>
            <w:vAlign w:val="center"/>
            <w:hideMark/>
          </w:tcPr>
          <w:p w:rsidR="00056C80" w:rsidRPr="000F51A8" w:rsidRDefault="00056C80">
            <w:pPr>
              <w:rPr>
                <w:color w:val="000000"/>
              </w:rPr>
            </w:pPr>
          </w:p>
        </w:tc>
        <w:tc>
          <w:tcPr>
            <w:tcW w:w="2057" w:type="dxa"/>
            <w:vMerge/>
            <w:tcBorders>
              <w:top w:val="single" w:sz="8" w:space="0" w:color="auto"/>
              <w:left w:val="nil"/>
              <w:bottom w:val="single" w:sz="8" w:space="0" w:color="auto"/>
              <w:right w:val="single" w:sz="8" w:space="0" w:color="auto"/>
            </w:tcBorders>
            <w:shd w:val="clear" w:color="auto" w:fill="FFFFFF"/>
            <w:vAlign w:val="center"/>
            <w:hideMark/>
          </w:tcPr>
          <w:p w:rsidR="00056C80" w:rsidRPr="000F51A8" w:rsidRDefault="00056C80">
            <w:pPr>
              <w:rPr>
                <w:color w:val="000000"/>
              </w:rPr>
            </w:pPr>
          </w:p>
        </w:tc>
        <w:tc>
          <w:tcPr>
            <w:tcW w:w="2842" w:type="dxa"/>
            <w:gridSpan w:val="2"/>
            <w:vMerge/>
            <w:tcBorders>
              <w:top w:val="single" w:sz="8" w:space="0" w:color="auto"/>
              <w:left w:val="nil"/>
              <w:bottom w:val="single" w:sz="8" w:space="0" w:color="auto"/>
              <w:right w:val="single" w:sz="8" w:space="0" w:color="auto"/>
            </w:tcBorders>
            <w:shd w:val="clear" w:color="auto" w:fill="FFFFFF"/>
            <w:vAlign w:val="center"/>
            <w:hideMark/>
          </w:tcPr>
          <w:p w:rsidR="00056C80" w:rsidRPr="000F51A8" w:rsidRDefault="00056C80">
            <w:pPr>
              <w:rPr>
                <w:color w:val="000000"/>
              </w:rPr>
            </w:pPr>
          </w:p>
        </w:tc>
        <w:tc>
          <w:tcPr>
            <w:tcW w:w="1418" w:type="dxa"/>
            <w:vMerge/>
            <w:tcBorders>
              <w:top w:val="single" w:sz="8" w:space="0" w:color="auto"/>
              <w:left w:val="nil"/>
              <w:bottom w:val="single" w:sz="8" w:space="0" w:color="auto"/>
              <w:right w:val="single" w:sz="8" w:space="0" w:color="auto"/>
            </w:tcBorders>
            <w:shd w:val="clear" w:color="auto" w:fill="FFFFFF"/>
            <w:vAlign w:val="center"/>
            <w:hideMark/>
          </w:tcPr>
          <w:p w:rsidR="00056C80" w:rsidRPr="000F51A8" w:rsidRDefault="00056C80">
            <w:pPr>
              <w:rPr>
                <w:color w:val="000000"/>
              </w:rPr>
            </w:pPr>
          </w:p>
        </w:tc>
        <w:tc>
          <w:tcPr>
            <w:tcW w:w="1931" w:type="dxa"/>
            <w:vMerge w:val="restar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Всего</w:t>
            </w:r>
          </w:p>
          <w:p w:rsidR="00056C80" w:rsidRPr="000F51A8" w:rsidRDefault="00056C80">
            <w:pPr>
              <w:textAlignment w:val="top"/>
              <w:rPr>
                <w:color w:val="000000"/>
              </w:rPr>
            </w:pPr>
            <w:r w:rsidRPr="000F51A8">
              <w:rPr>
                <w:color w:val="000000"/>
                <w:bdr w:val="none" w:sz="0" w:space="0" w:color="auto" w:frame="1"/>
              </w:rPr>
              <w:t> </w:t>
            </w:r>
          </w:p>
        </w:tc>
      </w:tr>
      <w:tr w:rsidR="00056C80" w:rsidRPr="000F51A8" w:rsidTr="00056C80">
        <w:trPr>
          <w:cantSplit/>
          <w:trHeight w:val="240"/>
        </w:trPr>
        <w:tc>
          <w:tcPr>
            <w:tcW w:w="56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1  </w:t>
            </w:r>
          </w:p>
        </w:tc>
        <w:tc>
          <w:tcPr>
            <w:tcW w:w="559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2             </w:t>
            </w:r>
          </w:p>
        </w:tc>
        <w:tc>
          <w:tcPr>
            <w:tcW w:w="205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3         </w:t>
            </w:r>
          </w:p>
        </w:tc>
        <w:tc>
          <w:tcPr>
            <w:tcW w:w="1417"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4      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5      </w:t>
            </w:r>
          </w:p>
        </w:tc>
        <w:tc>
          <w:tcPr>
            <w:tcW w:w="1931" w:type="dxa"/>
            <w:vMerge/>
            <w:tcBorders>
              <w:top w:val="nil"/>
              <w:left w:val="nil"/>
              <w:bottom w:val="single" w:sz="8" w:space="0" w:color="auto"/>
              <w:right w:val="single" w:sz="8" w:space="0" w:color="auto"/>
            </w:tcBorders>
            <w:shd w:val="clear" w:color="auto" w:fill="FFFFFF"/>
            <w:vAlign w:val="center"/>
            <w:hideMark/>
          </w:tcPr>
          <w:p w:rsidR="00056C80" w:rsidRPr="000F51A8" w:rsidRDefault="00056C80">
            <w:pPr>
              <w:rPr>
                <w:color w:val="000000"/>
              </w:rPr>
            </w:pPr>
          </w:p>
        </w:tc>
      </w:tr>
      <w:tr w:rsidR="00056C80" w:rsidRPr="000F51A8" w:rsidTr="00056C80">
        <w:trPr>
          <w:cantSplit/>
          <w:trHeight w:val="240"/>
        </w:trPr>
        <w:tc>
          <w:tcPr>
            <w:tcW w:w="12986" w:type="dxa"/>
            <w:gridSpan w:val="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bCs/>
                <w:color w:val="000000"/>
                <w:bdr w:val="none" w:sz="0" w:space="0" w:color="auto" w:frame="1"/>
              </w:rPr>
              <w:t>1. Организационное обеспечение Программы                                </w:t>
            </w:r>
          </w:p>
        </w:tc>
      </w:tr>
      <w:tr w:rsidR="00056C80" w:rsidRPr="000F51A8" w:rsidTr="00056C80">
        <w:trPr>
          <w:cantSplit/>
          <w:trHeight w:val="1320"/>
        </w:trPr>
        <w:tc>
          <w:tcPr>
            <w:tcW w:w="56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1.1. </w:t>
            </w:r>
          </w:p>
        </w:tc>
        <w:tc>
          <w:tcPr>
            <w:tcW w:w="559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Организовать       проведение пресс-конференций, семинаров, круглых столов, декадников по вопросам    профилактики    и</w:t>
            </w:r>
            <w:r w:rsidRPr="000F51A8">
              <w:rPr>
                <w:color w:val="000000"/>
                <w:bdr w:val="none" w:sz="0" w:space="0" w:color="auto" w:frame="1"/>
              </w:rPr>
              <w:br/>
              <w:t>борьбы    с    преступностью, безнадзорности,              </w:t>
            </w:r>
            <w:r w:rsidRPr="000F51A8">
              <w:rPr>
                <w:color w:val="000000"/>
                <w:bdr w:val="none" w:sz="0" w:space="0" w:color="auto" w:frame="1"/>
              </w:rPr>
              <w:br/>
              <w:t>предупреждения    наркомании, токсикомании,     алкоголизма, в том числе  среди детей и подростков</w:t>
            </w:r>
          </w:p>
        </w:tc>
        <w:tc>
          <w:tcPr>
            <w:tcW w:w="205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комиссия</w:t>
            </w:r>
          </w:p>
        </w:tc>
        <w:tc>
          <w:tcPr>
            <w:tcW w:w="1417"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Август 2018 г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31"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cantSplit/>
          <w:trHeight w:val="1080"/>
        </w:trPr>
        <w:tc>
          <w:tcPr>
            <w:tcW w:w="56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1.2. </w:t>
            </w:r>
          </w:p>
        </w:tc>
        <w:tc>
          <w:tcPr>
            <w:tcW w:w="559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Проведение комплексного     исследования преступности в муниципальном образовании с целью выявления основных условий, способствующих     совершению противоправных   деяний,    с принятием дополнительных мер по их профилактике</w:t>
            </w:r>
          </w:p>
        </w:tc>
        <w:tc>
          <w:tcPr>
            <w:tcW w:w="205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ОМВД РФ</w:t>
            </w:r>
            <w:r w:rsidRPr="000F51A8">
              <w:rPr>
                <w:color w:val="000000"/>
                <w:bdr w:val="none" w:sz="0" w:space="0" w:color="auto" w:frame="1"/>
              </w:rPr>
              <w:br/>
              <w:t xml:space="preserve">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(по</w:t>
            </w:r>
            <w:r w:rsidRPr="000F51A8">
              <w:rPr>
                <w:color w:val="000000"/>
                <w:bdr w:val="none" w:sz="0" w:space="0" w:color="auto" w:frame="1"/>
              </w:rPr>
              <w:br/>
              <w:t>согласованию) </w:t>
            </w:r>
          </w:p>
          <w:p w:rsidR="00056C80" w:rsidRPr="000F51A8" w:rsidRDefault="00056C80">
            <w:pPr>
              <w:textAlignment w:val="top"/>
              <w:rPr>
                <w:color w:val="000000"/>
              </w:rPr>
            </w:pPr>
            <w:r w:rsidRPr="000F51A8">
              <w:rPr>
                <w:color w:val="000000"/>
                <w:bdr w:val="none" w:sz="0" w:space="0" w:color="auto" w:frame="1"/>
              </w:rPr>
              <w:t>Глава поселения  </w:t>
            </w:r>
          </w:p>
        </w:tc>
        <w:tc>
          <w:tcPr>
            <w:tcW w:w="1417"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Декабрь 2018</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31" w:type="dxa"/>
            <w:tcBorders>
              <w:top w:val="nil"/>
              <w:left w:val="nil"/>
              <w:bottom w:val="single" w:sz="8" w:space="0" w:color="auto"/>
              <w:right w:val="single" w:sz="8" w:space="0" w:color="auto"/>
            </w:tcBorders>
            <w:shd w:val="clear" w:color="auto" w:fill="auto"/>
            <w:hideMark/>
          </w:tcPr>
          <w:p w:rsidR="00056C80" w:rsidRPr="000F51A8" w:rsidRDefault="00056C80">
            <w:pPr>
              <w:rPr>
                <w:color w:val="000000"/>
              </w:rPr>
            </w:pPr>
            <w:r w:rsidRPr="000F51A8">
              <w:rPr>
                <w:color w:val="000000"/>
              </w:rPr>
              <w:t>-</w:t>
            </w:r>
          </w:p>
        </w:tc>
      </w:tr>
      <w:tr w:rsidR="00056C80" w:rsidRPr="000F51A8" w:rsidTr="00056C80">
        <w:trPr>
          <w:cantSplit/>
          <w:trHeight w:val="1305"/>
        </w:trPr>
        <w:tc>
          <w:tcPr>
            <w:tcW w:w="568" w:type="dxa"/>
            <w:tcBorders>
              <w:top w:val="nil"/>
              <w:left w:val="single" w:sz="8" w:space="0" w:color="auto"/>
              <w:bottom w:val="single" w:sz="4" w:space="0" w:color="auto"/>
              <w:right w:val="single" w:sz="4"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1.3. </w:t>
            </w:r>
          </w:p>
        </w:tc>
        <w:tc>
          <w:tcPr>
            <w:tcW w:w="5595" w:type="dxa"/>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При   заключении    договоров предусмотреть резервирование необходимого       количества рабочих       мест для трудоустройства              несовершеннолетних   граждан, состоящих на учете в полиции, а также лиц, освободившихся из мест лишения свободы</w:t>
            </w:r>
          </w:p>
        </w:tc>
        <w:tc>
          <w:tcPr>
            <w:tcW w:w="2057"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Глава поселения       </w:t>
            </w:r>
            <w:r w:rsidRPr="000F51A8">
              <w:rPr>
                <w:color w:val="000000"/>
              </w:rPr>
              <w:t> </w:t>
            </w:r>
            <w:r w:rsidRPr="000F51A8">
              <w:rPr>
                <w:color w:val="000000"/>
                <w:bdr w:val="none" w:sz="0" w:space="0" w:color="auto" w:frame="1"/>
              </w:rPr>
              <w:br/>
            </w:r>
            <w:r w:rsidRPr="000F51A8">
              <w:rPr>
                <w:color w:val="000000"/>
                <w:bdr w:val="none" w:sz="0" w:space="0" w:color="auto" w:frame="1"/>
              </w:rPr>
              <w:br/>
              <w:t>работодатели,  Центр занятости        </w:t>
            </w:r>
          </w:p>
        </w:tc>
        <w:tc>
          <w:tcPr>
            <w:tcW w:w="1417" w:type="dxa"/>
            <w:gridSpan w:val="2"/>
            <w:tcBorders>
              <w:top w:val="nil"/>
              <w:left w:val="nil"/>
              <w:bottom w:val="single" w:sz="4" w:space="0" w:color="auto"/>
              <w:right w:val="single" w:sz="4"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В течение срока реализации   </w:t>
            </w:r>
          </w:p>
        </w:tc>
        <w:tc>
          <w:tcPr>
            <w:tcW w:w="1418" w:type="dxa"/>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31"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trHeight w:val="1290"/>
        </w:trPr>
        <w:tc>
          <w:tcPr>
            <w:tcW w:w="5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6C80" w:rsidRPr="000F51A8" w:rsidRDefault="00056C80">
            <w:pPr>
              <w:ind w:left="-112" w:firstLine="112"/>
              <w:textAlignment w:val="top"/>
              <w:rPr>
                <w:color w:val="000000"/>
              </w:rPr>
            </w:pPr>
            <w:r w:rsidRPr="000F51A8">
              <w:rPr>
                <w:color w:val="000000"/>
                <w:bdr w:val="none" w:sz="0" w:space="0" w:color="auto" w:frame="1"/>
              </w:rPr>
              <w:t>1.4. </w:t>
            </w:r>
          </w:p>
        </w:tc>
        <w:tc>
          <w:tcPr>
            <w:tcW w:w="559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6C80" w:rsidRPr="000F51A8" w:rsidRDefault="00056C80">
            <w:pPr>
              <w:textAlignment w:val="top"/>
              <w:rPr>
                <w:color w:val="000000"/>
              </w:rPr>
            </w:pPr>
            <w:r w:rsidRPr="000F51A8">
              <w:rPr>
                <w:color w:val="000000"/>
                <w:bdr w:val="none" w:sz="0" w:space="0" w:color="auto" w:frame="1"/>
              </w:rPr>
              <w:t>Организовать освещение </w:t>
            </w:r>
            <w:proofErr w:type="gramStart"/>
            <w:r w:rsidRPr="000F51A8">
              <w:rPr>
                <w:color w:val="000000"/>
                <w:bdr w:val="none" w:sz="0" w:space="0" w:color="auto" w:frame="1"/>
              </w:rPr>
              <w:t>хода реализации          Программы профилактики правонарушений</w:t>
            </w:r>
            <w:proofErr w:type="gramEnd"/>
            <w:r w:rsidRPr="000F51A8">
              <w:rPr>
                <w:color w:val="000000"/>
                <w:bdr w:val="none" w:sz="0" w:space="0" w:color="auto" w:frame="1"/>
              </w:rPr>
              <w:t xml:space="preserve"> и борьбы с преступностью   на территории муниципального образования   в    средствах</w:t>
            </w:r>
            <w:r w:rsidRPr="000F51A8">
              <w:rPr>
                <w:color w:val="000000"/>
                <w:bdr w:val="none" w:sz="0" w:space="0" w:color="auto" w:frame="1"/>
              </w:rPr>
              <w:br/>
              <w:t>массовой    информации</w:t>
            </w:r>
          </w:p>
        </w:tc>
        <w:tc>
          <w:tcPr>
            <w:tcW w:w="20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6C80" w:rsidRPr="000F51A8" w:rsidRDefault="00056C80">
            <w:pPr>
              <w:spacing w:after="240"/>
              <w:textAlignment w:val="top"/>
              <w:rPr>
                <w:color w:val="000000"/>
              </w:rPr>
            </w:pPr>
            <w:r w:rsidRPr="000F51A8">
              <w:rPr>
                <w:color w:val="000000"/>
                <w:bdr w:val="none" w:sz="0" w:space="0" w:color="auto" w:frame="1"/>
              </w:rPr>
              <w:t>Глава поселения  </w:t>
            </w:r>
          </w:p>
        </w:tc>
        <w:tc>
          <w:tcPr>
            <w:tcW w:w="14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6C80" w:rsidRPr="000F51A8" w:rsidRDefault="00056C80">
            <w:pPr>
              <w:textAlignment w:val="top"/>
              <w:rPr>
                <w:color w:val="000000"/>
              </w:rPr>
            </w:pPr>
            <w:r w:rsidRPr="000F51A8">
              <w:rPr>
                <w:color w:val="000000"/>
                <w:bdr w:val="none" w:sz="0" w:space="0" w:color="auto" w:frame="1"/>
              </w:rPr>
              <w:t>1 раз в полугодие</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3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56C80" w:rsidRPr="000F51A8" w:rsidRDefault="00056C80">
            <w:pPr>
              <w:ind w:left="-112" w:firstLine="112"/>
              <w:textAlignment w:val="top"/>
              <w:rPr>
                <w:color w:val="000000"/>
              </w:rPr>
            </w:pPr>
            <w:r w:rsidRPr="000F51A8">
              <w:rPr>
                <w:color w:val="000000"/>
              </w:rPr>
              <w:t>-</w:t>
            </w:r>
          </w:p>
        </w:tc>
      </w:tr>
    </w:tbl>
    <w:p w:rsidR="00056C80" w:rsidRPr="000F51A8" w:rsidRDefault="00056C80" w:rsidP="00056C80">
      <w:pPr>
        <w:rPr>
          <w:color w:val="000000"/>
          <w:bdr w:val="none" w:sz="0" w:space="0" w:color="auto" w:frame="1"/>
        </w:rPr>
        <w:sectPr w:rsidR="00056C80" w:rsidRPr="000F51A8">
          <w:pgSz w:w="16838" w:h="11906" w:orient="landscape"/>
          <w:pgMar w:top="851" w:right="1134" w:bottom="426" w:left="1134" w:header="709" w:footer="709" w:gutter="0"/>
          <w:cols w:space="720"/>
        </w:sectPr>
      </w:pPr>
    </w:p>
    <w:tbl>
      <w:tblPr>
        <w:tblW w:w="13320" w:type="dxa"/>
        <w:tblInd w:w="-214" w:type="dxa"/>
        <w:shd w:val="clear" w:color="auto" w:fill="FFFFFF"/>
        <w:tblLayout w:type="fixed"/>
        <w:tblCellMar>
          <w:left w:w="0" w:type="dxa"/>
          <w:right w:w="0" w:type="dxa"/>
        </w:tblCellMar>
        <w:tblLook w:val="04A0"/>
      </w:tblPr>
      <w:tblGrid>
        <w:gridCol w:w="894"/>
        <w:gridCol w:w="5601"/>
        <w:gridCol w:w="2059"/>
        <w:gridCol w:w="1418"/>
        <w:gridCol w:w="1419"/>
        <w:gridCol w:w="1929"/>
      </w:tblGrid>
      <w:tr w:rsidR="00056C80" w:rsidRPr="000F51A8" w:rsidTr="00056C80">
        <w:trPr>
          <w:cantSplit/>
          <w:trHeight w:val="240"/>
        </w:trPr>
        <w:tc>
          <w:tcPr>
            <w:tcW w:w="13313" w:type="dxa"/>
            <w:gridSpan w:val="6"/>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bCs/>
                <w:color w:val="000000"/>
                <w:bdr w:val="none" w:sz="0" w:space="0" w:color="auto" w:frame="1"/>
              </w:rPr>
              <w:lastRenderedPageBreak/>
              <w:t>2. Профилактика правонарушений</w:t>
            </w:r>
          </w:p>
        </w:tc>
      </w:tr>
      <w:tr w:rsidR="00056C80" w:rsidRPr="000F51A8" w:rsidTr="00056C80">
        <w:trPr>
          <w:cantSplit/>
          <w:trHeight w:val="2760"/>
        </w:trPr>
        <w:tc>
          <w:tcPr>
            <w:tcW w:w="89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2.1. </w:t>
            </w:r>
          </w:p>
        </w:tc>
        <w:tc>
          <w:tcPr>
            <w:tcW w:w="559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bdr w:val="none" w:sz="0" w:space="0" w:color="auto" w:frame="1"/>
              </w:rPr>
            </w:pPr>
            <w:proofErr w:type="gramStart"/>
            <w:r w:rsidRPr="000F51A8">
              <w:rPr>
                <w:color w:val="000000"/>
                <w:bdr w:val="none" w:sz="0" w:space="0" w:color="auto" w:frame="1"/>
              </w:rPr>
              <w:t>Обеспечить      осуществление совместной работы участковых уполномоченных       милиции, инспекторов     по      делам несовершеннолетних          и представителей администрации в проведении   мероприятий   по месту жительства граждан по профилактике        пьянства, рецидивных   преступлений   и преступлений, совершаемых на почве         семейно-бытовых конфликтов,   а   также   для наиболее полного   выявления неблагополучных        семей, организации профилактической работы с ними и   принятия действенных      мер       по недопущению фактов жестокого обращения с детьми</w:t>
            </w:r>
            <w:proofErr w:type="gramEnd"/>
          </w:p>
        </w:tc>
        <w:tc>
          <w:tcPr>
            <w:tcW w:w="20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 xml:space="preserve">ОМВД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Глава поселения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постоянно</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2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cantSplit/>
          <w:trHeight w:val="1080"/>
        </w:trPr>
        <w:tc>
          <w:tcPr>
            <w:tcW w:w="89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2.2. </w:t>
            </w:r>
          </w:p>
        </w:tc>
        <w:tc>
          <w:tcPr>
            <w:tcW w:w="559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Организовать   совместно    с участковыми   уполномоченными милиции проведение встреч, бесед и лекций   по   вопросам предупреждения и   выявления</w:t>
            </w:r>
            <w:r w:rsidRPr="000F51A8">
              <w:rPr>
                <w:color w:val="000000"/>
                <w:bdr w:val="none" w:sz="0" w:space="0" w:color="auto" w:frame="1"/>
              </w:rPr>
              <w:br/>
              <w:t xml:space="preserve">правонарушений </w:t>
            </w:r>
            <w:proofErr w:type="gramStart"/>
            <w:r w:rsidRPr="000F51A8">
              <w:rPr>
                <w:color w:val="000000"/>
                <w:bdr w:val="none" w:sz="0" w:space="0" w:color="auto" w:frame="1"/>
              </w:rPr>
              <w:t xml:space="preserve">( </w:t>
            </w:r>
            <w:proofErr w:type="gramEnd"/>
            <w:r w:rsidRPr="000F51A8">
              <w:rPr>
                <w:color w:val="000000"/>
                <w:bdr w:val="none" w:sz="0" w:space="0" w:color="auto" w:frame="1"/>
              </w:rPr>
              <w:t>в т.ч. с несовершеннолетними, находящимися в социально-опасном положении.</w:t>
            </w:r>
          </w:p>
        </w:tc>
        <w:tc>
          <w:tcPr>
            <w:tcW w:w="20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 xml:space="preserve">ОМВД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 </w:t>
            </w:r>
            <w:proofErr w:type="gramStart"/>
            <w:r w:rsidRPr="000F51A8">
              <w:rPr>
                <w:color w:val="000000"/>
                <w:bdr w:val="none" w:sz="0" w:space="0" w:color="auto" w:frame="1"/>
              </w:rPr>
              <w:t>у</w:t>
            </w:r>
            <w:proofErr w:type="gramEnd"/>
            <w:r w:rsidRPr="000F51A8">
              <w:rPr>
                <w:color w:val="000000"/>
                <w:bdr w:val="none" w:sz="0" w:space="0" w:color="auto" w:frame="1"/>
              </w:rPr>
              <w:t xml:space="preserve"> </w:t>
            </w:r>
            <w:proofErr w:type="gramStart"/>
            <w:r w:rsidRPr="000F51A8">
              <w:rPr>
                <w:color w:val="000000"/>
                <w:bdr w:val="none" w:sz="0" w:space="0" w:color="auto" w:frame="1"/>
              </w:rPr>
              <w:t>Глава</w:t>
            </w:r>
            <w:proofErr w:type="gramEnd"/>
            <w:r w:rsidRPr="000F51A8">
              <w:rPr>
                <w:color w:val="000000"/>
                <w:bdr w:val="none" w:sz="0" w:space="0" w:color="auto" w:frame="1"/>
              </w:rPr>
              <w:t xml:space="preserve"> поселения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1 раз в полугодие</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2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cantSplit/>
          <w:trHeight w:val="1110"/>
        </w:trPr>
        <w:tc>
          <w:tcPr>
            <w:tcW w:w="894" w:type="dxa"/>
            <w:tcBorders>
              <w:top w:val="nil"/>
              <w:left w:val="single" w:sz="8" w:space="0" w:color="auto"/>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2.3.</w:t>
            </w:r>
          </w:p>
        </w:tc>
        <w:tc>
          <w:tcPr>
            <w:tcW w:w="5598"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Организовать       проведение оперативно-профилактических   комплексных мероприятий   по осуществлению   надзора    за реализацией       алкогольной продукции, табачных изделий</w:t>
            </w:r>
          </w:p>
        </w:tc>
        <w:tc>
          <w:tcPr>
            <w:tcW w:w="2058"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spacing w:after="240"/>
              <w:textAlignment w:val="top"/>
              <w:rPr>
                <w:color w:val="000000"/>
              </w:rPr>
            </w:pPr>
            <w:r w:rsidRPr="000F51A8">
              <w:rPr>
                <w:color w:val="000000"/>
                <w:bdr w:val="none" w:sz="0" w:space="0" w:color="auto" w:frame="1"/>
              </w:rPr>
              <w:t xml:space="preserve">ОМВД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(по</w:t>
            </w:r>
            <w:r w:rsidRPr="000F51A8">
              <w:rPr>
                <w:color w:val="000000"/>
                <w:bdr w:val="none" w:sz="0" w:space="0" w:color="auto" w:frame="1"/>
              </w:rPr>
              <w:br/>
              <w:t>согласованию), Глава поселения  </w:t>
            </w:r>
          </w:p>
        </w:tc>
        <w:tc>
          <w:tcPr>
            <w:tcW w:w="1417"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постоянно     </w:t>
            </w:r>
          </w:p>
        </w:tc>
        <w:tc>
          <w:tcPr>
            <w:tcW w:w="1418"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28"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cantSplit/>
          <w:trHeight w:val="1800"/>
        </w:trPr>
        <w:tc>
          <w:tcPr>
            <w:tcW w:w="89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2.4.</w:t>
            </w:r>
          </w:p>
        </w:tc>
        <w:tc>
          <w:tcPr>
            <w:tcW w:w="559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bdr w:val="none" w:sz="0" w:space="0" w:color="auto" w:frame="1"/>
              </w:rPr>
            </w:pPr>
            <w:proofErr w:type="gramStart"/>
            <w:r w:rsidRPr="000F51A8">
              <w:rPr>
                <w:color w:val="000000"/>
                <w:bdr w:val="none" w:sz="0" w:space="0" w:color="auto" w:frame="1"/>
              </w:rPr>
              <w:t>Осуществить          комплекс мероприятий по контролю за организацией   торговли    на</w:t>
            </w:r>
            <w:r w:rsidRPr="000F51A8">
              <w:rPr>
                <w:color w:val="000000"/>
                <w:bdr w:val="none" w:sz="0" w:space="0" w:color="auto" w:frame="1"/>
              </w:rPr>
              <w:br/>
              <w:t>специально         отведенных территориях (рынках), в также пресечению                    несанкционированной торговли с рук, лотков и автомашин в неустановленных   местах,   в том числе в местах массового скопления людей</w:t>
            </w:r>
            <w:proofErr w:type="gramEnd"/>
          </w:p>
        </w:tc>
        <w:tc>
          <w:tcPr>
            <w:tcW w:w="20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 xml:space="preserve"> ОМВД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(по</w:t>
            </w:r>
            <w:r w:rsidRPr="000F51A8">
              <w:rPr>
                <w:color w:val="000000"/>
                <w:bdr w:val="none" w:sz="0" w:space="0" w:color="auto" w:frame="1"/>
              </w:rPr>
              <w:br/>
              <w:t>согласованию), Глава поселения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постоянно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без           </w:t>
            </w:r>
            <w:r w:rsidRPr="000F51A8">
              <w:rPr>
                <w:color w:val="000000"/>
              </w:rPr>
              <w:t> </w:t>
            </w:r>
            <w:r w:rsidRPr="000F51A8">
              <w:rPr>
                <w:color w:val="000000"/>
                <w:bdr w:val="none" w:sz="0" w:space="0" w:color="auto" w:frame="1"/>
              </w:rPr>
              <w:br/>
              <w:t>дополнительного</w:t>
            </w:r>
            <w:r w:rsidRPr="000F51A8">
              <w:rPr>
                <w:color w:val="000000"/>
                <w:bdr w:val="none" w:sz="0" w:space="0" w:color="auto" w:frame="1"/>
              </w:rPr>
              <w:br/>
              <w:t>финансирования</w:t>
            </w:r>
          </w:p>
        </w:tc>
        <w:tc>
          <w:tcPr>
            <w:tcW w:w="192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cantSplit/>
          <w:trHeight w:val="240"/>
        </w:trPr>
        <w:tc>
          <w:tcPr>
            <w:tcW w:w="13313" w:type="dxa"/>
            <w:gridSpan w:val="6"/>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bCs/>
                <w:color w:val="000000"/>
                <w:bdr w:val="none" w:sz="0" w:space="0" w:color="auto" w:frame="1"/>
              </w:rPr>
              <w:t>3. Борьба с преступностью</w:t>
            </w:r>
          </w:p>
        </w:tc>
      </w:tr>
      <w:tr w:rsidR="00056C80" w:rsidRPr="000F51A8" w:rsidTr="00056C80">
        <w:trPr>
          <w:cantSplit/>
          <w:trHeight w:val="1378"/>
        </w:trPr>
        <w:tc>
          <w:tcPr>
            <w:tcW w:w="89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3.1.</w:t>
            </w:r>
          </w:p>
        </w:tc>
        <w:tc>
          <w:tcPr>
            <w:tcW w:w="559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 xml:space="preserve">Реализация мероприятий по созданию </w:t>
            </w:r>
            <w:r w:rsidRPr="000F51A8">
              <w:t xml:space="preserve">условий для исполнения наказания  </w:t>
            </w:r>
          </w:p>
        </w:tc>
        <w:tc>
          <w:tcPr>
            <w:tcW w:w="20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 xml:space="preserve">ОМВД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(по</w:t>
            </w:r>
            <w:r w:rsidRPr="000F51A8">
              <w:rPr>
                <w:color w:val="000000"/>
                <w:bdr w:val="none" w:sz="0" w:space="0" w:color="auto" w:frame="1"/>
              </w:rPr>
              <w:br/>
              <w:t>согласованию), Глава поселения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c>
          <w:tcPr>
            <w:tcW w:w="192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r w:rsidR="00056C80" w:rsidRPr="000F51A8" w:rsidTr="00056C80">
        <w:trPr>
          <w:cantSplit/>
          <w:trHeight w:val="1440"/>
        </w:trPr>
        <w:tc>
          <w:tcPr>
            <w:tcW w:w="89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3.2. </w:t>
            </w:r>
          </w:p>
        </w:tc>
        <w:tc>
          <w:tcPr>
            <w:tcW w:w="559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Осуществить          комплекс специальных мероприятий   по выявлению и пресечению фактов</w:t>
            </w:r>
            <w:r w:rsidRPr="000F51A8">
              <w:rPr>
                <w:color w:val="000000"/>
                <w:bdr w:val="none" w:sz="0" w:space="0" w:color="auto" w:frame="1"/>
              </w:rPr>
              <w:br/>
              <w:t>использования                 муниципальными служащими служебного    положения     в корыстных целях, коррупции,</w:t>
            </w:r>
            <w:r w:rsidRPr="000F51A8">
              <w:rPr>
                <w:color w:val="000000"/>
                <w:bdr w:val="none" w:sz="0" w:space="0" w:color="auto" w:frame="1"/>
              </w:rPr>
              <w:br/>
              <w:t>участия    в     коммерческой деятельности</w:t>
            </w:r>
          </w:p>
        </w:tc>
        <w:tc>
          <w:tcPr>
            <w:tcW w:w="20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 xml:space="preserve">ОМВД РФ по </w:t>
            </w:r>
            <w:proofErr w:type="spellStart"/>
            <w:r w:rsidRPr="000F51A8">
              <w:rPr>
                <w:color w:val="000000"/>
                <w:bdr w:val="none" w:sz="0" w:space="0" w:color="auto" w:frame="1"/>
              </w:rPr>
              <w:t>Чулымскому</w:t>
            </w:r>
            <w:proofErr w:type="spellEnd"/>
            <w:r w:rsidRPr="000F51A8">
              <w:rPr>
                <w:color w:val="000000"/>
                <w:bdr w:val="none" w:sz="0" w:space="0" w:color="auto" w:frame="1"/>
              </w:rPr>
              <w:t xml:space="preserve"> району (по</w:t>
            </w:r>
            <w:r w:rsidRPr="000F51A8">
              <w:rPr>
                <w:color w:val="000000"/>
                <w:bdr w:val="none" w:sz="0" w:space="0" w:color="auto" w:frame="1"/>
              </w:rPr>
              <w:br/>
              <w:t>согласованию), Глава поселения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bdr w:val="none" w:sz="0" w:space="0" w:color="auto" w:frame="1"/>
              </w:rPr>
              <w:t>ежеквартально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pPr>
            <w:r w:rsidRPr="000F51A8">
              <w:rPr>
                <w:bdr w:val="none" w:sz="0" w:space="0" w:color="auto" w:frame="1"/>
              </w:rPr>
              <w:t>без           </w:t>
            </w:r>
            <w:r w:rsidRPr="000F51A8">
              <w:t> </w:t>
            </w:r>
            <w:r w:rsidRPr="000F51A8">
              <w:rPr>
                <w:bdr w:val="none" w:sz="0" w:space="0" w:color="auto" w:frame="1"/>
              </w:rPr>
              <w:br/>
              <w:t>дополнительного</w:t>
            </w:r>
            <w:r w:rsidRPr="000F51A8">
              <w:rPr>
                <w:bdr w:val="none" w:sz="0" w:space="0" w:color="auto" w:frame="1"/>
              </w:rPr>
              <w:br/>
              <w:t>финансирования</w:t>
            </w:r>
          </w:p>
        </w:tc>
        <w:tc>
          <w:tcPr>
            <w:tcW w:w="192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56C80" w:rsidRPr="000F51A8" w:rsidRDefault="00056C80">
            <w:pPr>
              <w:textAlignment w:val="top"/>
              <w:rPr>
                <w:color w:val="000000"/>
              </w:rPr>
            </w:pPr>
            <w:r w:rsidRPr="000F51A8">
              <w:rPr>
                <w:color w:val="000000"/>
              </w:rPr>
              <w:t> -</w:t>
            </w:r>
          </w:p>
        </w:tc>
      </w:tr>
    </w:tbl>
    <w:p w:rsidR="00056C80" w:rsidRPr="000F51A8" w:rsidRDefault="00056C80" w:rsidP="00056C80">
      <w:pPr>
        <w:jc w:val="both"/>
        <w:rPr>
          <w:rFonts w:eastAsia="Calibri"/>
          <w:color w:val="000000"/>
          <w:lang w:eastAsia="en-US"/>
        </w:rPr>
      </w:pPr>
    </w:p>
    <w:p w:rsidR="005E1784" w:rsidRDefault="00FF4C16" w:rsidP="00FF4C16">
      <w:pPr>
        <w:rPr>
          <w:color w:val="000000"/>
        </w:rPr>
      </w:pPr>
      <w:r w:rsidRPr="000F51A8">
        <w:rPr>
          <w:color w:val="000000"/>
        </w:rPr>
        <w:t xml:space="preserve">                                            </w:t>
      </w:r>
    </w:p>
    <w:p w:rsidR="005E1784" w:rsidRDefault="005E1784" w:rsidP="00FF4C16">
      <w:pPr>
        <w:rPr>
          <w:color w:val="000000"/>
        </w:rPr>
      </w:pPr>
    </w:p>
    <w:p w:rsidR="005E1784" w:rsidRDefault="005E1784" w:rsidP="00FF4C16">
      <w:pPr>
        <w:rPr>
          <w:color w:val="000000"/>
        </w:rPr>
      </w:pPr>
    </w:p>
    <w:p w:rsidR="00FF4C16" w:rsidRPr="000F51A8" w:rsidRDefault="005E1784" w:rsidP="00FF4C16">
      <w:pPr>
        <w:rPr>
          <w:color w:val="000000"/>
        </w:rPr>
      </w:pPr>
      <w:r>
        <w:rPr>
          <w:color w:val="000000"/>
        </w:rPr>
        <w:lastRenderedPageBreak/>
        <w:t xml:space="preserve">                                                           </w:t>
      </w:r>
      <w:r w:rsidR="00FF4C16" w:rsidRPr="000F51A8">
        <w:rPr>
          <w:color w:val="000000"/>
        </w:rPr>
        <w:t>АДМИНИСТРАЦИЯ</w:t>
      </w:r>
    </w:p>
    <w:p w:rsidR="00FF4C16" w:rsidRPr="000F51A8" w:rsidRDefault="00FF4C16" w:rsidP="00FF4C16">
      <w:pPr>
        <w:jc w:val="center"/>
        <w:rPr>
          <w:color w:val="000000"/>
        </w:rPr>
      </w:pPr>
      <w:r w:rsidRPr="000F51A8">
        <w:rPr>
          <w:color w:val="000000"/>
        </w:rPr>
        <w:t>СЕРЕБРЯНСКОГО СЕЛЬСОВЕТА</w:t>
      </w:r>
    </w:p>
    <w:p w:rsidR="00FF4C16" w:rsidRPr="000F51A8" w:rsidRDefault="00FF4C16" w:rsidP="00FF4C16">
      <w:pPr>
        <w:jc w:val="center"/>
        <w:rPr>
          <w:color w:val="000000"/>
        </w:rPr>
      </w:pPr>
      <w:r w:rsidRPr="000F51A8">
        <w:rPr>
          <w:color w:val="000000"/>
        </w:rPr>
        <w:t>ЧУЛЫМСКОГО РАЙОНА НОВОСИБИРСКОЙ ОБЛАСТИ</w:t>
      </w:r>
    </w:p>
    <w:p w:rsidR="00FF4C16" w:rsidRPr="000F51A8" w:rsidRDefault="00FF4C16" w:rsidP="00FF4C16">
      <w:pPr>
        <w:jc w:val="center"/>
        <w:rPr>
          <w:color w:val="000000"/>
        </w:rPr>
      </w:pPr>
    </w:p>
    <w:p w:rsidR="00FF4C16" w:rsidRPr="000F51A8" w:rsidRDefault="00FF4C16" w:rsidP="00FF4C16">
      <w:pPr>
        <w:jc w:val="center"/>
        <w:rPr>
          <w:color w:val="000000"/>
        </w:rPr>
      </w:pPr>
    </w:p>
    <w:p w:rsidR="00FF4C16" w:rsidRPr="000F51A8" w:rsidRDefault="00FF4C16" w:rsidP="00FF4C16">
      <w:pPr>
        <w:jc w:val="center"/>
        <w:rPr>
          <w:color w:val="000000"/>
        </w:rPr>
      </w:pPr>
      <w:proofErr w:type="gramStart"/>
      <w:r w:rsidRPr="000F51A8">
        <w:rPr>
          <w:color w:val="000000"/>
        </w:rPr>
        <w:t>П</w:t>
      </w:r>
      <w:proofErr w:type="gramEnd"/>
      <w:r w:rsidRPr="000F51A8">
        <w:rPr>
          <w:color w:val="000000"/>
        </w:rPr>
        <w:t xml:space="preserve"> О С Т А Н О В Л Е Н И Е</w:t>
      </w:r>
    </w:p>
    <w:p w:rsidR="00FF4C16" w:rsidRPr="000F51A8" w:rsidRDefault="00FF4C16" w:rsidP="00FF4C16">
      <w:pPr>
        <w:rPr>
          <w:color w:val="000000"/>
        </w:rPr>
      </w:pPr>
      <w:r w:rsidRPr="000F51A8">
        <w:rPr>
          <w:color w:val="000000"/>
        </w:rPr>
        <w:t xml:space="preserve">                                          </w:t>
      </w:r>
    </w:p>
    <w:p w:rsidR="00FF4C16" w:rsidRPr="000F51A8" w:rsidRDefault="00FF4C16" w:rsidP="00FF4C16">
      <w:pPr>
        <w:rPr>
          <w:color w:val="000000"/>
        </w:rPr>
      </w:pPr>
      <w:r w:rsidRPr="000F51A8">
        <w:rPr>
          <w:color w:val="000000"/>
        </w:rPr>
        <w:t xml:space="preserve">  от   30.05.2018  г.                                                                                          № 52</w:t>
      </w:r>
    </w:p>
    <w:p w:rsidR="00FF4C16" w:rsidRPr="000F51A8" w:rsidRDefault="00FF4C16" w:rsidP="00FF4C16">
      <w:pPr>
        <w:rPr>
          <w:color w:val="000000"/>
        </w:rPr>
      </w:pPr>
    </w:p>
    <w:p w:rsidR="00FF4C16" w:rsidRPr="000F51A8" w:rsidRDefault="00FF4C16" w:rsidP="00FF4C16">
      <w:pPr>
        <w:rPr>
          <w:color w:val="000000"/>
        </w:rPr>
      </w:pPr>
      <w:r w:rsidRPr="000F51A8">
        <w:rPr>
          <w:color w:val="000000"/>
        </w:rPr>
        <w:t xml:space="preserve">                                                        </w:t>
      </w:r>
      <w:r w:rsidR="0039003B">
        <w:rPr>
          <w:color w:val="000000"/>
        </w:rPr>
        <w:t xml:space="preserve">          </w:t>
      </w:r>
      <w:r w:rsidRPr="000F51A8">
        <w:rPr>
          <w:color w:val="000000"/>
        </w:rPr>
        <w:t xml:space="preserve"> с. </w:t>
      </w:r>
      <w:proofErr w:type="spellStart"/>
      <w:r w:rsidRPr="000F51A8">
        <w:rPr>
          <w:color w:val="000000"/>
        </w:rPr>
        <w:t>Серебрянское</w:t>
      </w:r>
      <w:proofErr w:type="spellEnd"/>
    </w:p>
    <w:p w:rsidR="00FF4C16" w:rsidRPr="000F51A8" w:rsidRDefault="00FF4C16" w:rsidP="00FF4C16">
      <w:pPr>
        <w:rPr>
          <w:color w:val="000000"/>
        </w:rPr>
      </w:pPr>
    </w:p>
    <w:p w:rsidR="00FF4C16" w:rsidRPr="000F51A8" w:rsidRDefault="00FF4C16" w:rsidP="00FF4C16">
      <w:pPr>
        <w:rPr>
          <w:color w:val="000000"/>
        </w:rPr>
      </w:pPr>
      <w:r w:rsidRPr="000F51A8">
        <w:rPr>
          <w:color w:val="000000"/>
        </w:rPr>
        <w:t xml:space="preserve">                       </w:t>
      </w:r>
    </w:p>
    <w:p w:rsidR="00FF4C16" w:rsidRPr="000F51A8" w:rsidRDefault="00FF4C16" w:rsidP="00FF4C16">
      <w:pPr>
        <w:jc w:val="center"/>
        <w:rPr>
          <w:color w:val="000000"/>
        </w:rPr>
      </w:pPr>
      <w:r w:rsidRPr="000F51A8">
        <w:rPr>
          <w:color w:val="000000"/>
        </w:rPr>
        <w:t>О присвоении почтового адреса жилой  квартире</w:t>
      </w:r>
    </w:p>
    <w:p w:rsidR="00FF4C16" w:rsidRPr="000F51A8" w:rsidRDefault="00FF4C16" w:rsidP="00FF4C16">
      <w:pPr>
        <w:rPr>
          <w:color w:val="000000"/>
        </w:rPr>
      </w:pPr>
    </w:p>
    <w:p w:rsidR="00FF4C16" w:rsidRPr="000F51A8" w:rsidRDefault="00FF4C16" w:rsidP="00FF4C16">
      <w:pPr>
        <w:jc w:val="center"/>
        <w:rPr>
          <w:color w:val="000000"/>
        </w:rPr>
      </w:pPr>
    </w:p>
    <w:p w:rsidR="00FF4C16" w:rsidRPr="000F51A8" w:rsidRDefault="00FF4C16" w:rsidP="00FF4C16">
      <w:pPr>
        <w:jc w:val="center"/>
        <w:rPr>
          <w:color w:val="000000"/>
        </w:rPr>
      </w:pPr>
    </w:p>
    <w:p w:rsidR="00FF4C16" w:rsidRPr="000F51A8" w:rsidRDefault="00FF4C16" w:rsidP="00FF4C16">
      <w:pPr>
        <w:jc w:val="both"/>
        <w:rPr>
          <w:color w:val="000000"/>
        </w:rPr>
      </w:pPr>
      <w:r w:rsidRPr="000F51A8">
        <w:rPr>
          <w:color w:val="000000"/>
        </w:rPr>
        <w:t xml:space="preserve">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FF4C16" w:rsidRPr="000F51A8" w:rsidRDefault="00FF4C16" w:rsidP="00FF4C16">
      <w:pPr>
        <w:jc w:val="both"/>
        <w:rPr>
          <w:color w:val="000000"/>
        </w:rPr>
      </w:pPr>
      <w:r w:rsidRPr="000F51A8">
        <w:rPr>
          <w:color w:val="000000"/>
        </w:rPr>
        <w:t xml:space="preserve">   администрация Серебрянского сельсовета</w:t>
      </w:r>
    </w:p>
    <w:p w:rsidR="00FF4C16" w:rsidRPr="000F51A8" w:rsidRDefault="00FF4C16" w:rsidP="00FF4C16">
      <w:pPr>
        <w:jc w:val="both"/>
        <w:rPr>
          <w:color w:val="000000"/>
        </w:rPr>
      </w:pPr>
      <w:r w:rsidRPr="000F51A8">
        <w:rPr>
          <w:color w:val="000000"/>
        </w:rPr>
        <w:t xml:space="preserve">      ПОСТАНОВЛЯЕТ:</w:t>
      </w:r>
    </w:p>
    <w:p w:rsidR="00FF4C16" w:rsidRPr="000F51A8" w:rsidRDefault="00FF4C16" w:rsidP="00FF4C16">
      <w:pPr>
        <w:jc w:val="both"/>
        <w:rPr>
          <w:color w:val="000000"/>
        </w:rPr>
      </w:pPr>
      <w:r w:rsidRPr="000F51A8">
        <w:rPr>
          <w:color w:val="000000"/>
        </w:rPr>
        <w:t xml:space="preserve"> 1. Жилой  квартире, по  адресу: Новосибирская  область  </w:t>
      </w:r>
      <w:proofErr w:type="spellStart"/>
      <w:r w:rsidRPr="000F51A8">
        <w:rPr>
          <w:color w:val="000000"/>
        </w:rPr>
        <w:t>Чулымский</w:t>
      </w:r>
      <w:proofErr w:type="spellEnd"/>
      <w:r w:rsidRPr="000F51A8">
        <w:rPr>
          <w:color w:val="000000"/>
        </w:rPr>
        <w:t xml:space="preserve"> район </w:t>
      </w:r>
    </w:p>
    <w:p w:rsidR="00FF4C16" w:rsidRPr="000F51A8" w:rsidRDefault="00FF4C16" w:rsidP="00FF4C16">
      <w:pPr>
        <w:jc w:val="both"/>
        <w:rPr>
          <w:color w:val="000000"/>
        </w:rPr>
      </w:pPr>
      <w:r w:rsidRPr="000F51A8">
        <w:rPr>
          <w:color w:val="000000"/>
        </w:rPr>
        <w:t>АО «</w:t>
      </w:r>
      <w:proofErr w:type="spellStart"/>
      <w:r w:rsidRPr="000F51A8">
        <w:rPr>
          <w:color w:val="000000"/>
        </w:rPr>
        <w:t>Суминское</w:t>
      </w:r>
      <w:proofErr w:type="spellEnd"/>
      <w:r w:rsidRPr="000F51A8">
        <w:rPr>
          <w:color w:val="000000"/>
        </w:rPr>
        <w:t xml:space="preserve">»  ул. Советская  дом 97 квартира 2, принадлежащей  Носенко  </w:t>
      </w:r>
      <w:proofErr w:type="spellStart"/>
      <w:r w:rsidRPr="000F51A8">
        <w:rPr>
          <w:color w:val="000000"/>
        </w:rPr>
        <w:t>Фриде</w:t>
      </w:r>
      <w:proofErr w:type="spellEnd"/>
      <w:r w:rsidRPr="000F51A8">
        <w:rPr>
          <w:color w:val="000000"/>
        </w:rPr>
        <w:t xml:space="preserve">  Андреевне, присвоить  почтовый  адрес: Новосибирская  область, </w:t>
      </w:r>
      <w:proofErr w:type="spellStart"/>
      <w:r w:rsidRPr="000F51A8">
        <w:rPr>
          <w:color w:val="000000"/>
        </w:rPr>
        <w:t>Чулымский</w:t>
      </w:r>
      <w:proofErr w:type="spellEnd"/>
      <w:r w:rsidRPr="000F51A8">
        <w:rPr>
          <w:color w:val="000000"/>
        </w:rPr>
        <w:t xml:space="preserve">  район, с. </w:t>
      </w:r>
      <w:proofErr w:type="spellStart"/>
      <w:r w:rsidRPr="000F51A8">
        <w:rPr>
          <w:color w:val="000000"/>
        </w:rPr>
        <w:t>Серебрянское</w:t>
      </w:r>
      <w:proofErr w:type="spellEnd"/>
      <w:r w:rsidRPr="000F51A8">
        <w:rPr>
          <w:color w:val="000000"/>
        </w:rPr>
        <w:t>, ул.  Советская  дом  97, квартира 2</w:t>
      </w:r>
    </w:p>
    <w:p w:rsidR="00FF4C16" w:rsidRPr="000F51A8" w:rsidRDefault="00FF4C16" w:rsidP="00FF4C16">
      <w:pPr>
        <w:jc w:val="both"/>
        <w:rPr>
          <w:color w:val="000000"/>
        </w:rPr>
      </w:pPr>
      <w:r w:rsidRPr="000F51A8">
        <w:rPr>
          <w:color w:val="000000"/>
        </w:rPr>
        <w:t xml:space="preserve"> 2. </w:t>
      </w:r>
      <w:proofErr w:type="gramStart"/>
      <w:r w:rsidRPr="000F51A8">
        <w:rPr>
          <w:color w:val="000000"/>
        </w:rPr>
        <w:t>Контроль за</w:t>
      </w:r>
      <w:proofErr w:type="gramEnd"/>
      <w:r w:rsidRPr="000F51A8">
        <w:rPr>
          <w:color w:val="000000"/>
        </w:rPr>
        <w:t xml:space="preserve"> исполнением постановления оставляю за собой.</w:t>
      </w:r>
    </w:p>
    <w:p w:rsidR="00FF4C16" w:rsidRPr="000F51A8" w:rsidRDefault="00FF4C16" w:rsidP="00FF4C16">
      <w:pPr>
        <w:ind w:left="360"/>
        <w:jc w:val="both"/>
        <w:rPr>
          <w:color w:val="000000"/>
        </w:rPr>
      </w:pPr>
    </w:p>
    <w:p w:rsidR="00FF4C16" w:rsidRPr="000F51A8" w:rsidRDefault="00FF4C16" w:rsidP="00FF4C16">
      <w:pPr>
        <w:ind w:left="360"/>
        <w:jc w:val="both"/>
        <w:rPr>
          <w:color w:val="000000"/>
        </w:rPr>
      </w:pPr>
    </w:p>
    <w:p w:rsidR="00FF4C16" w:rsidRPr="000F51A8" w:rsidRDefault="00FF4C16" w:rsidP="00FF4C16">
      <w:pPr>
        <w:ind w:left="360"/>
        <w:jc w:val="both"/>
        <w:rPr>
          <w:color w:val="000000"/>
        </w:rPr>
      </w:pPr>
    </w:p>
    <w:p w:rsidR="00FF4C16" w:rsidRPr="000F51A8" w:rsidRDefault="00FF4C16" w:rsidP="00FF4C16">
      <w:pPr>
        <w:ind w:left="360"/>
        <w:jc w:val="both"/>
        <w:rPr>
          <w:color w:val="000000"/>
        </w:rPr>
      </w:pPr>
    </w:p>
    <w:p w:rsidR="00FF4C16" w:rsidRPr="000F51A8" w:rsidRDefault="00FF4C16" w:rsidP="00FF4C16">
      <w:pPr>
        <w:ind w:left="360"/>
        <w:jc w:val="both"/>
        <w:rPr>
          <w:color w:val="000000"/>
        </w:rPr>
      </w:pPr>
    </w:p>
    <w:p w:rsidR="00FF4C16" w:rsidRPr="000F51A8" w:rsidRDefault="00FF4C16" w:rsidP="00FF4C16">
      <w:pPr>
        <w:ind w:left="360"/>
        <w:jc w:val="both"/>
        <w:rPr>
          <w:color w:val="000000"/>
        </w:rPr>
      </w:pPr>
      <w:r w:rsidRPr="000F51A8">
        <w:rPr>
          <w:color w:val="000000"/>
        </w:rPr>
        <w:t xml:space="preserve"> Глава  Серебрянского сельсовета    </w:t>
      </w:r>
    </w:p>
    <w:p w:rsidR="00FF4C16" w:rsidRPr="000F51A8" w:rsidRDefault="00FF4C16" w:rsidP="0039003B">
      <w:pPr>
        <w:ind w:left="360"/>
        <w:jc w:val="both"/>
        <w:rPr>
          <w:color w:val="000000"/>
        </w:rPr>
      </w:pPr>
      <w:proofErr w:type="spellStart"/>
      <w:r w:rsidRPr="000F51A8">
        <w:rPr>
          <w:color w:val="000000"/>
        </w:rPr>
        <w:t>Чулымского</w:t>
      </w:r>
      <w:proofErr w:type="spellEnd"/>
      <w:r w:rsidRPr="000F51A8">
        <w:rPr>
          <w:color w:val="000000"/>
        </w:rPr>
        <w:t xml:space="preserve"> района</w:t>
      </w:r>
      <w:r w:rsidR="0039003B">
        <w:rPr>
          <w:color w:val="000000"/>
        </w:rPr>
        <w:t xml:space="preserve"> </w:t>
      </w:r>
      <w:r w:rsidRPr="000F51A8">
        <w:rPr>
          <w:color w:val="000000"/>
        </w:rPr>
        <w:t>Новосибирской области                                             А.Н. Писарев.</w:t>
      </w:r>
    </w:p>
    <w:p w:rsidR="00FF4C16" w:rsidRPr="000F51A8" w:rsidRDefault="00FF4C16" w:rsidP="00FF4C16">
      <w:pPr>
        <w:ind w:left="360"/>
        <w:jc w:val="both"/>
        <w:rPr>
          <w:color w:val="000000"/>
        </w:rPr>
      </w:pPr>
    </w:p>
    <w:p w:rsidR="00FF4C16" w:rsidRPr="000F51A8" w:rsidRDefault="00FF4C16" w:rsidP="005E1784">
      <w:pPr>
        <w:jc w:val="both"/>
        <w:rPr>
          <w:color w:val="000000"/>
        </w:rPr>
      </w:pPr>
    </w:p>
    <w:p w:rsidR="00FF4C16" w:rsidRPr="000F51A8" w:rsidRDefault="00FF4C16" w:rsidP="00FF4C16"/>
    <w:p w:rsidR="00DD4299" w:rsidRPr="000F51A8" w:rsidRDefault="00DD4299" w:rsidP="00F006E4">
      <w:pPr>
        <w:tabs>
          <w:tab w:val="left" w:pos="1155"/>
        </w:tabs>
        <w:jc w:val="both"/>
        <w:rPr>
          <w:color w:val="000000"/>
        </w:rPr>
      </w:pPr>
    </w:p>
    <w:tbl>
      <w:tblPr>
        <w:tblpPr w:leftFromText="180" w:rightFromText="180" w:vertAnchor="text" w:horzAnchor="margin" w:tblpY="394"/>
        <w:tblW w:w="0" w:type="auto"/>
        <w:tblLook w:val="01E0"/>
      </w:tblPr>
      <w:tblGrid>
        <w:gridCol w:w="4077"/>
        <w:gridCol w:w="2977"/>
        <w:gridCol w:w="2268"/>
      </w:tblGrid>
      <w:tr w:rsidR="00272CE4" w:rsidRPr="0000343F" w:rsidTr="00ED55FD">
        <w:trPr>
          <w:trHeight w:val="1446"/>
        </w:trPr>
        <w:tc>
          <w:tcPr>
            <w:tcW w:w="4077" w:type="dxa"/>
            <w:tcBorders>
              <w:top w:val="single" w:sz="4" w:space="0" w:color="auto"/>
              <w:left w:val="single" w:sz="4" w:space="0" w:color="auto"/>
              <w:bottom w:val="single" w:sz="4" w:space="0" w:color="auto"/>
              <w:right w:val="single" w:sz="4" w:space="0" w:color="auto"/>
            </w:tcBorders>
          </w:tcPr>
          <w:p w:rsidR="00272CE4" w:rsidRPr="0000343F" w:rsidRDefault="00272CE4" w:rsidP="005D3A9F">
            <w:pPr>
              <w:rPr>
                <w:b/>
              </w:rPr>
            </w:pPr>
            <w:r w:rsidRPr="0000343F">
              <w:rPr>
                <w:b/>
              </w:rPr>
              <w:t xml:space="preserve">Редакционный совет  </w:t>
            </w:r>
          </w:p>
          <w:p w:rsidR="00272CE4" w:rsidRPr="0000343F" w:rsidRDefault="00272CE4" w:rsidP="005D3A9F">
            <w:pPr>
              <w:rPr>
                <w:b/>
              </w:rPr>
            </w:pPr>
            <w:r w:rsidRPr="0000343F">
              <w:rPr>
                <w:b/>
              </w:rPr>
              <w:t xml:space="preserve">Адрес: Новосибирская область </w:t>
            </w:r>
            <w:proofErr w:type="spellStart"/>
            <w:r w:rsidRPr="0000343F">
              <w:rPr>
                <w:b/>
              </w:rPr>
              <w:t>Чулымский</w:t>
            </w:r>
            <w:proofErr w:type="spellEnd"/>
            <w:r w:rsidRPr="0000343F">
              <w:rPr>
                <w:b/>
              </w:rPr>
              <w:t xml:space="preserve"> район с. </w:t>
            </w:r>
            <w:proofErr w:type="spellStart"/>
            <w:r w:rsidRPr="0000343F">
              <w:rPr>
                <w:b/>
              </w:rPr>
              <w:t>Серебрянское</w:t>
            </w:r>
            <w:proofErr w:type="spellEnd"/>
            <w:r w:rsidRPr="0000343F">
              <w:rPr>
                <w:b/>
              </w:rPr>
              <w:t xml:space="preserve"> </w:t>
            </w:r>
          </w:p>
          <w:p w:rsidR="00272CE4" w:rsidRPr="0000343F" w:rsidRDefault="00272CE4" w:rsidP="005D3A9F">
            <w:pPr>
              <w:rPr>
                <w:b/>
              </w:rPr>
            </w:pPr>
            <w:r w:rsidRPr="0000343F">
              <w:rPr>
                <w:b/>
              </w:rPr>
              <w:t xml:space="preserve"> ул. Советская 40 б</w:t>
            </w:r>
          </w:p>
          <w:p w:rsidR="00272CE4" w:rsidRPr="0000343F" w:rsidRDefault="00272CE4" w:rsidP="005D3A9F">
            <w:pPr>
              <w:rPr>
                <w:b/>
              </w:rPr>
            </w:pPr>
          </w:p>
        </w:tc>
        <w:tc>
          <w:tcPr>
            <w:tcW w:w="2977" w:type="dxa"/>
            <w:tcBorders>
              <w:top w:val="single" w:sz="4" w:space="0" w:color="auto"/>
              <w:left w:val="single" w:sz="4" w:space="0" w:color="auto"/>
              <w:bottom w:val="single" w:sz="4" w:space="0" w:color="auto"/>
              <w:right w:val="single" w:sz="4" w:space="0" w:color="auto"/>
            </w:tcBorders>
          </w:tcPr>
          <w:p w:rsidR="008C7115" w:rsidRPr="0000343F" w:rsidRDefault="00272CE4" w:rsidP="005D3A9F">
            <w:pPr>
              <w:rPr>
                <w:b/>
              </w:rPr>
            </w:pPr>
            <w:r w:rsidRPr="0000343F">
              <w:rPr>
                <w:b/>
              </w:rPr>
              <w:t xml:space="preserve">«СЕРЕБРЯНСКИЙ ВЕСТНИК»       </w:t>
            </w:r>
          </w:p>
          <w:p w:rsidR="00DD016C" w:rsidRPr="0000343F" w:rsidRDefault="00662AA3" w:rsidP="005D3A9F">
            <w:pPr>
              <w:rPr>
                <w:b/>
              </w:rPr>
            </w:pPr>
            <w:r>
              <w:rPr>
                <w:b/>
              </w:rPr>
              <w:t>31.05</w:t>
            </w:r>
            <w:r w:rsidR="00181019" w:rsidRPr="0000343F">
              <w:rPr>
                <w:b/>
              </w:rPr>
              <w:t xml:space="preserve">. </w:t>
            </w:r>
            <w:r w:rsidR="008C7115" w:rsidRPr="0000343F">
              <w:rPr>
                <w:b/>
              </w:rPr>
              <w:t>2018</w:t>
            </w:r>
            <w:r w:rsidR="00272CE4" w:rsidRPr="0000343F">
              <w:rPr>
                <w:b/>
              </w:rPr>
              <w:t xml:space="preserve"> г. </w:t>
            </w:r>
          </w:p>
          <w:p w:rsidR="00272CE4" w:rsidRPr="0000343F" w:rsidRDefault="00272CE4" w:rsidP="0022580E">
            <w:pPr>
              <w:rPr>
                <w:b/>
              </w:rPr>
            </w:pPr>
            <w:r w:rsidRPr="0000343F">
              <w:rPr>
                <w:b/>
              </w:rPr>
              <w:t xml:space="preserve">№ </w:t>
            </w:r>
            <w:r w:rsidR="009568B0">
              <w:rPr>
                <w:b/>
              </w:rPr>
              <w:t>6</w:t>
            </w:r>
          </w:p>
        </w:tc>
        <w:tc>
          <w:tcPr>
            <w:tcW w:w="2268" w:type="dxa"/>
            <w:tcBorders>
              <w:top w:val="single" w:sz="4" w:space="0" w:color="auto"/>
              <w:left w:val="single" w:sz="4" w:space="0" w:color="auto"/>
              <w:bottom w:val="single" w:sz="4" w:space="0" w:color="auto"/>
              <w:right w:val="single" w:sz="4" w:space="0" w:color="auto"/>
            </w:tcBorders>
          </w:tcPr>
          <w:p w:rsidR="00272CE4" w:rsidRPr="0000343F" w:rsidRDefault="00272CE4" w:rsidP="005D3A9F">
            <w:pPr>
              <w:rPr>
                <w:b/>
              </w:rPr>
            </w:pPr>
            <w:r w:rsidRPr="0000343F">
              <w:rPr>
                <w:b/>
              </w:rPr>
              <w:t xml:space="preserve">Над </w:t>
            </w:r>
            <w:proofErr w:type="gramStart"/>
            <w:r w:rsidRPr="0000343F">
              <w:rPr>
                <w:b/>
              </w:rPr>
              <w:t>техническим исполнением</w:t>
            </w:r>
            <w:proofErr w:type="gramEnd"/>
            <w:r w:rsidRPr="0000343F">
              <w:rPr>
                <w:b/>
              </w:rPr>
              <w:t xml:space="preserve"> работала:   </w:t>
            </w:r>
          </w:p>
          <w:p w:rsidR="00272CE4" w:rsidRPr="0000343F" w:rsidRDefault="0077783B" w:rsidP="005D3A9F">
            <w:pPr>
              <w:rPr>
                <w:b/>
              </w:rPr>
            </w:pPr>
            <w:r w:rsidRPr="0000343F">
              <w:rPr>
                <w:b/>
              </w:rPr>
              <w:t>С.А.Ионина</w:t>
            </w:r>
          </w:p>
          <w:p w:rsidR="00272CE4" w:rsidRPr="0000343F" w:rsidRDefault="00272CE4" w:rsidP="005D3A9F">
            <w:pPr>
              <w:rPr>
                <w:b/>
              </w:rPr>
            </w:pPr>
          </w:p>
        </w:tc>
      </w:tr>
    </w:tbl>
    <w:p w:rsidR="00DD016C" w:rsidRPr="0000343F" w:rsidRDefault="00DD016C" w:rsidP="00272CE4"/>
    <w:p w:rsidR="00DD4299" w:rsidRPr="0000343F" w:rsidRDefault="00DD4299" w:rsidP="00272CE4"/>
    <w:p w:rsidR="00DD4299" w:rsidRPr="0000343F" w:rsidRDefault="00DD4299"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64582" w:rsidRDefault="0077783B" w:rsidP="00272CE4">
      <w:pPr>
        <w:sectPr w:rsidR="0077783B" w:rsidRPr="00064582">
          <w:pgSz w:w="11906" w:h="16838"/>
          <w:pgMar w:top="1134" w:right="850" w:bottom="1134" w:left="1701" w:header="708" w:footer="708" w:gutter="0"/>
          <w:cols w:space="720"/>
        </w:sectPr>
      </w:pPr>
    </w:p>
    <w:p w:rsidR="00E809D7" w:rsidRPr="00064582" w:rsidRDefault="00E809D7" w:rsidP="0000343F"/>
    <w:sectPr w:rsidR="00E809D7" w:rsidRPr="00064582"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6056EC"/>
    <w:multiLevelType w:val="multilevel"/>
    <w:tmpl w:val="DF543626"/>
    <w:lvl w:ilvl="0">
      <w:start w:val="4"/>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0">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3">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0A7F6A"/>
    <w:multiLevelType w:val="hybridMultilevel"/>
    <w:tmpl w:val="C8A4C20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39E4559"/>
    <w:multiLevelType w:val="hybridMultilevel"/>
    <w:tmpl w:val="05469970"/>
    <w:lvl w:ilvl="0" w:tplc="9D32FC9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0">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6B1C78"/>
    <w:multiLevelType w:val="multilevel"/>
    <w:tmpl w:val="4B4E86A0"/>
    <w:lvl w:ilvl="0">
      <w:start w:val="4"/>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2">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FE514D5"/>
    <w:multiLevelType w:val="multilevel"/>
    <w:tmpl w:val="70585008"/>
    <w:lvl w:ilvl="0">
      <w:start w:val="1"/>
      <w:numFmt w:val="decimal"/>
      <w:lvlText w:val="%1."/>
      <w:lvlJc w:val="left"/>
      <w:pPr>
        <w:ind w:left="1662" w:hanging="1095"/>
      </w:pPr>
    </w:lvl>
    <w:lvl w:ilvl="1">
      <w:start w:val="1"/>
      <w:numFmt w:val="decimal"/>
      <w:isLgl/>
      <w:lvlText w:val="%1.%2."/>
      <w:lvlJc w:val="left"/>
      <w:pPr>
        <w:ind w:left="1317" w:hanging="750"/>
      </w:pPr>
    </w:lvl>
    <w:lvl w:ilvl="2">
      <w:start w:val="2"/>
      <w:numFmt w:val="decimal"/>
      <w:isLgl/>
      <w:lvlText w:val="%1.%2.%3."/>
      <w:lvlJc w:val="left"/>
      <w:pPr>
        <w:ind w:left="1317" w:hanging="75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4">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8F1777C"/>
    <w:multiLevelType w:val="multilevel"/>
    <w:tmpl w:val="1250D34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num>
  <w:num w:numId="3">
    <w:abstractNumId w:val="13"/>
  </w:num>
  <w:num w:numId="4">
    <w:abstractNumId w:val="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72A6"/>
    <w:rsid w:val="00002DDC"/>
    <w:rsid w:val="0000343F"/>
    <w:rsid w:val="000063C4"/>
    <w:rsid w:val="000207FD"/>
    <w:rsid w:val="0002193B"/>
    <w:rsid w:val="000317C0"/>
    <w:rsid w:val="0003187C"/>
    <w:rsid w:val="00037887"/>
    <w:rsid w:val="000414DF"/>
    <w:rsid w:val="00051EC8"/>
    <w:rsid w:val="00054C8F"/>
    <w:rsid w:val="00056C80"/>
    <w:rsid w:val="000618B5"/>
    <w:rsid w:val="000629C5"/>
    <w:rsid w:val="00064582"/>
    <w:rsid w:val="00075836"/>
    <w:rsid w:val="000800BD"/>
    <w:rsid w:val="00085FE1"/>
    <w:rsid w:val="000904AC"/>
    <w:rsid w:val="00090D84"/>
    <w:rsid w:val="00091EEC"/>
    <w:rsid w:val="000934F7"/>
    <w:rsid w:val="000A0D99"/>
    <w:rsid w:val="000D0CCE"/>
    <w:rsid w:val="000D5401"/>
    <w:rsid w:val="000E5455"/>
    <w:rsid w:val="000F3A1C"/>
    <w:rsid w:val="000F45E6"/>
    <w:rsid w:val="000F51A8"/>
    <w:rsid w:val="000F59D2"/>
    <w:rsid w:val="000F5D08"/>
    <w:rsid w:val="000F69B2"/>
    <w:rsid w:val="00103089"/>
    <w:rsid w:val="00103E2E"/>
    <w:rsid w:val="00105BBD"/>
    <w:rsid w:val="00105C85"/>
    <w:rsid w:val="001164D6"/>
    <w:rsid w:val="00117A2E"/>
    <w:rsid w:val="00124C19"/>
    <w:rsid w:val="00132173"/>
    <w:rsid w:val="00140735"/>
    <w:rsid w:val="00150441"/>
    <w:rsid w:val="001552CA"/>
    <w:rsid w:val="00162529"/>
    <w:rsid w:val="00163E5D"/>
    <w:rsid w:val="0016508B"/>
    <w:rsid w:val="00167606"/>
    <w:rsid w:val="001778E6"/>
    <w:rsid w:val="00181019"/>
    <w:rsid w:val="0019586E"/>
    <w:rsid w:val="001A6B51"/>
    <w:rsid w:val="001B3710"/>
    <w:rsid w:val="001C4DEB"/>
    <w:rsid w:val="001C6ED9"/>
    <w:rsid w:val="001D2318"/>
    <w:rsid w:val="001D390D"/>
    <w:rsid w:val="001D5853"/>
    <w:rsid w:val="00203BC2"/>
    <w:rsid w:val="002103B7"/>
    <w:rsid w:val="0022265E"/>
    <w:rsid w:val="00224880"/>
    <w:rsid w:val="0022580E"/>
    <w:rsid w:val="00231720"/>
    <w:rsid w:val="002317FB"/>
    <w:rsid w:val="0023226D"/>
    <w:rsid w:val="00237611"/>
    <w:rsid w:val="002453A5"/>
    <w:rsid w:val="00245AE9"/>
    <w:rsid w:val="00245CEE"/>
    <w:rsid w:val="002469CA"/>
    <w:rsid w:val="002516F9"/>
    <w:rsid w:val="00253B33"/>
    <w:rsid w:val="00257B47"/>
    <w:rsid w:val="00264B08"/>
    <w:rsid w:val="0027217E"/>
    <w:rsid w:val="00272CE4"/>
    <w:rsid w:val="00276C82"/>
    <w:rsid w:val="00277D49"/>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5E82"/>
    <w:rsid w:val="00336AA1"/>
    <w:rsid w:val="00336C7D"/>
    <w:rsid w:val="0036098F"/>
    <w:rsid w:val="00362723"/>
    <w:rsid w:val="00385F9E"/>
    <w:rsid w:val="0039003B"/>
    <w:rsid w:val="00397BA0"/>
    <w:rsid w:val="003A4294"/>
    <w:rsid w:val="003A4358"/>
    <w:rsid w:val="003B2BC9"/>
    <w:rsid w:val="003B3250"/>
    <w:rsid w:val="003B5F18"/>
    <w:rsid w:val="003C7CDF"/>
    <w:rsid w:val="003D295A"/>
    <w:rsid w:val="003D377F"/>
    <w:rsid w:val="003D77D8"/>
    <w:rsid w:val="003E4F54"/>
    <w:rsid w:val="003E788C"/>
    <w:rsid w:val="003F11B2"/>
    <w:rsid w:val="003F2045"/>
    <w:rsid w:val="003F57C7"/>
    <w:rsid w:val="003F74DB"/>
    <w:rsid w:val="00400744"/>
    <w:rsid w:val="0040082A"/>
    <w:rsid w:val="00415036"/>
    <w:rsid w:val="0042200C"/>
    <w:rsid w:val="00427972"/>
    <w:rsid w:val="00430ADD"/>
    <w:rsid w:val="00437C88"/>
    <w:rsid w:val="004424B3"/>
    <w:rsid w:val="004462F6"/>
    <w:rsid w:val="00451F59"/>
    <w:rsid w:val="00470202"/>
    <w:rsid w:val="00474813"/>
    <w:rsid w:val="00475A19"/>
    <w:rsid w:val="0047778B"/>
    <w:rsid w:val="00485FAF"/>
    <w:rsid w:val="004874AA"/>
    <w:rsid w:val="0048761D"/>
    <w:rsid w:val="00496B57"/>
    <w:rsid w:val="004A4161"/>
    <w:rsid w:val="004A4E98"/>
    <w:rsid w:val="004B29BB"/>
    <w:rsid w:val="004B3E36"/>
    <w:rsid w:val="004C1F5E"/>
    <w:rsid w:val="004C3E46"/>
    <w:rsid w:val="004C5153"/>
    <w:rsid w:val="004D0044"/>
    <w:rsid w:val="004D1859"/>
    <w:rsid w:val="004D4BEE"/>
    <w:rsid w:val="004D739C"/>
    <w:rsid w:val="004E1AE1"/>
    <w:rsid w:val="004F1760"/>
    <w:rsid w:val="004F2EB8"/>
    <w:rsid w:val="004F5DC6"/>
    <w:rsid w:val="005114C7"/>
    <w:rsid w:val="005121AA"/>
    <w:rsid w:val="005369C9"/>
    <w:rsid w:val="00546F1B"/>
    <w:rsid w:val="00554A11"/>
    <w:rsid w:val="00570B99"/>
    <w:rsid w:val="00571B4D"/>
    <w:rsid w:val="00577E18"/>
    <w:rsid w:val="00587558"/>
    <w:rsid w:val="005942F8"/>
    <w:rsid w:val="005962D4"/>
    <w:rsid w:val="005A0774"/>
    <w:rsid w:val="005A1066"/>
    <w:rsid w:val="005A153D"/>
    <w:rsid w:val="005A32C8"/>
    <w:rsid w:val="005A3444"/>
    <w:rsid w:val="005D34A5"/>
    <w:rsid w:val="005D3A9F"/>
    <w:rsid w:val="005E002E"/>
    <w:rsid w:val="005E1784"/>
    <w:rsid w:val="005F3DDF"/>
    <w:rsid w:val="005F4B65"/>
    <w:rsid w:val="005F6537"/>
    <w:rsid w:val="006001A2"/>
    <w:rsid w:val="006045D0"/>
    <w:rsid w:val="00621FA8"/>
    <w:rsid w:val="00641F43"/>
    <w:rsid w:val="0064271A"/>
    <w:rsid w:val="00644E1A"/>
    <w:rsid w:val="00651E3A"/>
    <w:rsid w:val="0065393B"/>
    <w:rsid w:val="006565F8"/>
    <w:rsid w:val="00662AA3"/>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170CD"/>
    <w:rsid w:val="00737522"/>
    <w:rsid w:val="00742830"/>
    <w:rsid w:val="007432D1"/>
    <w:rsid w:val="00745206"/>
    <w:rsid w:val="00745CC7"/>
    <w:rsid w:val="00754140"/>
    <w:rsid w:val="0076158E"/>
    <w:rsid w:val="00764ED7"/>
    <w:rsid w:val="007716E8"/>
    <w:rsid w:val="00772371"/>
    <w:rsid w:val="00776EA5"/>
    <w:rsid w:val="0077783B"/>
    <w:rsid w:val="00782668"/>
    <w:rsid w:val="007929E9"/>
    <w:rsid w:val="00795355"/>
    <w:rsid w:val="007A37C8"/>
    <w:rsid w:val="007A67B1"/>
    <w:rsid w:val="007B7FDB"/>
    <w:rsid w:val="007C487E"/>
    <w:rsid w:val="007C71A9"/>
    <w:rsid w:val="007E24B5"/>
    <w:rsid w:val="007E4709"/>
    <w:rsid w:val="007E4D30"/>
    <w:rsid w:val="007F1C4B"/>
    <w:rsid w:val="007F3635"/>
    <w:rsid w:val="007F4693"/>
    <w:rsid w:val="007F4F5D"/>
    <w:rsid w:val="007F6C89"/>
    <w:rsid w:val="00802C12"/>
    <w:rsid w:val="008050F8"/>
    <w:rsid w:val="00805D46"/>
    <w:rsid w:val="00810D4C"/>
    <w:rsid w:val="00813F1D"/>
    <w:rsid w:val="00814A94"/>
    <w:rsid w:val="00815262"/>
    <w:rsid w:val="008201F8"/>
    <w:rsid w:val="008239DD"/>
    <w:rsid w:val="00856286"/>
    <w:rsid w:val="00856859"/>
    <w:rsid w:val="00863165"/>
    <w:rsid w:val="00884FD1"/>
    <w:rsid w:val="008A5302"/>
    <w:rsid w:val="008A5C45"/>
    <w:rsid w:val="008A60C1"/>
    <w:rsid w:val="008B0FAE"/>
    <w:rsid w:val="008B3A49"/>
    <w:rsid w:val="008B5E04"/>
    <w:rsid w:val="008B750F"/>
    <w:rsid w:val="008C7115"/>
    <w:rsid w:val="008D3762"/>
    <w:rsid w:val="008F50A9"/>
    <w:rsid w:val="008F5F4A"/>
    <w:rsid w:val="009102DC"/>
    <w:rsid w:val="009142BD"/>
    <w:rsid w:val="0091607A"/>
    <w:rsid w:val="00923595"/>
    <w:rsid w:val="0092403A"/>
    <w:rsid w:val="00931A77"/>
    <w:rsid w:val="00932121"/>
    <w:rsid w:val="00934FA3"/>
    <w:rsid w:val="00937AF8"/>
    <w:rsid w:val="00941852"/>
    <w:rsid w:val="009467EF"/>
    <w:rsid w:val="009568B0"/>
    <w:rsid w:val="00970FAC"/>
    <w:rsid w:val="00980589"/>
    <w:rsid w:val="00980B2B"/>
    <w:rsid w:val="00990A1B"/>
    <w:rsid w:val="009A2B9E"/>
    <w:rsid w:val="009A4A50"/>
    <w:rsid w:val="009B0D2F"/>
    <w:rsid w:val="009B218E"/>
    <w:rsid w:val="009B4EEB"/>
    <w:rsid w:val="009B6D40"/>
    <w:rsid w:val="009C2C98"/>
    <w:rsid w:val="009C4CA8"/>
    <w:rsid w:val="009C7C46"/>
    <w:rsid w:val="009E1E1D"/>
    <w:rsid w:val="009E62F2"/>
    <w:rsid w:val="009F0434"/>
    <w:rsid w:val="009F1DEE"/>
    <w:rsid w:val="009F6CF4"/>
    <w:rsid w:val="00A10439"/>
    <w:rsid w:val="00A17E86"/>
    <w:rsid w:val="00A205C5"/>
    <w:rsid w:val="00A2135E"/>
    <w:rsid w:val="00A2391F"/>
    <w:rsid w:val="00A26749"/>
    <w:rsid w:val="00A31581"/>
    <w:rsid w:val="00A32FCD"/>
    <w:rsid w:val="00A34496"/>
    <w:rsid w:val="00A35C2F"/>
    <w:rsid w:val="00A36D79"/>
    <w:rsid w:val="00A4015E"/>
    <w:rsid w:val="00A44130"/>
    <w:rsid w:val="00A47676"/>
    <w:rsid w:val="00A52382"/>
    <w:rsid w:val="00A546B8"/>
    <w:rsid w:val="00A54A88"/>
    <w:rsid w:val="00A5642E"/>
    <w:rsid w:val="00A56FB0"/>
    <w:rsid w:val="00A7603A"/>
    <w:rsid w:val="00A8221C"/>
    <w:rsid w:val="00A84CC4"/>
    <w:rsid w:val="00A90E18"/>
    <w:rsid w:val="00A92024"/>
    <w:rsid w:val="00A96499"/>
    <w:rsid w:val="00AA3893"/>
    <w:rsid w:val="00AB238E"/>
    <w:rsid w:val="00AB2CBE"/>
    <w:rsid w:val="00AC4B90"/>
    <w:rsid w:val="00AC646E"/>
    <w:rsid w:val="00AC685C"/>
    <w:rsid w:val="00AE6EDD"/>
    <w:rsid w:val="00AF11DA"/>
    <w:rsid w:val="00AF397F"/>
    <w:rsid w:val="00AF7ADE"/>
    <w:rsid w:val="00B105C1"/>
    <w:rsid w:val="00B12381"/>
    <w:rsid w:val="00B17134"/>
    <w:rsid w:val="00B43479"/>
    <w:rsid w:val="00B62B74"/>
    <w:rsid w:val="00B71A54"/>
    <w:rsid w:val="00B773A1"/>
    <w:rsid w:val="00B80FC9"/>
    <w:rsid w:val="00B85F82"/>
    <w:rsid w:val="00B95ACC"/>
    <w:rsid w:val="00B9622F"/>
    <w:rsid w:val="00B963B7"/>
    <w:rsid w:val="00B9679D"/>
    <w:rsid w:val="00BA30E7"/>
    <w:rsid w:val="00BA38F4"/>
    <w:rsid w:val="00BA61B7"/>
    <w:rsid w:val="00BB0640"/>
    <w:rsid w:val="00BC0C1B"/>
    <w:rsid w:val="00BC1C88"/>
    <w:rsid w:val="00BC5890"/>
    <w:rsid w:val="00BC7AC5"/>
    <w:rsid w:val="00BE2A3C"/>
    <w:rsid w:val="00BE3981"/>
    <w:rsid w:val="00BE50D5"/>
    <w:rsid w:val="00BF4602"/>
    <w:rsid w:val="00BF4770"/>
    <w:rsid w:val="00C00044"/>
    <w:rsid w:val="00C000C3"/>
    <w:rsid w:val="00C07A02"/>
    <w:rsid w:val="00C10D10"/>
    <w:rsid w:val="00C134AF"/>
    <w:rsid w:val="00C26DAF"/>
    <w:rsid w:val="00C354EF"/>
    <w:rsid w:val="00C449D0"/>
    <w:rsid w:val="00C451DF"/>
    <w:rsid w:val="00C45370"/>
    <w:rsid w:val="00C45F3C"/>
    <w:rsid w:val="00C461A2"/>
    <w:rsid w:val="00C5085B"/>
    <w:rsid w:val="00C60281"/>
    <w:rsid w:val="00C73F08"/>
    <w:rsid w:val="00C75334"/>
    <w:rsid w:val="00C7707A"/>
    <w:rsid w:val="00C77E7E"/>
    <w:rsid w:val="00CA1E90"/>
    <w:rsid w:val="00CA57E8"/>
    <w:rsid w:val="00CA7FD3"/>
    <w:rsid w:val="00CB1257"/>
    <w:rsid w:val="00CB151C"/>
    <w:rsid w:val="00CC1B1B"/>
    <w:rsid w:val="00CC2D4D"/>
    <w:rsid w:val="00CC4C56"/>
    <w:rsid w:val="00CE205C"/>
    <w:rsid w:val="00CE466C"/>
    <w:rsid w:val="00CF7CDD"/>
    <w:rsid w:val="00D01E74"/>
    <w:rsid w:val="00D05872"/>
    <w:rsid w:val="00D06B1C"/>
    <w:rsid w:val="00D13F8A"/>
    <w:rsid w:val="00D22CE8"/>
    <w:rsid w:val="00D278C4"/>
    <w:rsid w:val="00D31236"/>
    <w:rsid w:val="00D34132"/>
    <w:rsid w:val="00D427EA"/>
    <w:rsid w:val="00D469F3"/>
    <w:rsid w:val="00D726FD"/>
    <w:rsid w:val="00D817CE"/>
    <w:rsid w:val="00D9567E"/>
    <w:rsid w:val="00D95E18"/>
    <w:rsid w:val="00DA5EBB"/>
    <w:rsid w:val="00DC6A59"/>
    <w:rsid w:val="00DC7AAC"/>
    <w:rsid w:val="00DD016C"/>
    <w:rsid w:val="00DD076C"/>
    <w:rsid w:val="00DD0F09"/>
    <w:rsid w:val="00DD37E9"/>
    <w:rsid w:val="00DD4299"/>
    <w:rsid w:val="00DD4BFA"/>
    <w:rsid w:val="00DE38A0"/>
    <w:rsid w:val="00DF273A"/>
    <w:rsid w:val="00E004A0"/>
    <w:rsid w:val="00E01511"/>
    <w:rsid w:val="00E2446C"/>
    <w:rsid w:val="00E271CE"/>
    <w:rsid w:val="00E30CD5"/>
    <w:rsid w:val="00E809D7"/>
    <w:rsid w:val="00E948EF"/>
    <w:rsid w:val="00E95041"/>
    <w:rsid w:val="00E95858"/>
    <w:rsid w:val="00EA1BEF"/>
    <w:rsid w:val="00EB366C"/>
    <w:rsid w:val="00EB6510"/>
    <w:rsid w:val="00EB78BF"/>
    <w:rsid w:val="00EC529A"/>
    <w:rsid w:val="00ED55FD"/>
    <w:rsid w:val="00ED5D93"/>
    <w:rsid w:val="00EF2557"/>
    <w:rsid w:val="00F006E4"/>
    <w:rsid w:val="00F04FA0"/>
    <w:rsid w:val="00F10093"/>
    <w:rsid w:val="00F12218"/>
    <w:rsid w:val="00F16A00"/>
    <w:rsid w:val="00F175C5"/>
    <w:rsid w:val="00F17ADE"/>
    <w:rsid w:val="00F30ED6"/>
    <w:rsid w:val="00F33604"/>
    <w:rsid w:val="00F3599E"/>
    <w:rsid w:val="00F37818"/>
    <w:rsid w:val="00F400B6"/>
    <w:rsid w:val="00F4094E"/>
    <w:rsid w:val="00F500C1"/>
    <w:rsid w:val="00F51CE4"/>
    <w:rsid w:val="00F57387"/>
    <w:rsid w:val="00F60DBE"/>
    <w:rsid w:val="00F64C77"/>
    <w:rsid w:val="00F66B6A"/>
    <w:rsid w:val="00F72F2C"/>
    <w:rsid w:val="00F742E8"/>
    <w:rsid w:val="00F74D9A"/>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4C16"/>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link w:val="ab"/>
    <w:unhideWhenUsed/>
    <w:rsid w:val="00FC72A6"/>
  </w:style>
  <w:style w:type="character" w:styleId="ac">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d">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e">
    <w:name w:val="Обычный отступ Знак"/>
    <w:aliases w:val="Заг_табл Знак Знак1,Заг_табл Знак Знак Знак"/>
    <w:basedOn w:val="a2"/>
    <w:link w:val="af"/>
    <w:semiHidden/>
    <w:locked/>
    <w:rsid w:val="00FC72A6"/>
    <w:rPr>
      <w:rFonts w:ascii="Times New Roman" w:eastAsia="Times New Roman" w:hAnsi="Times New Roman" w:cs="Times New Roman"/>
      <w:iCs/>
      <w:sz w:val="24"/>
      <w:szCs w:val="24"/>
    </w:rPr>
  </w:style>
  <w:style w:type="paragraph" w:styleId="af">
    <w:name w:val="Normal Indent"/>
    <w:aliases w:val="Заг_табл Знак,Заг_табл Знак Знак"/>
    <w:basedOn w:val="a1"/>
    <w:next w:val="a1"/>
    <w:link w:val="ae"/>
    <w:autoRedefine/>
    <w:semiHidden/>
    <w:unhideWhenUsed/>
    <w:rsid w:val="00FC72A6"/>
    <w:pPr>
      <w:widowControl w:val="0"/>
      <w:spacing w:before="120"/>
      <w:ind w:firstLine="709"/>
      <w:jc w:val="both"/>
    </w:pPr>
    <w:rPr>
      <w:iCs/>
      <w:lang w:eastAsia="en-US"/>
    </w:rPr>
  </w:style>
  <w:style w:type="paragraph" w:styleId="af0">
    <w:name w:val="footnote text"/>
    <w:basedOn w:val="a1"/>
    <w:link w:val="af1"/>
    <w:semiHidden/>
    <w:unhideWhenUsed/>
    <w:rsid w:val="00FC72A6"/>
    <w:rPr>
      <w:sz w:val="20"/>
      <w:szCs w:val="20"/>
    </w:rPr>
  </w:style>
  <w:style w:type="character" w:customStyle="1" w:styleId="af1">
    <w:name w:val="Текст сноски Знак"/>
    <w:basedOn w:val="a2"/>
    <w:link w:val="af0"/>
    <w:semiHidden/>
    <w:rsid w:val="00FC72A6"/>
    <w:rPr>
      <w:rFonts w:ascii="Times New Roman" w:eastAsia="Times New Roman" w:hAnsi="Times New Roman" w:cs="Times New Roman"/>
      <w:sz w:val="20"/>
      <w:szCs w:val="20"/>
      <w:lang w:eastAsia="ru-RU"/>
    </w:rPr>
  </w:style>
  <w:style w:type="character" w:customStyle="1" w:styleId="af2">
    <w:name w:val="Верхний колонтитул Знак"/>
    <w:aliases w:val="Знак Знак1,ВерхКолонтитул Знак"/>
    <w:basedOn w:val="a2"/>
    <w:link w:val="af3"/>
    <w:locked/>
    <w:rsid w:val="00FC72A6"/>
    <w:rPr>
      <w:rFonts w:ascii="Calibri" w:hAnsi="Calibri"/>
    </w:rPr>
  </w:style>
  <w:style w:type="paragraph" w:styleId="af3">
    <w:name w:val="header"/>
    <w:aliases w:val="Знак,ВерхКолонтитул"/>
    <w:basedOn w:val="a1"/>
    <w:link w:val="af2"/>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4">
    <w:name w:val="footer"/>
    <w:basedOn w:val="a1"/>
    <w:link w:val="af5"/>
    <w:semiHidden/>
    <w:unhideWhenUsed/>
    <w:rsid w:val="00FC72A6"/>
    <w:pPr>
      <w:tabs>
        <w:tab w:val="center" w:pos="4677"/>
        <w:tab w:val="right" w:pos="9355"/>
      </w:tabs>
    </w:pPr>
    <w:rPr>
      <w:rFonts w:ascii="Calibri" w:eastAsia="Calibri" w:hAnsi="Calibri"/>
      <w:sz w:val="22"/>
      <w:szCs w:val="22"/>
      <w:lang w:eastAsia="en-US"/>
    </w:rPr>
  </w:style>
  <w:style w:type="character" w:customStyle="1" w:styleId="af5">
    <w:name w:val="Нижний колонтитул Знак"/>
    <w:basedOn w:val="a2"/>
    <w:link w:val="af4"/>
    <w:semiHidden/>
    <w:rsid w:val="00FC72A6"/>
    <w:rPr>
      <w:rFonts w:ascii="Calibri" w:eastAsia="Calibri" w:hAnsi="Calibri" w:cs="Times New Roman"/>
    </w:rPr>
  </w:style>
  <w:style w:type="paragraph" w:styleId="af6">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7">
    <w:name w:val="Title"/>
    <w:basedOn w:val="a1"/>
    <w:link w:val="af8"/>
    <w:qFormat/>
    <w:rsid w:val="00FC72A6"/>
    <w:pPr>
      <w:jc w:val="center"/>
    </w:pPr>
    <w:rPr>
      <w:rFonts w:ascii="Arial" w:hAnsi="Arial"/>
      <w:b/>
      <w:sz w:val="22"/>
      <w:szCs w:val="20"/>
    </w:rPr>
  </w:style>
  <w:style w:type="character" w:customStyle="1" w:styleId="af8">
    <w:name w:val="Название Знак"/>
    <w:basedOn w:val="a2"/>
    <w:link w:val="af7"/>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9">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a"/>
    <w:locked/>
    <w:rsid w:val="00FC72A6"/>
    <w:rPr>
      <w:rFonts w:ascii="Times New Roman" w:eastAsia="Times New Roman" w:hAnsi="Times New Roman" w:cs="Times New Roman"/>
      <w:sz w:val="24"/>
      <w:szCs w:val="24"/>
      <w:lang w:eastAsia="ar-SA"/>
    </w:rPr>
  </w:style>
  <w:style w:type="paragraph" w:styleId="afa">
    <w:name w:val="Body Text Indent"/>
    <w:aliases w:val="Мой Заголовок 1,Основной текст 1,Нумерованный список !!,Body Text Indent,Надин стиль,Основной текст с отступом1"/>
    <w:basedOn w:val="a1"/>
    <w:link w:val="af9"/>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b">
    <w:name w:val="Body Text First Indent"/>
    <w:basedOn w:val="a7"/>
    <w:link w:val="afc"/>
    <w:semiHidden/>
    <w:unhideWhenUsed/>
    <w:rsid w:val="00FC72A6"/>
    <w:pPr>
      <w:spacing w:after="120"/>
      <w:ind w:firstLine="210"/>
      <w:jc w:val="left"/>
    </w:pPr>
    <w:rPr>
      <w:sz w:val="22"/>
      <w:szCs w:val="22"/>
      <w:lang w:eastAsia="en-US"/>
    </w:rPr>
  </w:style>
  <w:style w:type="character" w:customStyle="1" w:styleId="afc">
    <w:name w:val="Красная строка Знак"/>
    <w:basedOn w:val="a8"/>
    <w:link w:val="afb"/>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d">
    <w:name w:val="Block Text"/>
    <w:basedOn w:val="a1"/>
    <w:semiHidden/>
    <w:unhideWhenUsed/>
    <w:rsid w:val="00FC72A6"/>
    <w:pPr>
      <w:ind w:left="-709" w:right="43" w:firstLine="851"/>
      <w:jc w:val="both"/>
    </w:pPr>
    <w:rPr>
      <w:sz w:val="28"/>
      <w:szCs w:val="20"/>
    </w:rPr>
  </w:style>
  <w:style w:type="paragraph" w:styleId="afe">
    <w:name w:val="Document Map"/>
    <w:basedOn w:val="a1"/>
    <w:link w:val="15"/>
    <w:semiHidden/>
    <w:unhideWhenUsed/>
    <w:rsid w:val="00FC72A6"/>
    <w:pPr>
      <w:shd w:val="clear" w:color="auto" w:fill="000080"/>
    </w:pPr>
    <w:rPr>
      <w:rFonts w:ascii="Tahoma" w:eastAsia="Calibri" w:hAnsi="Tahoma"/>
    </w:rPr>
  </w:style>
  <w:style w:type="character" w:customStyle="1" w:styleId="aff">
    <w:name w:val="Схема документа Знак"/>
    <w:basedOn w:val="a2"/>
    <w:semiHidden/>
    <w:rsid w:val="00FC72A6"/>
    <w:rPr>
      <w:rFonts w:ascii="Tahoma" w:eastAsia="Times New Roman" w:hAnsi="Tahoma" w:cs="Tahoma"/>
      <w:sz w:val="16"/>
      <w:szCs w:val="16"/>
      <w:lang w:eastAsia="ru-RU"/>
    </w:rPr>
  </w:style>
  <w:style w:type="paragraph" w:styleId="aff0">
    <w:name w:val="Plain Text"/>
    <w:basedOn w:val="a1"/>
    <w:link w:val="16"/>
    <w:semiHidden/>
    <w:unhideWhenUsed/>
    <w:rsid w:val="00FC72A6"/>
    <w:pPr>
      <w:ind w:firstLine="709"/>
    </w:pPr>
    <w:rPr>
      <w:rFonts w:ascii="Courier New" w:hAnsi="Courier New"/>
    </w:rPr>
  </w:style>
  <w:style w:type="character" w:customStyle="1" w:styleId="aff1">
    <w:name w:val="Текст Знак"/>
    <w:basedOn w:val="a2"/>
    <w:semiHidden/>
    <w:rsid w:val="00FC72A6"/>
    <w:rPr>
      <w:rFonts w:ascii="Consolas" w:eastAsia="Times New Roman" w:hAnsi="Consolas" w:cs="Times New Roman"/>
      <w:sz w:val="21"/>
      <w:szCs w:val="21"/>
      <w:lang w:eastAsia="ru-RU"/>
    </w:rPr>
  </w:style>
  <w:style w:type="paragraph" w:styleId="aff2">
    <w:name w:val="Balloon Text"/>
    <w:basedOn w:val="a1"/>
    <w:link w:val="aff3"/>
    <w:semiHidden/>
    <w:unhideWhenUsed/>
    <w:rsid w:val="00FC72A6"/>
    <w:rPr>
      <w:rFonts w:ascii="Tahoma" w:eastAsia="Calibri" w:hAnsi="Tahoma" w:cs="Tahoma"/>
      <w:sz w:val="16"/>
      <w:szCs w:val="16"/>
      <w:lang w:eastAsia="en-US"/>
    </w:rPr>
  </w:style>
  <w:style w:type="character" w:customStyle="1" w:styleId="aff3">
    <w:name w:val="Текст выноски Знак"/>
    <w:basedOn w:val="a2"/>
    <w:link w:val="aff2"/>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4">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5">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6">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7">
    <w:name w:val="Текст с интервалом"/>
    <w:basedOn w:val="ArNar0"/>
    <w:next w:val="ArNar0"/>
    <w:rsid w:val="00FC72A6"/>
    <w:pPr>
      <w:spacing w:before="60" w:after="60"/>
    </w:pPr>
  </w:style>
  <w:style w:type="character" w:customStyle="1" w:styleId="18">
    <w:name w:val="Основной(РПЗ) Знак1"/>
    <w:basedOn w:val="a2"/>
    <w:link w:val="aff8"/>
    <w:locked/>
    <w:rsid w:val="00FC72A6"/>
    <w:rPr>
      <w:rFonts w:ascii="Times New Roman" w:eastAsia="Times New Roman" w:hAnsi="Times New Roman" w:cs="Times New Roman"/>
      <w:sz w:val="26"/>
      <w:szCs w:val="26"/>
    </w:rPr>
  </w:style>
  <w:style w:type="paragraph" w:customStyle="1" w:styleId="aff8">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9">
    <w:name w:val="Колонтитул низ Знак"/>
    <w:basedOn w:val="af1"/>
    <w:link w:val="affa"/>
    <w:locked/>
    <w:rsid w:val="00FC72A6"/>
    <w:rPr>
      <w:rFonts w:ascii="Times New Roman" w:eastAsia="Times New Roman" w:hAnsi="Times New Roman" w:cs="Times New Roman"/>
      <w:i/>
      <w:color w:val="333333"/>
      <w:sz w:val="20"/>
      <w:szCs w:val="20"/>
      <w:lang w:eastAsia="ru-RU"/>
    </w:rPr>
  </w:style>
  <w:style w:type="paragraph" w:customStyle="1" w:styleId="affa">
    <w:name w:val="Колонтитул низ"/>
    <w:basedOn w:val="af4"/>
    <w:link w:val="aff9"/>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b">
    <w:name w:val="Обычный текст Знак"/>
    <w:basedOn w:val="a2"/>
    <w:link w:val="affc"/>
    <w:locked/>
    <w:rsid w:val="00FC72A6"/>
    <w:rPr>
      <w:rFonts w:ascii="Times New Roman" w:eastAsia="Times New Roman" w:hAnsi="Times New Roman" w:cs="Times New Roman"/>
      <w:sz w:val="28"/>
      <w:szCs w:val="28"/>
    </w:rPr>
  </w:style>
  <w:style w:type="paragraph" w:customStyle="1" w:styleId="affc">
    <w:name w:val="Обычный текст"/>
    <w:basedOn w:val="a1"/>
    <w:link w:val="affb"/>
    <w:qFormat/>
    <w:rsid w:val="00FC72A6"/>
    <w:pPr>
      <w:ind w:firstLine="709"/>
      <w:jc w:val="both"/>
    </w:pPr>
    <w:rPr>
      <w:sz w:val="28"/>
      <w:szCs w:val="28"/>
      <w:lang w:eastAsia="en-US"/>
    </w:rPr>
  </w:style>
  <w:style w:type="character" w:customStyle="1" w:styleId="affd">
    <w:name w:val="Подчеркнутый Знак"/>
    <w:basedOn w:val="a2"/>
    <w:link w:val="affe"/>
    <w:semiHidden/>
    <w:locked/>
    <w:rsid w:val="00FC72A6"/>
    <w:rPr>
      <w:rFonts w:ascii="Times New Roman" w:eastAsia="Times New Roman" w:hAnsi="Times New Roman" w:cs="Times New Roman"/>
      <w:sz w:val="24"/>
      <w:szCs w:val="24"/>
      <w:u w:val="single"/>
    </w:rPr>
  </w:style>
  <w:style w:type="paragraph" w:customStyle="1" w:styleId="affe">
    <w:name w:val="Подчеркнутый"/>
    <w:basedOn w:val="a1"/>
    <w:link w:val="affd"/>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f">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0"/>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Текст в таблице ДБ"/>
    <w:basedOn w:val="a1"/>
    <w:rsid w:val="00FC72A6"/>
  </w:style>
  <w:style w:type="paragraph" w:customStyle="1" w:styleId="afff2">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3">
    <w:name w:val="Перечисление"/>
    <w:basedOn w:val="a7"/>
    <w:rsid w:val="00FC72A6"/>
    <w:pPr>
      <w:jc w:val="both"/>
    </w:pPr>
    <w:rPr>
      <w:sz w:val="24"/>
      <w:szCs w:val="22"/>
      <w:lang w:eastAsia="en-US"/>
    </w:rPr>
  </w:style>
  <w:style w:type="paragraph" w:customStyle="1" w:styleId="afff4">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5">
    <w:name w:val="Таблица"/>
    <w:basedOn w:val="a1"/>
    <w:rsid w:val="00FC72A6"/>
    <w:pPr>
      <w:widowControl w:val="0"/>
      <w:spacing w:line="264" w:lineRule="auto"/>
      <w:jc w:val="both"/>
    </w:pPr>
    <w:rPr>
      <w:szCs w:val="20"/>
    </w:rPr>
  </w:style>
  <w:style w:type="paragraph" w:customStyle="1" w:styleId="afff6">
    <w:name w:val="Основной"/>
    <w:basedOn w:val="afa"/>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7">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uiPriority w:val="99"/>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uiPriority w:val="99"/>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8">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9">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a"/>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a">
    <w:name w:val="Абзац списка Знак"/>
    <w:basedOn w:val="a2"/>
    <w:link w:val="1e"/>
    <w:locked/>
    <w:rsid w:val="00FC72A6"/>
    <w:rPr>
      <w:rFonts w:ascii="Calibri" w:eastAsia="Calibri" w:hAnsi="Calibri" w:cs="Calibri"/>
    </w:rPr>
  </w:style>
  <w:style w:type="character" w:customStyle="1" w:styleId="afffb">
    <w:name w:val="Основа Знак"/>
    <w:basedOn w:val="a2"/>
    <w:link w:val="afffc"/>
    <w:locked/>
    <w:rsid w:val="00FC72A6"/>
    <w:rPr>
      <w:rFonts w:ascii="Times New Roman" w:eastAsia="Times New Roman" w:hAnsi="Times New Roman" w:cs="Times New Roman"/>
      <w:szCs w:val="24"/>
    </w:rPr>
  </w:style>
  <w:style w:type="paragraph" w:customStyle="1" w:styleId="afffc">
    <w:name w:val="Основа"/>
    <w:basedOn w:val="a1"/>
    <w:link w:val="afffb"/>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d">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e">
    <w:name w:val="Subtitle"/>
    <w:aliases w:val="Обычный таблица"/>
    <w:basedOn w:val="a1"/>
    <w:next w:val="a1"/>
    <w:link w:val="affff"/>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f">
    <w:name w:val="Подзаголовок Знак"/>
    <w:aliases w:val="Обычный таблица Знак"/>
    <w:basedOn w:val="a2"/>
    <w:link w:val="afffe"/>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e"/>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0"/>
    <w:semiHidden/>
    <w:locked/>
    <w:rsid w:val="00FC72A6"/>
    <w:rPr>
      <w:rFonts w:ascii="Courier New" w:eastAsia="Times New Roman" w:hAnsi="Courier New" w:cs="Times New Roman"/>
      <w:sz w:val="24"/>
      <w:szCs w:val="24"/>
      <w:lang w:eastAsia="ru-RU"/>
    </w:rPr>
  </w:style>
  <w:style w:type="character" w:customStyle="1" w:styleId="affff0">
    <w:name w:val="Знак Знак Знак"/>
    <w:basedOn w:val="a2"/>
    <w:rsid w:val="00FC72A6"/>
    <w:rPr>
      <w:rFonts w:ascii="Courier New" w:hAnsi="Courier New" w:cs="Courier New" w:hint="default"/>
      <w:lang w:val="ru-RU" w:eastAsia="ru-RU" w:bidi="ar-SA"/>
    </w:rPr>
  </w:style>
  <w:style w:type="character" w:customStyle="1" w:styleId="affff1">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uiPriority w:val="99"/>
    <w:rsid w:val="00FC72A6"/>
    <w:rPr>
      <w:rFonts w:ascii="Times New Roman" w:hAnsi="Times New Roman" w:cs="Times New Roman" w:hint="default"/>
      <w:i/>
      <w:iCs/>
      <w:sz w:val="18"/>
      <w:szCs w:val="18"/>
    </w:rPr>
  </w:style>
  <w:style w:type="character" w:customStyle="1" w:styleId="apple-style-span">
    <w:name w:val="apple-style-span"/>
    <w:basedOn w:val="a2"/>
    <w:uiPriority w:val="99"/>
    <w:rsid w:val="00FC72A6"/>
  </w:style>
  <w:style w:type="character" w:customStyle="1" w:styleId="affff2">
    <w:name w:val="Гипертекстовая ссылка"/>
    <w:basedOn w:val="a2"/>
    <w:rsid w:val="00FC72A6"/>
    <w:rPr>
      <w:color w:val="008000"/>
    </w:rPr>
  </w:style>
  <w:style w:type="table" w:styleId="affff3">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5">
    <w:name w:val="annotation text"/>
    <w:basedOn w:val="a1"/>
    <w:link w:val="affff6"/>
    <w:semiHidden/>
    <w:unhideWhenUsed/>
    <w:rsid w:val="00FC72A6"/>
    <w:rPr>
      <w:color w:val="000000"/>
      <w:sz w:val="20"/>
      <w:szCs w:val="20"/>
    </w:rPr>
  </w:style>
  <w:style w:type="character" w:customStyle="1" w:styleId="affff6">
    <w:name w:val="Текст примечания Знак"/>
    <w:basedOn w:val="a2"/>
    <w:link w:val="affff5"/>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7">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8">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9">
    <w:name w:val="Заголовок к тексту"/>
    <w:basedOn w:val="a1"/>
    <w:next w:val="a7"/>
    <w:semiHidden/>
    <w:rsid w:val="00FC72A6"/>
    <w:pPr>
      <w:suppressAutoHyphens/>
      <w:spacing w:after="480" w:line="240" w:lineRule="exact"/>
    </w:pPr>
    <w:rPr>
      <w:b/>
      <w:bCs/>
      <w:sz w:val="28"/>
      <w:szCs w:val="28"/>
    </w:rPr>
  </w:style>
  <w:style w:type="paragraph" w:customStyle="1" w:styleId="affffa">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8"/>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b">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b"/>
    <w:uiPriority w:val="99"/>
    <w:semiHidden/>
    <w:rsid w:val="00FC72A6"/>
    <w:pPr>
      <w:jc w:val="center"/>
    </w:pPr>
    <w:rPr>
      <w:rFonts w:ascii="Gaze" w:hAnsi="Gaze"/>
      <w:b/>
      <w:bCs/>
      <w:sz w:val="36"/>
    </w:rPr>
  </w:style>
  <w:style w:type="paragraph" w:customStyle="1" w:styleId="affffc">
    <w:name w:val="аквамарин"/>
    <w:basedOn w:val="affffb"/>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d">
    <w:name w:val="Реферат"/>
    <w:basedOn w:val="a1"/>
    <w:uiPriority w:val="99"/>
    <w:semiHidden/>
    <w:rsid w:val="00FC72A6"/>
    <w:pPr>
      <w:spacing w:line="360" w:lineRule="auto"/>
      <w:ind w:firstLine="709"/>
      <w:jc w:val="both"/>
    </w:pPr>
  </w:style>
  <w:style w:type="paragraph" w:customStyle="1" w:styleId="affffe">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f">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0">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locked/>
    <w:rsid w:val="00FC72A6"/>
    <w:rPr>
      <w:sz w:val="26"/>
      <w:szCs w:val="26"/>
    </w:rPr>
  </w:style>
  <w:style w:type="paragraph" w:customStyle="1" w:styleId="1f5">
    <w:name w:val="Стиль1"/>
    <w:basedOn w:val="a1"/>
    <w:link w:val="1f4"/>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1">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2">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0">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3">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4">
    <w:name w:val="Внутренний адрес"/>
    <w:basedOn w:val="a1"/>
    <w:rsid w:val="00941852"/>
    <w:pPr>
      <w:autoSpaceDE w:val="0"/>
      <w:autoSpaceDN w:val="0"/>
    </w:pPr>
    <w:rPr>
      <w:b/>
      <w:sz w:val="20"/>
      <w:szCs w:val="72"/>
    </w:rPr>
  </w:style>
  <w:style w:type="paragraph" w:customStyle="1" w:styleId="afffff5">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6">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7">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8">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9">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ab">
    <w:name w:val="Обычный (веб) Знак"/>
    <w:link w:val="aa"/>
    <w:locked/>
    <w:rsid w:val="001C6ED9"/>
    <w:rPr>
      <w:rFonts w:ascii="Times New Roman" w:eastAsia="Times New Roman" w:hAnsi="Times New Roman" w:cs="Times New Roman"/>
      <w:sz w:val="24"/>
      <w:szCs w:val="24"/>
      <w:lang w:eastAsia="ru-RU"/>
    </w:rPr>
  </w:style>
  <w:style w:type="paragraph" w:customStyle="1" w:styleId="2f1">
    <w:name w:val="Текст2"/>
    <w:basedOn w:val="a1"/>
    <w:rsid w:val="001C6ED9"/>
    <w:pPr>
      <w:suppressAutoHyphens/>
    </w:pPr>
    <w:rPr>
      <w:rFonts w:ascii="Courier New" w:hAnsi="Courier New" w:cs="Courier New"/>
      <w:sz w:val="20"/>
      <w:szCs w:val="20"/>
      <w:lang w:eastAsia="zh-CN"/>
    </w:rPr>
  </w:style>
  <w:style w:type="paragraph" w:customStyle="1" w:styleId="2f2">
    <w:name w:val="Абзац списка2"/>
    <w:basedOn w:val="a1"/>
    <w:rsid w:val="001C6ED9"/>
    <w:pPr>
      <w:spacing w:after="200" w:line="276" w:lineRule="auto"/>
      <w:ind w:left="720"/>
    </w:pPr>
    <w:rPr>
      <w:rFonts w:ascii="Calibri" w:eastAsia="Calibri" w:hAnsi="Calibri"/>
      <w:sz w:val="22"/>
      <w:szCs w:val="22"/>
    </w:rPr>
  </w:style>
  <w:style w:type="paragraph" w:customStyle="1" w:styleId="unformattext">
    <w:name w:val="unformattext"/>
    <w:basedOn w:val="a1"/>
    <w:rsid w:val="001C6ED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28074817">
      <w:bodyDiv w:val="1"/>
      <w:marLeft w:val="0"/>
      <w:marRight w:val="0"/>
      <w:marTop w:val="0"/>
      <w:marBottom w:val="0"/>
      <w:divBdr>
        <w:top w:val="none" w:sz="0" w:space="0" w:color="auto"/>
        <w:left w:val="none" w:sz="0" w:space="0" w:color="auto"/>
        <w:bottom w:val="none" w:sz="0" w:space="0" w:color="auto"/>
        <w:right w:val="none" w:sz="0" w:space="0" w:color="auto"/>
      </w:divBdr>
    </w:div>
    <w:div w:id="37515164">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74864984">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67667752">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31492277">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13945342">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49350974">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066338">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89804088">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024775">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54235675">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35817403">
      <w:bodyDiv w:val="1"/>
      <w:marLeft w:val="0"/>
      <w:marRight w:val="0"/>
      <w:marTop w:val="0"/>
      <w:marBottom w:val="0"/>
      <w:divBdr>
        <w:top w:val="none" w:sz="0" w:space="0" w:color="auto"/>
        <w:left w:val="none" w:sz="0" w:space="0" w:color="auto"/>
        <w:bottom w:val="none" w:sz="0" w:space="0" w:color="auto"/>
        <w:right w:val="none" w:sz="0" w:space="0" w:color="auto"/>
      </w:divBdr>
    </w:div>
    <w:div w:id="1250235455">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09046129">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50276673">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583175447">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19893509">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29903181">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05950220">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3925070">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62612707">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D1AB6CE877BFACD6C5F080E50D9F8B65C3CEA8AD0D585AC417280BF6A2123292061E0E49CE56ED213969G" TargetMode="External"/><Relationship Id="rId39" Type="http://schemas.openxmlformats.org/officeDocument/2006/relationships/hyperlink" Target="http://internet.garant.ru/" TargetMode="Externa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http://internet.garant.ru/" TargetMode="External"/><Relationship Id="rId47" Type="http://schemas.openxmlformats.org/officeDocument/2006/relationships/hyperlink" Target="http://internet.garant.ru/" TargetMode="External"/><Relationship Id="rId50" Type="http://schemas.openxmlformats.org/officeDocument/2006/relationships/hyperlink" Target="http://internet.garant.ru/" TargetMode="External"/><Relationship Id="rId55" Type="http://schemas.openxmlformats.org/officeDocument/2006/relationships/hyperlink" Target="http://internet.garant.ru/" TargetMode="External"/><Relationship Id="rId63" Type="http://schemas.openxmlformats.org/officeDocument/2006/relationships/hyperlink" Target="http://internet.garant.ru/" TargetMode="External"/><Relationship Id="rId7" Type="http://schemas.openxmlformats.org/officeDocument/2006/relationships/hyperlink" Target="file:///C:\Documents%20and%20Settings\01\&#1052;&#1086;&#1080;%20&#1076;&#1086;&#1082;&#1091;&#1084;&#1077;&#1085;&#1090;&#1099;\&#1056;%20&#8470;%2093%20&#1086;&#1090;%2013.03.2018%20&#1086;%20&#1074;&#1085;&#1077;&#1089;&#1077;&#1085;%20&#1080;&#1079;&#1084;&#1077;&#1085;&#1077;&#1085;%20&#1074;%20&#1059;&#1089;&#1090;&#1072;&#1074;%20&#1086;&#1073;&#1097;&#1080;&#1077;.doc"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9"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hyperlink" Target="http://zakon.scli.ru/ru/legal_texts/act_municipal_education/index.php?do4=document&amp;id4=96e20c02-1b12-465a-b64c-24aa92270007" TargetMode="Externa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http://internet.garant.ru/" TargetMode="External"/><Relationship Id="rId45" Type="http://schemas.openxmlformats.org/officeDocument/2006/relationships/hyperlink" Target="http://internet.garant.ru/" TargetMode="External"/><Relationship Id="rId53" Type="http://schemas.openxmlformats.org/officeDocument/2006/relationships/hyperlink" Target="http://internet.garant.ru/" TargetMode="External"/><Relationship Id="rId58" Type="http://schemas.openxmlformats.org/officeDocument/2006/relationships/hyperlink" Target="http://internet.garant.ru/"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pravo-search.minjust.ru/bigs/showDocument.html?id=29433BB5-FFD8-4FDE-B443-EF2EF2EEA40D" TargetMode="External"/><Relationship Id="rId36" Type="http://schemas.openxmlformats.org/officeDocument/2006/relationships/hyperlink" Target="http://internet.garant.ru/" TargetMode="External"/><Relationship Id="rId49" Type="http://schemas.openxmlformats.org/officeDocument/2006/relationships/hyperlink" Target="http://internet.garant.ru/" TargetMode="External"/><Relationship Id="rId57" Type="http://schemas.openxmlformats.org/officeDocument/2006/relationships/hyperlink" Target="http://internet.garant.ru/" TargetMode="External"/><Relationship Id="rId61"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http://internet.garant.ru/" TargetMode="External"/><Relationship Id="rId52" Type="http://schemas.openxmlformats.org/officeDocument/2006/relationships/hyperlink" Target="http://internet.garant.ru/" TargetMode="External"/><Relationship Id="rId60" Type="http://schemas.openxmlformats.org/officeDocument/2006/relationships/hyperlink" Target="http://internet.garant.ru/"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pravo-search.minjust.ru/bigs/showDocument.html?id=370BA400-14C4-4CDB-8A8B-B11F2A1A2F55"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http://internet.garant.ru/" TargetMode="External"/><Relationship Id="rId48" Type="http://schemas.openxmlformats.org/officeDocument/2006/relationships/hyperlink" Target="http://internet.garant.ru/" TargetMode="External"/><Relationship Id="rId56" Type="http://schemas.openxmlformats.org/officeDocument/2006/relationships/hyperlink" Target="http://internet.garant.ru/" TargetMode="External"/><Relationship Id="rId64" Type="http://schemas.openxmlformats.org/officeDocument/2006/relationships/hyperlink" Target="http://internet.garant.ru/" TargetMode="External"/><Relationship Id="rId8" Type="http://schemas.openxmlformats.org/officeDocument/2006/relationships/hyperlink" Target="http://internet.garant.ru/" TargetMode="External"/><Relationship Id="rId51" Type="http://schemas.openxmlformats.org/officeDocument/2006/relationships/hyperlink" Target="http://internet.garant.ru/" TargetMode="External"/><Relationship Id="rId3" Type="http://schemas.openxmlformats.org/officeDocument/2006/relationships/styles" Target="styl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D1AB6CE877BFACD6C5F080E50D9F8B65C3CEA8AD0D585AC417280BF6A2123292061E0E49CE56EE2B396FG"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http://internet.garant.ru/" TargetMode="External"/><Relationship Id="rId59" Type="http://schemas.openxmlformats.org/officeDocument/2006/relationships/hyperlink" Target="http://internet.garant.ru/" TargetMode="External"/><Relationship Id="rId67" Type="http://schemas.microsoft.com/office/2007/relationships/stylesWithEffects" Target="stylesWithEffects.xml"/><Relationship Id="rId20" Type="http://schemas.openxmlformats.org/officeDocument/2006/relationships/hyperlink" Target="http://internet.garant.ru/" TargetMode="External"/><Relationship Id="rId41" Type="http://schemas.openxmlformats.org/officeDocument/2006/relationships/hyperlink" Target="http://internet.garant.ru/" TargetMode="External"/><Relationship Id="rId54" Type="http://schemas.openxmlformats.org/officeDocument/2006/relationships/hyperlink" Target="http://internet.garant.ru/" TargetMode="External"/><Relationship Id="rId62"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D7FE2-C431-41F8-81FD-AC784188B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22407</Words>
  <Characters>127722</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01</cp:lastModifiedBy>
  <cp:revision>72</cp:revision>
  <cp:lastPrinted>2016-08-08T11:30:00Z</cp:lastPrinted>
  <dcterms:created xsi:type="dcterms:W3CDTF">2018-03-06T08:14:00Z</dcterms:created>
  <dcterms:modified xsi:type="dcterms:W3CDTF">2018-06-06T05:04:00Z</dcterms:modified>
</cp:coreProperties>
</file>